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1C8BD" w14:textId="77777777" w:rsidR="001F19D9" w:rsidRPr="001F19D9" w:rsidRDefault="001F19D9" w:rsidP="001F19D9">
      <w:pPr>
        <w:pStyle w:val="Nagwek"/>
        <w:tabs>
          <w:tab w:val="clear" w:pos="4536"/>
          <w:tab w:val="clear" w:pos="9072"/>
        </w:tabs>
        <w:suppressAutoHyphens/>
        <w:spacing w:line="360" w:lineRule="auto"/>
        <w:jc w:val="right"/>
        <w:rPr>
          <w:rFonts w:ascii="Arial" w:hAnsi="Arial" w:cs="Arial"/>
          <w:b/>
          <w:sz w:val="22"/>
          <w:szCs w:val="22"/>
        </w:rPr>
      </w:pPr>
      <w:r w:rsidRPr="001F19D9">
        <w:rPr>
          <w:rFonts w:ascii="Arial" w:hAnsi="Arial" w:cs="Arial"/>
          <w:b/>
          <w:sz w:val="22"/>
          <w:szCs w:val="22"/>
        </w:rPr>
        <w:t>Załącznik nr 3</w:t>
      </w:r>
    </w:p>
    <w:p w14:paraId="3D8EF0F9" w14:textId="77777777" w:rsidR="001F19D9" w:rsidRPr="001F19D9" w:rsidRDefault="001F19D9" w:rsidP="001F19D9">
      <w:pPr>
        <w:spacing w:line="360" w:lineRule="auto"/>
        <w:jc w:val="center"/>
        <w:rPr>
          <w:rFonts w:ascii="Arial" w:hAnsi="Arial" w:cs="Arial"/>
          <w:sz w:val="22"/>
          <w:szCs w:val="22"/>
        </w:rPr>
      </w:pPr>
      <w:r w:rsidRPr="001F19D9">
        <w:rPr>
          <w:rFonts w:ascii="Arial" w:hAnsi="Arial" w:cs="Arial"/>
          <w:b/>
          <w:sz w:val="22"/>
          <w:szCs w:val="22"/>
        </w:rPr>
        <w:t>UMOWA</w:t>
      </w:r>
    </w:p>
    <w:p w14:paraId="2FBF5308" w14:textId="73FC75E6" w:rsidR="001F19D9" w:rsidRPr="001F19D9" w:rsidRDefault="001F19D9" w:rsidP="001F19D9">
      <w:pPr>
        <w:spacing w:line="360" w:lineRule="auto"/>
        <w:jc w:val="center"/>
        <w:rPr>
          <w:rFonts w:ascii="Arial" w:hAnsi="Arial" w:cs="Arial"/>
          <w:b/>
          <w:bCs/>
          <w:sz w:val="22"/>
          <w:szCs w:val="22"/>
        </w:rPr>
      </w:pPr>
      <w:r w:rsidRPr="001F19D9">
        <w:rPr>
          <w:rFonts w:ascii="Arial" w:hAnsi="Arial" w:cs="Arial"/>
          <w:b/>
          <w:bCs/>
          <w:sz w:val="22"/>
          <w:szCs w:val="22"/>
        </w:rPr>
        <w:t>B/04/2026</w:t>
      </w:r>
    </w:p>
    <w:p w14:paraId="59E113D3" w14:textId="77777777" w:rsidR="001F19D9" w:rsidRPr="001F19D9" w:rsidRDefault="001F19D9" w:rsidP="001F19D9">
      <w:pPr>
        <w:shd w:val="clear" w:color="auto" w:fill="D9D9D9" w:themeFill="background1" w:themeFillShade="D9"/>
        <w:spacing w:line="360" w:lineRule="auto"/>
        <w:jc w:val="center"/>
        <w:rPr>
          <w:rFonts w:ascii="Arial" w:hAnsi="Arial" w:cs="Arial"/>
          <w:sz w:val="22"/>
          <w:szCs w:val="22"/>
        </w:rPr>
      </w:pPr>
      <w:r w:rsidRPr="001F19D9">
        <w:rPr>
          <w:rFonts w:ascii="Arial" w:hAnsi="Arial" w:cs="Arial"/>
          <w:sz w:val="22"/>
          <w:szCs w:val="22"/>
        </w:rPr>
        <w:t>Projekt</w:t>
      </w:r>
    </w:p>
    <w:p w14:paraId="2AC26F27" w14:textId="77777777" w:rsidR="001F19D9" w:rsidRPr="001F19D9" w:rsidRDefault="001F19D9" w:rsidP="001F19D9">
      <w:pPr>
        <w:tabs>
          <w:tab w:val="left" w:pos="284"/>
        </w:tabs>
        <w:autoSpaceDE w:val="0"/>
        <w:autoSpaceDN w:val="0"/>
        <w:adjustRightInd w:val="0"/>
        <w:spacing w:line="360" w:lineRule="auto"/>
        <w:jc w:val="both"/>
        <w:rPr>
          <w:rFonts w:ascii="Arial" w:hAnsi="Arial" w:cs="Arial"/>
          <w:color w:val="000000"/>
          <w:sz w:val="22"/>
          <w:szCs w:val="22"/>
        </w:rPr>
      </w:pPr>
    </w:p>
    <w:p w14:paraId="002EFB6C" w14:textId="77777777" w:rsidR="001F19D9" w:rsidRPr="001F19D9" w:rsidRDefault="001F19D9" w:rsidP="001F19D9">
      <w:pPr>
        <w:tabs>
          <w:tab w:val="left" w:pos="284"/>
        </w:tabs>
        <w:autoSpaceDE w:val="0"/>
        <w:autoSpaceDN w:val="0"/>
        <w:adjustRightInd w:val="0"/>
        <w:spacing w:line="360" w:lineRule="auto"/>
        <w:jc w:val="both"/>
        <w:rPr>
          <w:rFonts w:ascii="Arial" w:hAnsi="Arial" w:cs="Arial"/>
          <w:color w:val="000000"/>
          <w:sz w:val="22"/>
          <w:szCs w:val="22"/>
        </w:rPr>
      </w:pPr>
      <w:r w:rsidRPr="001F19D9">
        <w:rPr>
          <w:rFonts w:ascii="Arial" w:hAnsi="Arial" w:cs="Arial"/>
          <w:color w:val="000000"/>
          <w:sz w:val="22"/>
          <w:szCs w:val="22"/>
        </w:rPr>
        <w:t xml:space="preserve">Zawarta w dniu _________________ r. pomiędzy </w:t>
      </w:r>
      <w:r w:rsidRPr="001F19D9">
        <w:rPr>
          <w:rFonts w:ascii="Arial" w:hAnsi="Arial" w:cs="Arial"/>
          <w:b/>
          <w:color w:val="000000"/>
          <w:sz w:val="22"/>
          <w:szCs w:val="22"/>
        </w:rPr>
        <w:t>Uniwersytetem Opolskim</w:t>
      </w:r>
      <w:r w:rsidRPr="001F19D9">
        <w:rPr>
          <w:rFonts w:ascii="Arial" w:hAnsi="Arial" w:cs="Arial"/>
          <w:color w:val="000000"/>
          <w:sz w:val="22"/>
          <w:szCs w:val="22"/>
        </w:rPr>
        <w:t xml:space="preserve">, z siedzibą w 45-040 Opole, Pl. Kopernika 11A, </w:t>
      </w:r>
      <w:r w:rsidRPr="001F19D9">
        <w:rPr>
          <w:rFonts w:ascii="Arial" w:eastAsia="SimSun" w:hAnsi="Arial" w:cs="Arial"/>
          <w:color w:val="000000"/>
          <w:sz w:val="22"/>
          <w:szCs w:val="22"/>
        </w:rPr>
        <w:t>NIP: 754-000-71-79, REGON: 000001382</w:t>
      </w:r>
      <w:r w:rsidRPr="001F19D9">
        <w:rPr>
          <w:rFonts w:ascii="Arial" w:hAnsi="Arial" w:cs="Arial"/>
          <w:color w:val="000000"/>
          <w:sz w:val="22"/>
          <w:szCs w:val="22"/>
        </w:rPr>
        <w:t xml:space="preserve">, zwanym dalej </w:t>
      </w:r>
      <w:r w:rsidRPr="001F19D9">
        <w:rPr>
          <w:rFonts w:ascii="Arial" w:hAnsi="Arial" w:cs="Arial"/>
          <w:b/>
          <w:color w:val="000000"/>
          <w:sz w:val="22"/>
          <w:szCs w:val="22"/>
        </w:rPr>
        <w:t>Zamawiającym</w:t>
      </w:r>
      <w:r w:rsidRPr="001F19D9">
        <w:rPr>
          <w:rFonts w:ascii="Arial" w:hAnsi="Arial" w:cs="Arial"/>
          <w:color w:val="000000"/>
          <w:sz w:val="22"/>
          <w:szCs w:val="22"/>
        </w:rPr>
        <w:t xml:space="preserve">, którego reprezentuje: </w:t>
      </w:r>
      <w:r w:rsidRPr="001F19D9">
        <w:rPr>
          <w:rFonts w:ascii="Arial" w:hAnsi="Arial" w:cs="Arial"/>
          <w:b/>
          <w:color w:val="000000"/>
          <w:sz w:val="22"/>
          <w:szCs w:val="22"/>
        </w:rPr>
        <w:t>Kanclerz Uniwersytetu Opolskiego –</w:t>
      </w:r>
      <w:r w:rsidRPr="001F19D9">
        <w:rPr>
          <w:rFonts w:ascii="Arial" w:hAnsi="Arial" w:cs="Arial"/>
          <w:b/>
          <w:bCs/>
          <w:color w:val="000000"/>
          <w:sz w:val="22"/>
          <w:szCs w:val="22"/>
        </w:rPr>
        <w:t xml:space="preserve"> Joanna Kostuś</w:t>
      </w:r>
      <w:r w:rsidRPr="001F19D9">
        <w:rPr>
          <w:rFonts w:ascii="Arial" w:hAnsi="Arial" w:cs="Arial"/>
          <w:bCs/>
          <w:color w:val="000000"/>
          <w:sz w:val="22"/>
          <w:szCs w:val="22"/>
        </w:rPr>
        <w:t>,</w:t>
      </w:r>
    </w:p>
    <w:p w14:paraId="256FFFF4" w14:textId="77777777" w:rsidR="001F19D9" w:rsidRPr="001F19D9" w:rsidRDefault="001F19D9" w:rsidP="001F19D9">
      <w:pPr>
        <w:autoSpaceDE w:val="0"/>
        <w:autoSpaceDN w:val="0"/>
        <w:adjustRightInd w:val="0"/>
        <w:spacing w:line="360" w:lineRule="auto"/>
        <w:rPr>
          <w:rFonts w:ascii="Arial" w:eastAsia="Calibri" w:hAnsi="Arial" w:cs="Arial"/>
          <w:sz w:val="22"/>
          <w:szCs w:val="22"/>
          <w:lang w:eastAsia="en-US"/>
        </w:rPr>
      </w:pPr>
      <w:r w:rsidRPr="001F19D9">
        <w:rPr>
          <w:rFonts w:ascii="Arial" w:eastAsia="Calibri" w:hAnsi="Arial" w:cs="Arial"/>
          <w:sz w:val="22"/>
          <w:szCs w:val="22"/>
          <w:lang w:eastAsia="en-US"/>
        </w:rPr>
        <w:t>a</w:t>
      </w:r>
    </w:p>
    <w:p w14:paraId="54BB0371" w14:textId="77777777" w:rsidR="001F19D9" w:rsidRPr="001F19D9" w:rsidRDefault="001F19D9" w:rsidP="001F19D9">
      <w:pPr>
        <w:spacing w:line="360" w:lineRule="auto"/>
        <w:jc w:val="both"/>
        <w:rPr>
          <w:rFonts w:ascii="Arial" w:eastAsia="Calibri" w:hAnsi="Arial" w:cs="Arial"/>
          <w:sz w:val="22"/>
          <w:szCs w:val="22"/>
          <w:lang w:eastAsia="en-US"/>
        </w:rPr>
      </w:pPr>
      <w:r w:rsidRPr="001F19D9">
        <w:rPr>
          <w:rFonts w:ascii="Arial" w:hAnsi="Arial" w:cs="Arial"/>
          <w:b/>
          <w:sz w:val="22"/>
          <w:szCs w:val="22"/>
        </w:rPr>
        <w:t>__________________</w:t>
      </w:r>
      <w:r w:rsidRPr="001F19D9">
        <w:rPr>
          <w:rFonts w:ascii="Arial" w:hAnsi="Arial" w:cs="Arial"/>
          <w:sz w:val="22"/>
          <w:szCs w:val="22"/>
        </w:rPr>
        <w:t xml:space="preserve"> zwanym dalej </w:t>
      </w:r>
      <w:r w:rsidRPr="001F19D9">
        <w:rPr>
          <w:rFonts w:ascii="Arial" w:hAnsi="Arial" w:cs="Arial"/>
          <w:b/>
          <w:bCs/>
          <w:sz w:val="22"/>
          <w:szCs w:val="22"/>
        </w:rPr>
        <w:t xml:space="preserve">Wykonawcą, </w:t>
      </w:r>
      <w:r w:rsidRPr="001F19D9">
        <w:rPr>
          <w:rFonts w:ascii="Arial" w:hAnsi="Arial" w:cs="Arial"/>
          <w:sz w:val="22"/>
          <w:szCs w:val="22"/>
        </w:rPr>
        <w:t>którego reprezentuje: _______________ .</w:t>
      </w:r>
    </w:p>
    <w:p w14:paraId="257FD913" w14:textId="77777777" w:rsidR="001F19D9" w:rsidRPr="001F19D9" w:rsidRDefault="001F19D9" w:rsidP="001F19D9">
      <w:pPr>
        <w:spacing w:line="360" w:lineRule="auto"/>
        <w:jc w:val="both"/>
        <w:rPr>
          <w:rFonts w:ascii="Arial" w:hAnsi="Arial" w:cs="Arial"/>
          <w:sz w:val="22"/>
          <w:szCs w:val="22"/>
          <w:lang w:eastAsia="en-US"/>
        </w:rPr>
      </w:pPr>
    </w:p>
    <w:p w14:paraId="34B76B45" w14:textId="449FA853" w:rsidR="001F19D9" w:rsidRPr="001F19D9" w:rsidRDefault="001F19D9" w:rsidP="001F19D9">
      <w:pPr>
        <w:shd w:val="clear" w:color="auto" w:fill="FFFFFF"/>
        <w:suppressAutoHyphens/>
        <w:spacing w:line="360" w:lineRule="auto"/>
        <w:jc w:val="both"/>
        <w:rPr>
          <w:rFonts w:ascii="Arial" w:eastAsia="Calibri" w:hAnsi="Arial" w:cs="Arial"/>
          <w:sz w:val="22"/>
          <w:szCs w:val="22"/>
          <w:lang w:eastAsia="en-US"/>
        </w:rPr>
      </w:pPr>
      <w:r w:rsidRPr="001F19D9">
        <w:rPr>
          <w:rFonts w:ascii="Arial" w:eastAsia="Calibri" w:hAnsi="Arial" w:cs="Arial"/>
          <w:sz w:val="22"/>
          <w:szCs w:val="22"/>
          <w:lang w:eastAsia="en-US"/>
        </w:rPr>
        <w:t xml:space="preserve">W wyniku przeprowadzenia postępowania o udzielenie zamówienia publicznego nr </w:t>
      </w:r>
      <w:r w:rsidRPr="001F19D9">
        <w:rPr>
          <w:rFonts w:ascii="Arial" w:eastAsia="Calibri" w:hAnsi="Arial" w:cs="Arial"/>
          <w:b/>
          <w:bCs/>
          <w:sz w:val="22"/>
          <w:szCs w:val="22"/>
          <w:lang w:eastAsia="en-US"/>
        </w:rPr>
        <w:t>B/04/2026</w:t>
      </w:r>
      <w:r w:rsidRPr="001F19D9">
        <w:rPr>
          <w:rFonts w:ascii="Arial" w:eastAsia="Calibri" w:hAnsi="Arial" w:cs="Arial"/>
          <w:sz w:val="22"/>
          <w:szCs w:val="22"/>
          <w:lang w:eastAsia="en-US"/>
        </w:rPr>
        <w:t xml:space="preserve"> w trybie podstawowym bez negocjacji na podstawie art. 275 pkt 1 ustawy z dnia 11 września 2019 roku Prawo zamówień publicznych (t.j. Dz. U. z 2024 r., poz. 1320 ze zm.), została zawarta umowa o następującej treści:</w:t>
      </w:r>
    </w:p>
    <w:p w14:paraId="229F84AF" w14:textId="77777777" w:rsidR="00FF2B6B" w:rsidRPr="001F19D9" w:rsidRDefault="00FF2B6B" w:rsidP="001F19D9">
      <w:pPr>
        <w:shd w:val="clear" w:color="auto" w:fill="FFFFFF"/>
        <w:suppressAutoHyphens/>
        <w:spacing w:line="360" w:lineRule="auto"/>
        <w:jc w:val="center"/>
        <w:rPr>
          <w:rFonts w:ascii="Arial" w:hAnsi="Arial" w:cs="Arial"/>
          <w:b/>
          <w:bCs/>
          <w:sz w:val="22"/>
          <w:szCs w:val="22"/>
        </w:rPr>
      </w:pPr>
      <w:r w:rsidRPr="001F19D9">
        <w:rPr>
          <w:rFonts w:ascii="Arial" w:hAnsi="Arial" w:cs="Arial"/>
          <w:b/>
          <w:bCs/>
          <w:sz w:val="22"/>
          <w:szCs w:val="22"/>
        </w:rPr>
        <w:t>§ 1</w:t>
      </w:r>
    </w:p>
    <w:p w14:paraId="5CB1E28C" w14:textId="460B1940" w:rsidR="00FF2B6B" w:rsidRPr="001F19D9" w:rsidRDefault="00FF2B6B" w:rsidP="001F19D9">
      <w:pPr>
        <w:shd w:val="clear" w:color="auto" w:fill="FFFFFF"/>
        <w:tabs>
          <w:tab w:val="center" w:pos="4819"/>
          <w:tab w:val="left" w:pos="6525"/>
        </w:tabs>
        <w:suppressAutoHyphens/>
        <w:spacing w:line="360" w:lineRule="auto"/>
        <w:jc w:val="center"/>
        <w:rPr>
          <w:rFonts w:ascii="Arial" w:hAnsi="Arial" w:cs="Arial"/>
          <w:b/>
          <w:bCs/>
          <w:sz w:val="22"/>
          <w:szCs w:val="22"/>
        </w:rPr>
      </w:pPr>
      <w:r w:rsidRPr="001F19D9">
        <w:rPr>
          <w:rFonts w:ascii="Arial" w:hAnsi="Arial" w:cs="Arial"/>
          <w:b/>
          <w:bCs/>
          <w:sz w:val="22"/>
          <w:szCs w:val="22"/>
        </w:rPr>
        <w:t>PRZEDMIOT UMOWY</w:t>
      </w:r>
    </w:p>
    <w:p w14:paraId="6C9CDEA7" w14:textId="7F8B83B8" w:rsidR="001F19D9" w:rsidRPr="001F19D9" w:rsidRDefault="00FF2B6B" w:rsidP="001F19D9">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bCs/>
          <w:sz w:val="22"/>
          <w:szCs w:val="22"/>
        </w:rPr>
      </w:pPr>
      <w:r w:rsidRPr="001F19D9">
        <w:rPr>
          <w:rFonts w:ascii="Arial" w:hAnsi="Arial" w:cs="Arial"/>
          <w:bCs/>
          <w:sz w:val="22"/>
          <w:szCs w:val="22"/>
        </w:rPr>
        <w:t>Zamawiający</w:t>
      </w:r>
      <w:r w:rsidRPr="001F19D9">
        <w:rPr>
          <w:rFonts w:ascii="Arial" w:hAnsi="Arial" w:cs="Arial"/>
          <w:sz w:val="22"/>
          <w:szCs w:val="22"/>
        </w:rPr>
        <w:t xml:space="preserve"> zleca, a Wykonawca przyjmuje do realizacji zadanie inwestycyjne pn</w:t>
      </w:r>
      <w:r w:rsidR="00AD6E8E" w:rsidRPr="001F19D9">
        <w:rPr>
          <w:rFonts w:ascii="Arial" w:hAnsi="Arial" w:cs="Arial"/>
          <w:sz w:val="22"/>
          <w:szCs w:val="22"/>
        </w:rPr>
        <w:t>.:</w:t>
      </w:r>
      <w:r w:rsidR="0002056C" w:rsidRPr="001F19D9">
        <w:rPr>
          <w:rFonts w:ascii="Arial" w:hAnsi="Arial" w:cs="Arial"/>
          <w:b/>
          <w:sz w:val="22"/>
          <w:szCs w:val="22"/>
        </w:rPr>
        <w:t xml:space="preserve"> </w:t>
      </w:r>
      <w:r w:rsidR="001F19D9" w:rsidRPr="001F19D9">
        <w:rPr>
          <w:rFonts w:ascii="Arial" w:hAnsi="Arial" w:cs="Arial"/>
          <w:b/>
          <w:bCs/>
          <w:sz w:val="22"/>
          <w:szCs w:val="22"/>
        </w:rPr>
        <w:t>Wykonanie nowego ogrodzenia, wraz z rozbiórką starego muru ul. Oleska 14-19 Opole</w:t>
      </w:r>
      <w:r w:rsidR="00C8442A" w:rsidRPr="00C8442A">
        <w:rPr>
          <w:rFonts w:ascii="Arial" w:hAnsi="Arial" w:cs="Arial"/>
          <w:sz w:val="22"/>
          <w:szCs w:val="22"/>
        </w:rPr>
        <w:t>.</w:t>
      </w:r>
    </w:p>
    <w:p w14:paraId="71B1A8CD" w14:textId="68BB1837" w:rsidR="001621BB" w:rsidRPr="001F19D9" w:rsidRDefault="001621BB" w:rsidP="001F19D9">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bCs/>
          <w:sz w:val="22"/>
          <w:szCs w:val="22"/>
        </w:rPr>
      </w:pPr>
      <w:r w:rsidRPr="001F19D9">
        <w:rPr>
          <w:rFonts w:ascii="Arial" w:hAnsi="Arial" w:cs="Arial"/>
          <w:bCs/>
          <w:sz w:val="22"/>
          <w:szCs w:val="22"/>
        </w:rPr>
        <w:t xml:space="preserve">Przedmiot umowy, o którym mowa </w:t>
      </w:r>
      <w:r w:rsidRPr="001F19D9">
        <w:rPr>
          <w:rFonts w:ascii="Arial" w:hAnsi="Arial" w:cs="Arial"/>
          <w:b/>
          <w:sz w:val="22"/>
          <w:szCs w:val="22"/>
        </w:rPr>
        <w:t>w § 1 ust. 1</w:t>
      </w:r>
      <w:r w:rsidRPr="001F19D9">
        <w:rPr>
          <w:rFonts w:ascii="Arial" w:hAnsi="Arial" w:cs="Arial"/>
          <w:bCs/>
          <w:sz w:val="22"/>
          <w:szCs w:val="22"/>
        </w:rPr>
        <w:t xml:space="preserve"> umowy obejmuje w szczególności wykonanie wszystkich robót budowlanych na podstawie dokumentacji Zamawiającego, zwane dalej robotami budowlanymi.</w:t>
      </w:r>
    </w:p>
    <w:p w14:paraId="5D86E444" w14:textId="015AA72A" w:rsidR="00FF2B6B" w:rsidRPr="001F19D9" w:rsidRDefault="008A11CE" w:rsidP="001F19D9">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bCs/>
          <w:sz w:val="22"/>
          <w:szCs w:val="22"/>
        </w:rPr>
      </w:pPr>
      <w:r w:rsidRPr="001F19D9">
        <w:rPr>
          <w:rFonts w:ascii="Arial" w:hAnsi="Arial" w:cs="Arial"/>
          <w:sz w:val="22"/>
          <w:szCs w:val="22"/>
        </w:rPr>
        <w:t xml:space="preserve">Szczegółowy zakres przedmiotu umowy, o którym mowa w </w:t>
      </w:r>
      <w:r w:rsidRPr="001F19D9">
        <w:rPr>
          <w:rFonts w:ascii="Arial" w:hAnsi="Arial" w:cs="Arial"/>
          <w:b/>
          <w:sz w:val="22"/>
          <w:szCs w:val="22"/>
        </w:rPr>
        <w:t>§ 1 ust. 1</w:t>
      </w:r>
      <w:r w:rsidRPr="001F19D9">
        <w:rPr>
          <w:rFonts w:ascii="Arial" w:hAnsi="Arial" w:cs="Arial"/>
          <w:sz w:val="22"/>
          <w:szCs w:val="22"/>
        </w:rPr>
        <w:t xml:space="preserve"> umowy, został określony w Specyfikacji Warunków Zamówienia, zwanej dalej SWZ</w:t>
      </w:r>
      <w:r w:rsidR="00AD6E8E" w:rsidRPr="001F19D9">
        <w:rPr>
          <w:rFonts w:ascii="Arial" w:hAnsi="Arial" w:cs="Arial"/>
          <w:sz w:val="22"/>
          <w:szCs w:val="22"/>
        </w:rPr>
        <w:t>,</w:t>
      </w:r>
      <w:r w:rsidRPr="001F19D9">
        <w:rPr>
          <w:rFonts w:ascii="Arial" w:hAnsi="Arial" w:cs="Arial"/>
          <w:sz w:val="22"/>
          <w:szCs w:val="22"/>
        </w:rPr>
        <w:t xml:space="preserve"> wraz z załącznikami, zwanych dalej </w:t>
      </w:r>
      <w:r w:rsidR="001621BB" w:rsidRPr="001F19D9">
        <w:rPr>
          <w:rFonts w:ascii="Arial" w:hAnsi="Arial" w:cs="Arial"/>
          <w:sz w:val="22"/>
          <w:szCs w:val="22"/>
        </w:rPr>
        <w:t>o</w:t>
      </w:r>
      <w:r w:rsidRPr="001F19D9">
        <w:rPr>
          <w:rFonts w:ascii="Arial" w:hAnsi="Arial" w:cs="Arial"/>
          <w:sz w:val="22"/>
          <w:szCs w:val="22"/>
        </w:rPr>
        <w:t xml:space="preserve">pisem przedmiotu umowy, tj. </w:t>
      </w:r>
      <w:r w:rsidRPr="001F19D9">
        <w:rPr>
          <w:rFonts w:ascii="Arial" w:hAnsi="Arial" w:cs="Arial"/>
          <w:b/>
          <w:sz w:val="22"/>
          <w:szCs w:val="22"/>
        </w:rPr>
        <w:t>załączniku nr 1</w:t>
      </w:r>
      <w:r w:rsidR="009E0DFA" w:rsidRPr="001F19D9">
        <w:rPr>
          <w:rFonts w:ascii="Arial" w:hAnsi="Arial" w:cs="Arial"/>
          <w:b/>
          <w:sz w:val="22"/>
          <w:szCs w:val="22"/>
        </w:rPr>
        <w:t>.</w:t>
      </w:r>
      <w:r w:rsidR="001F19D9">
        <w:rPr>
          <w:rFonts w:ascii="Arial" w:hAnsi="Arial" w:cs="Arial"/>
          <w:b/>
          <w:sz w:val="22"/>
          <w:szCs w:val="22"/>
        </w:rPr>
        <w:t>1</w:t>
      </w:r>
      <w:r w:rsidRPr="001F19D9">
        <w:rPr>
          <w:rFonts w:ascii="Arial" w:hAnsi="Arial" w:cs="Arial"/>
          <w:sz w:val="22"/>
          <w:szCs w:val="22"/>
        </w:rPr>
        <w:t xml:space="preserve"> do umowy</w:t>
      </w:r>
      <w:r w:rsidR="00482861" w:rsidRPr="001F19D9">
        <w:rPr>
          <w:rFonts w:ascii="Arial" w:hAnsi="Arial" w:cs="Arial"/>
          <w:sz w:val="22"/>
          <w:szCs w:val="22"/>
        </w:rPr>
        <w:t>.</w:t>
      </w:r>
    </w:p>
    <w:p w14:paraId="1AEFE643" w14:textId="77777777" w:rsidR="00FF2B6B" w:rsidRPr="001F19D9" w:rsidRDefault="00FF2B6B" w:rsidP="001F19D9">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b/>
          <w:sz w:val="22"/>
          <w:szCs w:val="22"/>
        </w:rPr>
      </w:pPr>
      <w:r w:rsidRPr="001F19D9">
        <w:rPr>
          <w:rFonts w:ascii="Arial" w:hAnsi="Arial" w:cs="Arial"/>
          <w:sz w:val="22"/>
          <w:szCs w:val="22"/>
        </w:rPr>
        <w:t>Wykonawca jest zobowiązany do bieżącego konsultowania z Zamawiającym elementów przedmiotu umowy w zakresie proponowanych rozwiązań w szczególności rozwiązań technologicznych, technicznych i materiałowych.</w:t>
      </w:r>
    </w:p>
    <w:p w14:paraId="00615EDA" w14:textId="3C41B86A" w:rsidR="00FF2B6B" w:rsidRPr="001F19D9" w:rsidRDefault="00FF2B6B" w:rsidP="001F19D9">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Przedmiot umowy wykonany zostanie przez Wykonawcę zgodnie z opisem przedmiotu umowy, obowiązującymi przepisami, normami technicznymi, standardami, etyką zawodową </w:t>
      </w:r>
      <w:r w:rsidR="001621BB" w:rsidRPr="001F19D9">
        <w:rPr>
          <w:rFonts w:ascii="Arial" w:hAnsi="Arial" w:cs="Arial"/>
          <w:sz w:val="22"/>
          <w:szCs w:val="22"/>
        </w:rPr>
        <w:t>o</w:t>
      </w:r>
      <w:r w:rsidRPr="001F19D9">
        <w:rPr>
          <w:rFonts w:ascii="Arial" w:hAnsi="Arial" w:cs="Arial"/>
          <w:sz w:val="22"/>
          <w:szCs w:val="22"/>
        </w:rPr>
        <w:t>raz postanowieniami umowy, zasadami sztuki budowlanej i wiedzy technicznej.</w:t>
      </w:r>
    </w:p>
    <w:p w14:paraId="648B5DE7" w14:textId="2AAAEE6B" w:rsidR="00B630D0" w:rsidRPr="001F19D9" w:rsidRDefault="00B630D0" w:rsidP="001F19D9">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Wykonawca zapewni m.in.: </w:t>
      </w:r>
      <w:r w:rsidR="001621BB" w:rsidRPr="001F19D9">
        <w:rPr>
          <w:rFonts w:ascii="Arial" w:hAnsi="Arial" w:cs="Arial"/>
          <w:sz w:val="22"/>
          <w:szCs w:val="22"/>
        </w:rPr>
        <w:t>siłę roboczą, materiały, sprzęt i inne urządzenia oraz wszelkie przedmioty niezbędne do należytego wykonywania umowy (w tym także usunięcia ewentualnych wad istotnych lub nieistotnych)</w:t>
      </w:r>
      <w:r w:rsidRPr="001F19D9">
        <w:rPr>
          <w:rFonts w:ascii="Arial" w:hAnsi="Arial" w:cs="Arial"/>
          <w:sz w:val="22"/>
          <w:szCs w:val="22"/>
        </w:rPr>
        <w:t xml:space="preserve"> w takim zakresie, w jakim jest to wymienione w dokumentach umownych lub może być logicznie wywnioskowane.</w:t>
      </w:r>
    </w:p>
    <w:p w14:paraId="08DAAABB" w14:textId="421D72BA" w:rsidR="00E47144" w:rsidRPr="001D3F2A" w:rsidRDefault="00FF2B6B" w:rsidP="001F19D9">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sz w:val="22"/>
          <w:szCs w:val="22"/>
        </w:rPr>
      </w:pPr>
      <w:r w:rsidRPr="001D3F2A">
        <w:rPr>
          <w:rFonts w:ascii="Arial" w:hAnsi="Arial" w:cs="Arial"/>
          <w:sz w:val="22"/>
          <w:szCs w:val="22"/>
        </w:rPr>
        <w:t xml:space="preserve">Z uwagi na specyfikę lokalizacji przedmiotu umowy - realizacji robót budowlanych, na </w:t>
      </w:r>
      <w:r w:rsidRPr="001D3F2A">
        <w:rPr>
          <w:rFonts w:ascii="Arial" w:hAnsi="Arial" w:cs="Arial"/>
          <w:sz w:val="22"/>
          <w:szCs w:val="22"/>
        </w:rPr>
        <w:lastRenderedPageBreak/>
        <w:t>terenie czynnych obiektów lub w ich otoczeniu, Wykonawca</w:t>
      </w:r>
      <w:r w:rsidR="007E4829" w:rsidRPr="001D3F2A">
        <w:rPr>
          <w:rFonts w:ascii="Arial" w:hAnsi="Arial" w:cs="Arial"/>
          <w:sz w:val="22"/>
          <w:szCs w:val="22"/>
        </w:rPr>
        <w:t>,</w:t>
      </w:r>
      <w:r w:rsidRPr="001D3F2A">
        <w:rPr>
          <w:rFonts w:ascii="Arial" w:hAnsi="Arial" w:cs="Arial"/>
          <w:sz w:val="22"/>
          <w:szCs w:val="22"/>
        </w:rPr>
        <w:t xml:space="preserve"> organizując teren budowy, zapewni możliwość bezpiecznego dojazdu i dostępu do obiektu, swobodnego i bezpiecznego poruszania się osób trzecich wokół terenu budowy oraz będzie na bieżąco współpracował w tym zakresie z Zamawiającym.</w:t>
      </w:r>
    </w:p>
    <w:p w14:paraId="4B2E5D8D" w14:textId="76661021" w:rsidR="00E47144" w:rsidRPr="001F19D9" w:rsidRDefault="00E47144" w:rsidP="001F19D9">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Odpady powstałe w wyniku prowadzonych robót budowalnych stanowią własność Wykonawcy i należy je usuwać z terenu budowy na składowisko Wykonawcy albo na wysypisko odpadów przy zastosowaniu przepisów ustawy o odpadach (t.j. Dz.U. z 2023 r., poz. 1587).</w:t>
      </w:r>
      <w:r w:rsidR="001621BB" w:rsidRPr="001F19D9">
        <w:rPr>
          <w:rFonts w:ascii="Arial" w:hAnsi="Arial" w:cs="Arial"/>
          <w:sz w:val="22"/>
          <w:szCs w:val="22"/>
        </w:rPr>
        <w:t xml:space="preserve"> Koszt związany z rozbiórką, transportem, składowaniem i utylizacją materiałów rozbiórkowych ponosi Wykonawca, nie podlega on osobnej zapłacie i jest zawarty w wynagrodzeniu, o którym mowa w </w:t>
      </w:r>
      <w:r w:rsidR="001621BB" w:rsidRPr="001F19D9">
        <w:rPr>
          <w:rFonts w:ascii="Arial" w:hAnsi="Arial" w:cs="Arial"/>
          <w:b/>
          <w:bCs/>
          <w:sz w:val="22"/>
          <w:szCs w:val="22"/>
        </w:rPr>
        <w:t>§ 7 ust. 1</w:t>
      </w:r>
      <w:r w:rsidR="001621BB" w:rsidRPr="001F19D9">
        <w:rPr>
          <w:rFonts w:ascii="Arial" w:hAnsi="Arial" w:cs="Arial"/>
          <w:sz w:val="22"/>
          <w:szCs w:val="22"/>
        </w:rPr>
        <w:t xml:space="preserve"> niniejszej umowy. </w:t>
      </w:r>
      <w:r w:rsidR="008A11CE" w:rsidRPr="001F19D9">
        <w:rPr>
          <w:rFonts w:ascii="Arial" w:hAnsi="Arial" w:cs="Arial"/>
          <w:sz w:val="22"/>
          <w:szCs w:val="22"/>
        </w:rPr>
        <w:t>.</w:t>
      </w:r>
    </w:p>
    <w:p w14:paraId="6F5EC097" w14:textId="2EECC626" w:rsidR="00EA14AB" w:rsidRPr="001F19D9" w:rsidRDefault="001621BB" w:rsidP="001F19D9">
      <w:pPr>
        <w:pStyle w:val="Akapitzlist"/>
        <w:widowControl w:val="0"/>
        <w:numPr>
          <w:ilvl w:val="0"/>
          <w:numId w:val="4"/>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 związku z realizacją przedmiotu umowy nie występuje konieczność uwzględnienia wymogu dostępności dla osób ze szczególnymi potrzebami zgodnie z zasadami wynikającymi z postanowień ustawy z dnia 19 lipca 2019 r. o zapewnieniu dostępności osobom ze szczególnymi potrzebami (Dz.U. z 2024 r., poz. 1411 ze zm.).</w:t>
      </w:r>
    </w:p>
    <w:p w14:paraId="026029EE" w14:textId="77777777" w:rsidR="00322D41" w:rsidRDefault="00322D41" w:rsidP="001F19D9">
      <w:pPr>
        <w:pStyle w:val="Tekstpodstawowywcity"/>
        <w:tabs>
          <w:tab w:val="clear" w:pos="426"/>
        </w:tabs>
        <w:suppressAutoHyphens/>
        <w:spacing w:line="360" w:lineRule="auto"/>
        <w:ind w:left="0" w:firstLine="0"/>
        <w:jc w:val="center"/>
        <w:rPr>
          <w:rFonts w:ascii="Arial" w:hAnsi="Arial" w:cs="Arial"/>
          <w:b/>
          <w:bCs/>
          <w:color w:val="auto"/>
        </w:rPr>
      </w:pPr>
    </w:p>
    <w:p w14:paraId="3BFFFDDE" w14:textId="48E7DEEE" w:rsidR="00FF2B6B" w:rsidRPr="001F19D9" w:rsidRDefault="00FF2B6B" w:rsidP="001F19D9">
      <w:pPr>
        <w:pStyle w:val="Tekstpodstawowywcity"/>
        <w:tabs>
          <w:tab w:val="clear" w:pos="426"/>
        </w:tabs>
        <w:suppressAutoHyphens/>
        <w:spacing w:line="360" w:lineRule="auto"/>
        <w:ind w:left="0" w:firstLine="0"/>
        <w:jc w:val="center"/>
        <w:rPr>
          <w:rFonts w:ascii="Arial" w:hAnsi="Arial" w:cs="Arial"/>
          <w:b/>
          <w:bCs/>
          <w:color w:val="auto"/>
        </w:rPr>
      </w:pPr>
      <w:r w:rsidRPr="001F19D9">
        <w:rPr>
          <w:rFonts w:ascii="Arial" w:hAnsi="Arial" w:cs="Arial"/>
          <w:b/>
          <w:bCs/>
          <w:color w:val="auto"/>
        </w:rPr>
        <w:t>§ 2</w:t>
      </w:r>
    </w:p>
    <w:p w14:paraId="66BAF98C" w14:textId="77777777" w:rsidR="00FF2B6B" w:rsidRPr="001F19D9" w:rsidRDefault="00FF2B6B" w:rsidP="001F19D9">
      <w:pPr>
        <w:pStyle w:val="Akapitzlist"/>
        <w:suppressAutoHyphens/>
        <w:spacing w:line="360" w:lineRule="auto"/>
        <w:ind w:left="0"/>
        <w:jc w:val="center"/>
        <w:rPr>
          <w:rFonts w:ascii="Arial" w:hAnsi="Arial" w:cs="Arial"/>
          <w:b/>
          <w:sz w:val="22"/>
          <w:szCs w:val="22"/>
        </w:rPr>
      </w:pPr>
      <w:r w:rsidRPr="001F19D9">
        <w:rPr>
          <w:rFonts w:ascii="Arial" w:hAnsi="Arial" w:cs="Arial"/>
          <w:b/>
          <w:sz w:val="22"/>
          <w:szCs w:val="22"/>
        </w:rPr>
        <w:t>POTENCJAŁ WYKONAWCY</w:t>
      </w:r>
    </w:p>
    <w:p w14:paraId="2E047023" w14:textId="77777777" w:rsidR="00FF2B6B" w:rsidRPr="001F19D9" w:rsidRDefault="00FF2B6B" w:rsidP="001F19D9">
      <w:pPr>
        <w:pStyle w:val="Akapitzlist"/>
        <w:numPr>
          <w:ilvl w:val="0"/>
          <w:numId w:val="11"/>
        </w:numPr>
        <w:suppressAutoHyphens/>
        <w:spacing w:line="360" w:lineRule="auto"/>
        <w:ind w:left="567" w:hanging="567"/>
        <w:jc w:val="both"/>
        <w:rPr>
          <w:rFonts w:ascii="Arial" w:hAnsi="Arial" w:cs="Arial"/>
          <w:sz w:val="22"/>
          <w:szCs w:val="22"/>
        </w:rPr>
      </w:pPr>
      <w:r w:rsidRPr="001F19D9">
        <w:rPr>
          <w:rFonts w:ascii="Arial" w:hAnsi="Arial" w:cs="Arial"/>
          <w:sz w:val="22"/>
          <w:szCs w:val="22"/>
        </w:rPr>
        <w:t>Wykonawca oświadcza, że w celu realizacji przedmiotu umowy zapewni odpowiednie zasoby techniczne oraz personel posiadający zdolności, doświadczenie, wiedzę oraz wymagane uprawnienia, w zakresie niezbędnym do wykonania przedmiotu umowy.</w:t>
      </w:r>
    </w:p>
    <w:p w14:paraId="7E492E0A" w14:textId="77777777" w:rsidR="0002056C" w:rsidRPr="001F19D9" w:rsidRDefault="00FF2B6B" w:rsidP="001F19D9">
      <w:pPr>
        <w:numPr>
          <w:ilvl w:val="0"/>
          <w:numId w:val="11"/>
        </w:numPr>
        <w:suppressAutoHyphens/>
        <w:spacing w:line="360" w:lineRule="auto"/>
        <w:ind w:left="567" w:hanging="567"/>
        <w:contextualSpacing/>
        <w:jc w:val="both"/>
        <w:rPr>
          <w:rFonts w:ascii="Arial" w:hAnsi="Arial" w:cs="Arial"/>
          <w:sz w:val="22"/>
          <w:szCs w:val="22"/>
        </w:rPr>
      </w:pPr>
      <w:r w:rsidRPr="001F19D9">
        <w:rPr>
          <w:rFonts w:ascii="Arial" w:hAnsi="Arial" w:cs="Arial"/>
          <w:sz w:val="22"/>
          <w:szCs w:val="22"/>
        </w:rPr>
        <w:t>Wykonawca oświadcza, że posiada zdolność techniczną lub zawodową wymaganą do prawidłowej realizacji przedmiotu umowy.</w:t>
      </w:r>
      <w:r w:rsidR="0002056C" w:rsidRPr="001F19D9">
        <w:rPr>
          <w:rFonts w:ascii="Arial" w:eastAsia="Calibri" w:hAnsi="Arial" w:cs="Arial"/>
          <w:sz w:val="22"/>
          <w:szCs w:val="22"/>
        </w:rPr>
        <w:t xml:space="preserve"> </w:t>
      </w:r>
    </w:p>
    <w:p w14:paraId="5BFC9EE4" w14:textId="1894046C" w:rsidR="00FF2B6B" w:rsidRPr="001F19D9" w:rsidRDefault="00FF2B6B" w:rsidP="001F19D9">
      <w:pPr>
        <w:pStyle w:val="Akapitzlist"/>
        <w:numPr>
          <w:ilvl w:val="0"/>
          <w:numId w:val="11"/>
        </w:numPr>
        <w:suppressAutoHyphens/>
        <w:spacing w:line="360" w:lineRule="auto"/>
        <w:ind w:left="567" w:hanging="567"/>
        <w:jc w:val="both"/>
        <w:rPr>
          <w:rFonts w:ascii="Arial" w:hAnsi="Arial" w:cs="Arial"/>
          <w:sz w:val="22"/>
          <w:szCs w:val="22"/>
        </w:rPr>
      </w:pPr>
      <w:r w:rsidRPr="001F19D9">
        <w:rPr>
          <w:rFonts w:ascii="Arial" w:hAnsi="Arial" w:cs="Arial"/>
          <w:sz w:val="22"/>
          <w:szCs w:val="22"/>
        </w:rPr>
        <w:t>Wykonawca oświadcza, że dysponuje odpowiednią sytuacją ekonomiczną lub finansową umożliwiającą wykonanie przedmiotu umowy.</w:t>
      </w:r>
    </w:p>
    <w:p w14:paraId="1BA38AE2" w14:textId="77777777" w:rsidR="00322D41" w:rsidRDefault="00322D41" w:rsidP="001F19D9">
      <w:pPr>
        <w:widowControl w:val="0"/>
        <w:suppressAutoHyphens/>
        <w:autoSpaceDE w:val="0"/>
        <w:autoSpaceDN w:val="0"/>
        <w:adjustRightInd w:val="0"/>
        <w:spacing w:line="360" w:lineRule="auto"/>
        <w:ind w:left="284" w:hanging="284"/>
        <w:jc w:val="center"/>
        <w:rPr>
          <w:rFonts w:ascii="Arial" w:hAnsi="Arial" w:cs="Arial"/>
          <w:b/>
          <w:bCs/>
          <w:sz w:val="22"/>
          <w:szCs w:val="22"/>
        </w:rPr>
      </w:pPr>
    </w:p>
    <w:p w14:paraId="05686BE8" w14:textId="3E353E4B" w:rsidR="00FF2B6B" w:rsidRPr="001F19D9" w:rsidRDefault="00FF2B6B" w:rsidP="001F19D9">
      <w:pPr>
        <w:widowControl w:val="0"/>
        <w:suppressAutoHyphens/>
        <w:autoSpaceDE w:val="0"/>
        <w:autoSpaceDN w:val="0"/>
        <w:adjustRightInd w:val="0"/>
        <w:spacing w:line="360" w:lineRule="auto"/>
        <w:ind w:left="284" w:hanging="284"/>
        <w:jc w:val="center"/>
        <w:rPr>
          <w:rFonts w:ascii="Arial" w:hAnsi="Arial" w:cs="Arial"/>
          <w:b/>
          <w:bCs/>
          <w:sz w:val="22"/>
          <w:szCs w:val="22"/>
        </w:rPr>
      </w:pPr>
      <w:r w:rsidRPr="001F19D9">
        <w:rPr>
          <w:rFonts w:ascii="Arial" w:hAnsi="Arial" w:cs="Arial"/>
          <w:b/>
          <w:bCs/>
          <w:sz w:val="22"/>
          <w:szCs w:val="22"/>
        </w:rPr>
        <w:t>§ 3</w:t>
      </w:r>
    </w:p>
    <w:p w14:paraId="120061A0" w14:textId="77777777" w:rsidR="00FF2B6B" w:rsidRPr="001F19D9" w:rsidRDefault="00FF2B6B" w:rsidP="001F19D9">
      <w:pPr>
        <w:widowControl w:val="0"/>
        <w:suppressAutoHyphens/>
        <w:autoSpaceDE w:val="0"/>
        <w:autoSpaceDN w:val="0"/>
        <w:adjustRightInd w:val="0"/>
        <w:spacing w:line="360" w:lineRule="auto"/>
        <w:ind w:left="284" w:hanging="284"/>
        <w:jc w:val="center"/>
        <w:rPr>
          <w:rFonts w:ascii="Arial" w:hAnsi="Arial" w:cs="Arial"/>
          <w:b/>
          <w:bCs/>
          <w:sz w:val="22"/>
          <w:szCs w:val="22"/>
        </w:rPr>
      </w:pPr>
      <w:r w:rsidRPr="001F19D9">
        <w:rPr>
          <w:rFonts w:ascii="Arial" w:hAnsi="Arial" w:cs="Arial"/>
          <w:b/>
          <w:bCs/>
          <w:sz w:val="22"/>
          <w:szCs w:val="22"/>
        </w:rPr>
        <w:t>OBOWIĄZKI STRON</w:t>
      </w:r>
    </w:p>
    <w:p w14:paraId="33ADEF66" w14:textId="77777777" w:rsidR="00FF2B6B" w:rsidRPr="001F19D9" w:rsidRDefault="00FF2B6B" w:rsidP="001F19D9">
      <w:pPr>
        <w:widowControl w:val="0"/>
        <w:numPr>
          <w:ilvl w:val="0"/>
          <w:numId w:val="5"/>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bCs/>
          <w:sz w:val="22"/>
          <w:szCs w:val="22"/>
        </w:rPr>
        <w:t>Do obowiązków Zamawiającego należy</w:t>
      </w:r>
      <w:r w:rsidRPr="001F19D9">
        <w:rPr>
          <w:rFonts w:ascii="Arial" w:hAnsi="Arial" w:cs="Arial"/>
          <w:sz w:val="22"/>
          <w:szCs w:val="22"/>
        </w:rPr>
        <w:t>:</w:t>
      </w:r>
    </w:p>
    <w:p w14:paraId="32C5DF57" w14:textId="7399F3BB" w:rsidR="00FF2B6B" w:rsidRPr="001F19D9" w:rsidRDefault="00FF2B6B" w:rsidP="001F19D9">
      <w:pPr>
        <w:pStyle w:val="Akapitzlist"/>
        <w:widowControl w:val="0"/>
        <w:numPr>
          <w:ilvl w:val="0"/>
          <w:numId w:val="6"/>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Protokolarne przekazanie terenu budowy poprzez wskazanie j</w:t>
      </w:r>
      <w:r w:rsidR="00A15C5F" w:rsidRPr="001F19D9">
        <w:rPr>
          <w:rFonts w:ascii="Arial" w:hAnsi="Arial" w:cs="Arial"/>
          <w:sz w:val="22"/>
          <w:szCs w:val="22"/>
        </w:rPr>
        <w:t>ego miejsca w terminie trzech [3</w:t>
      </w:r>
      <w:r w:rsidRPr="001F19D9">
        <w:rPr>
          <w:rFonts w:ascii="Arial" w:hAnsi="Arial" w:cs="Arial"/>
          <w:sz w:val="22"/>
          <w:szCs w:val="22"/>
        </w:rPr>
        <w:t>] dni kalendarzowych od</w:t>
      </w:r>
      <w:r w:rsidR="00625516" w:rsidRPr="001F19D9">
        <w:rPr>
          <w:rFonts w:ascii="Arial" w:hAnsi="Arial" w:cs="Arial"/>
          <w:sz w:val="22"/>
          <w:szCs w:val="22"/>
        </w:rPr>
        <w:t xml:space="preserve"> dnia zawarcia niniejszej umowy,</w:t>
      </w:r>
    </w:p>
    <w:p w14:paraId="060C9899" w14:textId="6C2EDC21" w:rsidR="001F19D9" w:rsidRPr="001F19D9" w:rsidRDefault="001F19D9" w:rsidP="001F19D9">
      <w:pPr>
        <w:pStyle w:val="Akapitzlist"/>
        <w:numPr>
          <w:ilvl w:val="0"/>
          <w:numId w:val="6"/>
        </w:numPr>
        <w:spacing w:line="360" w:lineRule="auto"/>
        <w:ind w:hanging="153"/>
        <w:rPr>
          <w:rFonts w:ascii="Arial" w:hAnsi="Arial" w:cs="Arial"/>
          <w:sz w:val="22"/>
          <w:szCs w:val="22"/>
        </w:rPr>
      </w:pPr>
      <w:r w:rsidRPr="001F19D9">
        <w:rPr>
          <w:rFonts w:ascii="Arial" w:hAnsi="Arial" w:cs="Arial"/>
          <w:sz w:val="22"/>
          <w:szCs w:val="22"/>
        </w:rPr>
        <w:t>Odbioru robót po ich zakończeniu.</w:t>
      </w:r>
    </w:p>
    <w:p w14:paraId="55EB902F" w14:textId="76D62353" w:rsidR="00880B6D" w:rsidRPr="001F19D9" w:rsidRDefault="00FF2B6B" w:rsidP="001F19D9">
      <w:pPr>
        <w:widowControl w:val="0"/>
        <w:numPr>
          <w:ilvl w:val="0"/>
          <w:numId w:val="5"/>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bCs/>
          <w:sz w:val="22"/>
          <w:szCs w:val="22"/>
        </w:rPr>
        <w:t>Do obowiązków Wykonawcy należy</w:t>
      </w:r>
      <w:r w:rsidRPr="001F19D9">
        <w:rPr>
          <w:rFonts w:ascii="Arial" w:hAnsi="Arial" w:cs="Arial"/>
          <w:sz w:val="22"/>
          <w:szCs w:val="22"/>
        </w:rPr>
        <w:t>:</w:t>
      </w:r>
    </w:p>
    <w:p w14:paraId="15E3F797" w14:textId="27A63C6C" w:rsidR="00FF2B6B" w:rsidRPr="001F19D9" w:rsidRDefault="00FF2B6B" w:rsidP="001F19D9">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1D3F2A">
        <w:rPr>
          <w:rFonts w:ascii="Arial" w:hAnsi="Arial" w:cs="Arial"/>
          <w:sz w:val="22"/>
          <w:szCs w:val="22"/>
        </w:rPr>
        <w:t>Przyjęcie terenu budowy</w:t>
      </w:r>
      <w:r w:rsidR="001D3F2A" w:rsidRPr="001D3F2A">
        <w:rPr>
          <w:rFonts w:ascii="Arial" w:hAnsi="Arial" w:cs="Arial"/>
          <w:sz w:val="22"/>
          <w:szCs w:val="22"/>
        </w:rPr>
        <w:t xml:space="preserve">, </w:t>
      </w:r>
      <w:r w:rsidR="001D3F2A" w:rsidRPr="001667BD">
        <w:rPr>
          <w:rFonts w:ascii="Arial" w:hAnsi="Arial" w:cs="Arial"/>
          <w:color w:val="000000" w:themeColor="text1"/>
          <w:sz w:val="22"/>
          <w:szCs w:val="22"/>
        </w:rPr>
        <w:t>odpowiednie oznaczenie i odgrodzenie oraz</w:t>
      </w:r>
      <w:r w:rsidRPr="001667BD">
        <w:rPr>
          <w:rFonts w:ascii="Arial" w:hAnsi="Arial" w:cs="Arial"/>
          <w:color w:val="000000" w:themeColor="text1"/>
          <w:sz w:val="22"/>
          <w:szCs w:val="22"/>
        </w:rPr>
        <w:t xml:space="preserve"> </w:t>
      </w:r>
      <w:r w:rsidRPr="001D3F2A">
        <w:rPr>
          <w:rFonts w:ascii="Arial" w:hAnsi="Arial" w:cs="Arial"/>
          <w:sz w:val="22"/>
          <w:szCs w:val="22"/>
        </w:rPr>
        <w:t>utrzymanie</w:t>
      </w:r>
      <w:r w:rsidRPr="001F19D9">
        <w:rPr>
          <w:rFonts w:ascii="Arial" w:hAnsi="Arial" w:cs="Arial"/>
          <w:sz w:val="22"/>
          <w:szCs w:val="22"/>
        </w:rPr>
        <w:t xml:space="preserve"> porządku w miejs</w:t>
      </w:r>
      <w:r w:rsidR="00625516" w:rsidRPr="001F19D9">
        <w:rPr>
          <w:rFonts w:ascii="Arial" w:hAnsi="Arial" w:cs="Arial"/>
          <w:sz w:val="22"/>
          <w:szCs w:val="22"/>
        </w:rPr>
        <w:t>cu realizacji robót budowlanych,</w:t>
      </w:r>
    </w:p>
    <w:p w14:paraId="659E1B2C" w14:textId="58DF934E" w:rsidR="00FF2B6B" w:rsidRPr="001F19D9" w:rsidRDefault="00FF2B6B" w:rsidP="001F19D9">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Stosowanie materiałów i urządzeń posiadających właściwe do wyrobu atesty, świadectwa pochodzenia z obszaru Unii Europejskiej, świadectwa dopuszczenia w budownictwie, certyfik</w:t>
      </w:r>
      <w:r w:rsidR="00625516" w:rsidRPr="001F19D9">
        <w:rPr>
          <w:rFonts w:ascii="Arial" w:hAnsi="Arial" w:cs="Arial"/>
          <w:sz w:val="22"/>
          <w:szCs w:val="22"/>
        </w:rPr>
        <w:t>atów, deklaracji zgodności z PN,</w:t>
      </w:r>
    </w:p>
    <w:p w14:paraId="7D85441E" w14:textId="71B8795E" w:rsidR="00FF2B6B" w:rsidRPr="001F19D9" w:rsidRDefault="00FF2B6B" w:rsidP="001F19D9">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Utrzymywanie terenu wokół miejsca prowadzonych robót budowlanych w stanie woln</w:t>
      </w:r>
      <w:r w:rsidR="00BA12D3" w:rsidRPr="001F19D9">
        <w:rPr>
          <w:rFonts w:ascii="Arial" w:hAnsi="Arial" w:cs="Arial"/>
          <w:sz w:val="22"/>
          <w:szCs w:val="22"/>
        </w:rPr>
        <w:t>ym od przeszkód komunikacyjnych,</w:t>
      </w:r>
    </w:p>
    <w:p w14:paraId="7C932AA1" w14:textId="1F059645" w:rsidR="00FF2B6B" w:rsidRPr="001F19D9" w:rsidRDefault="00FF2B6B" w:rsidP="001F19D9">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lastRenderedPageBreak/>
        <w:t>Przestrzeganie obowiązujących przepisów BHP i PPOŻ w trakcie wykonywania robót budowlanych również w odniesieniu do osób trzecich korzystający</w:t>
      </w:r>
      <w:r w:rsidR="00BA12D3" w:rsidRPr="001F19D9">
        <w:rPr>
          <w:rFonts w:ascii="Arial" w:hAnsi="Arial" w:cs="Arial"/>
          <w:sz w:val="22"/>
          <w:szCs w:val="22"/>
        </w:rPr>
        <w:t>ch z ciągów pieszych w budynku,</w:t>
      </w:r>
    </w:p>
    <w:p w14:paraId="34D76CE2" w14:textId="2EBEC35D" w:rsidR="00FF2B6B" w:rsidRPr="001F19D9" w:rsidRDefault="00FF2B6B" w:rsidP="001F19D9">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Skompletowanie i przedstawienie Zamawiającemu dokumentów pozwalających na ocenę prawidłowego wykonania przedmiotu umowy</w:t>
      </w:r>
      <w:r w:rsidR="006144B7" w:rsidRPr="001F19D9">
        <w:rPr>
          <w:rFonts w:ascii="Arial" w:hAnsi="Arial" w:cs="Arial"/>
          <w:sz w:val="22"/>
          <w:szCs w:val="22"/>
        </w:rPr>
        <w:t>.</w:t>
      </w:r>
    </w:p>
    <w:p w14:paraId="4778E076" w14:textId="43C8FE1D" w:rsidR="00FF2B6B" w:rsidRPr="001F19D9" w:rsidRDefault="00FF2B6B" w:rsidP="001F19D9">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Umożliwienie Zamawiającemu w każdym czasie przeprowadzenia kontroli realizacji przedmiotu umowy, w tym postępu w realizacji robót budowlanych, stosowanych w ich toku materiałów oraz wszelkich okoliczności dotycząc</w:t>
      </w:r>
      <w:r w:rsidR="00BA12D3" w:rsidRPr="001F19D9">
        <w:rPr>
          <w:rFonts w:ascii="Arial" w:hAnsi="Arial" w:cs="Arial"/>
          <w:sz w:val="22"/>
          <w:szCs w:val="22"/>
        </w:rPr>
        <w:t>ych realizacji przedmiotu umowy,</w:t>
      </w:r>
    </w:p>
    <w:p w14:paraId="1D6CFAE9" w14:textId="77777777" w:rsidR="001D3F2A" w:rsidRDefault="00BA12D3" w:rsidP="001D3F2A">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Zapewnienie Zamawiającemu, wszystkim osobom upoważnionym przez Zamawiającego dostępu do każdego miejsca, gdzie roboty budowlane w związku z umową będą lub są wykonywane,</w:t>
      </w:r>
    </w:p>
    <w:p w14:paraId="6CD68A52" w14:textId="78E26ED8" w:rsidR="001D3F2A" w:rsidRPr="001667BD" w:rsidRDefault="001D3F2A" w:rsidP="001D3F2A">
      <w:pPr>
        <w:widowControl w:val="0"/>
        <w:numPr>
          <w:ilvl w:val="0"/>
          <w:numId w:val="21"/>
        </w:numPr>
        <w:suppressAutoHyphens/>
        <w:autoSpaceDE w:val="0"/>
        <w:autoSpaceDN w:val="0"/>
        <w:adjustRightInd w:val="0"/>
        <w:spacing w:line="360" w:lineRule="auto"/>
        <w:ind w:left="1134" w:hanging="567"/>
        <w:jc w:val="both"/>
        <w:rPr>
          <w:rFonts w:ascii="Arial" w:hAnsi="Arial" w:cs="Arial"/>
          <w:color w:val="000000" w:themeColor="text1"/>
          <w:sz w:val="22"/>
          <w:szCs w:val="22"/>
        </w:rPr>
      </w:pPr>
      <w:r w:rsidRPr="001667BD">
        <w:rPr>
          <w:rFonts w:ascii="Arial" w:hAnsi="Arial" w:cs="Arial"/>
          <w:color w:val="000000" w:themeColor="text1"/>
          <w:sz w:val="22"/>
          <w:szCs w:val="22"/>
        </w:rPr>
        <w:t>Skompletowanie i przedstawienie Zamawiającemu dokumentów pozwalających na ocenę prawidłowego wykonania przedmiotu umowy.</w:t>
      </w:r>
    </w:p>
    <w:p w14:paraId="76307685" w14:textId="026F69BF" w:rsidR="00FF2B6B" w:rsidRPr="001F19D9" w:rsidRDefault="00BA12D3" w:rsidP="001F19D9">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Uporządkowanie miejsca wykonywania rob</w:t>
      </w:r>
      <w:r w:rsidR="00507218" w:rsidRPr="001F19D9">
        <w:rPr>
          <w:rFonts w:ascii="Arial" w:hAnsi="Arial" w:cs="Arial"/>
          <w:sz w:val="22"/>
          <w:szCs w:val="22"/>
        </w:rPr>
        <w:t>ót budowlanych po ich wykonaniu.</w:t>
      </w:r>
    </w:p>
    <w:p w14:paraId="2A64C3DD" w14:textId="4AAFC7C7" w:rsidR="00E47144" w:rsidRPr="001F19D9" w:rsidRDefault="00852EE4" w:rsidP="001F19D9">
      <w:pPr>
        <w:widowControl w:val="0"/>
        <w:numPr>
          <w:ilvl w:val="0"/>
          <w:numId w:val="21"/>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W przypadku powierzenia wykonania części przedmiotu umowy Podwykonawcom, Wykonawca będzie pełnił funkcję koordynatora Podwykonawców podczas wykonywania przedmiotu umowy lub usuwania ewentualnych wad. Wykonawca ponosi wobec Zamawiającego pełną odpowiedzialność za przedmiot umowy, który wykonuje przy pomocy Podwykonawców. Wykonawca odpowiada za działania lub uchybienia każdego Podwykonawcy, dostawcy lub osób/podmiotów trzecich, którymi będzie się posługiwał przy realizacji przedmiotu umowy jak za </w:t>
      </w:r>
      <w:r w:rsidR="00553966" w:rsidRPr="001F19D9">
        <w:rPr>
          <w:rFonts w:ascii="Arial" w:hAnsi="Arial" w:cs="Arial"/>
          <w:sz w:val="22"/>
          <w:szCs w:val="22"/>
        </w:rPr>
        <w:t xml:space="preserve">własne </w:t>
      </w:r>
      <w:r w:rsidRPr="001F19D9">
        <w:rPr>
          <w:rFonts w:ascii="Arial" w:hAnsi="Arial" w:cs="Arial"/>
          <w:sz w:val="22"/>
          <w:szCs w:val="22"/>
        </w:rPr>
        <w:t>działania i zaniechania.</w:t>
      </w:r>
    </w:p>
    <w:p w14:paraId="777EC896" w14:textId="77777777" w:rsidR="00FF2B6B" w:rsidRPr="001F19D9" w:rsidRDefault="00FF2B6B" w:rsidP="001F19D9">
      <w:pPr>
        <w:widowControl w:val="0"/>
        <w:numPr>
          <w:ilvl w:val="0"/>
          <w:numId w:val="5"/>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Wykonawca przyjmuje pełną odpowiedzialność za:</w:t>
      </w:r>
    </w:p>
    <w:p w14:paraId="20A5FB4B" w14:textId="14A590C0" w:rsidR="00852EE4" w:rsidRPr="001D3F2A" w:rsidRDefault="00852EE4" w:rsidP="001F19D9">
      <w:pPr>
        <w:pStyle w:val="Akapitzlist"/>
        <w:widowControl w:val="0"/>
        <w:numPr>
          <w:ilvl w:val="1"/>
          <w:numId w:val="5"/>
        </w:numPr>
        <w:suppressAutoHyphens/>
        <w:autoSpaceDE w:val="0"/>
        <w:autoSpaceDN w:val="0"/>
        <w:adjustRightInd w:val="0"/>
        <w:spacing w:line="360" w:lineRule="auto"/>
        <w:ind w:hanging="655"/>
        <w:jc w:val="both"/>
        <w:rPr>
          <w:rFonts w:ascii="Arial" w:hAnsi="Arial" w:cs="Arial"/>
          <w:sz w:val="22"/>
          <w:szCs w:val="22"/>
        </w:rPr>
      </w:pPr>
      <w:r w:rsidRPr="001D3F2A">
        <w:rPr>
          <w:rFonts w:ascii="Arial" w:hAnsi="Arial" w:cs="Arial"/>
          <w:sz w:val="22"/>
          <w:szCs w:val="22"/>
        </w:rPr>
        <w:t>Wykonanie uzyskanie wszystkich niezbędnych warunków i uzgodnień, postanowień lub opinii, wydawanych przez właściwe jednostki organizacyjne, wymaganych powszechnie obowiązującymi przepisami prawa oraz opracowania materiałów związanych z ich uzyskaniem i pozwoleń</w:t>
      </w:r>
      <w:r w:rsidR="00553966" w:rsidRPr="001D3F2A">
        <w:rPr>
          <w:rFonts w:ascii="Arial" w:hAnsi="Arial" w:cs="Arial"/>
          <w:sz w:val="22"/>
          <w:szCs w:val="22"/>
        </w:rPr>
        <w:t>, a także poniesienia wszystkich opłat z nimi związanych</w:t>
      </w:r>
      <w:r w:rsidR="001F19D9" w:rsidRPr="001D3F2A">
        <w:rPr>
          <w:rFonts w:ascii="Arial" w:hAnsi="Arial" w:cs="Arial"/>
          <w:sz w:val="22"/>
          <w:szCs w:val="22"/>
        </w:rPr>
        <w:t xml:space="preserve"> – </w:t>
      </w:r>
      <w:r w:rsidR="001F19D9" w:rsidRPr="001D3F2A">
        <w:rPr>
          <w:rFonts w:ascii="Arial" w:hAnsi="Arial" w:cs="Arial"/>
          <w:b/>
          <w:bCs/>
          <w:sz w:val="22"/>
          <w:szCs w:val="22"/>
        </w:rPr>
        <w:t>jeżeli dotyczy.</w:t>
      </w:r>
    </w:p>
    <w:p w14:paraId="1AA62A97" w14:textId="7B142897" w:rsidR="00852EE4" w:rsidRPr="001F19D9" w:rsidRDefault="00852EE4" w:rsidP="001F19D9">
      <w:pPr>
        <w:pStyle w:val="Akapitzlist"/>
        <w:widowControl w:val="0"/>
        <w:numPr>
          <w:ilvl w:val="1"/>
          <w:numId w:val="5"/>
        </w:numPr>
        <w:suppressAutoHyphens/>
        <w:autoSpaceDE w:val="0"/>
        <w:autoSpaceDN w:val="0"/>
        <w:adjustRightInd w:val="0"/>
        <w:spacing w:line="360" w:lineRule="auto"/>
        <w:ind w:hanging="655"/>
        <w:jc w:val="both"/>
        <w:rPr>
          <w:rFonts w:ascii="Arial" w:hAnsi="Arial" w:cs="Arial"/>
          <w:sz w:val="22"/>
          <w:szCs w:val="22"/>
        </w:rPr>
      </w:pPr>
      <w:r w:rsidRPr="001F19D9">
        <w:rPr>
          <w:rFonts w:ascii="Arial" w:hAnsi="Arial" w:cs="Arial"/>
          <w:sz w:val="22"/>
          <w:szCs w:val="22"/>
        </w:rPr>
        <w:t xml:space="preserve">Przejęty teren budowy do dnia protokolarnego odbioru przez Zamawiającego jego całości. </w:t>
      </w:r>
    </w:p>
    <w:p w14:paraId="73BC9B20" w14:textId="77777777" w:rsidR="00852EE4" w:rsidRPr="001F19D9" w:rsidRDefault="00852EE4" w:rsidP="001F19D9">
      <w:pPr>
        <w:pStyle w:val="Akapitzlist"/>
        <w:widowControl w:val="0"/>
        <w:numPr>
          <w:ilvl w:val="1"/>
          <w:numId w:val="5"/>
        </w:numPr>
        <w:suppressAutoHyphens/>
        <w:autoSpaceDE w:val="0"/>
        <w:autoSpaceDN w:val="0"/>
        <w:adjustRightInd w:val="0"/>
        <w:spacing w:line="360" w:lineRule="auto"/>
        <w:ind w:hanging="655"/>
        <w:jc w:val="both"/>
        <w:rPr>
          <w:rFonts w:ascii="Arial" w:hAnsi="Arial" w:cs="Arial"/>
          <w:sz w:val="22"/>
          <w:szCs w:val="22"/>
        </w:rPr>
      </w:pPr>
      <w:r w:rsidRPr="001F19D9">
        <w:rPr>
          <w:rFonts w:ascii="Arial" w:hAnsi="Arial" w:cs="Arial"/>
          <w:sz w:val="22"/>
          <w:szCs w:val="22"/>
        </w:rPr>
        <w:t xml:space="preserve">Wszystkie prace realizowane przez Podwykonawców i koordynację tych prac. </w:t>
      </w:r>
    </w:p>
    <w:p w14:paraId="25980447" w14:textId="7BF876CE" w:rsidR="00852EE4" w:rsidRPr="001F19D9" w:rsidRDefault="00852EE4" w:rsidP="001F19D9">
      <w:pPr>
        <w:pStyle w:val="Akapitzlist"/>
        <w:widowControl w:val="0"/>
        <w:numPr>
          <w:ilvl w:val="1"/>
          <w:numId w:val="5"/>
        </w:numPr>
        <w:suppressAutoHyphens/>
        <w:autoSpaceDE w:val="0"/>
        <w:autoSpaceDN w:val="0"/>
        <w:adjustRightInd w:val="0"/>
        <w:spacing w:line="360" w:lineRule="auto"/>
        <w:ind w:hanging="655"/>
        <w:jc w:val="both"/>
        <w:rPr>
          <w:rFonts w:ascii="Arial" w:hAnsi="Arial" w:cs="Arial"/>
          <w:sz w:val="22"/>
          <w:szCs w:val="22"/>
        </w:rPr>
      </w:pPr>
      <w:r w:rsidRPr="001F19D9">
        <w:rPr>
          <w:rFonts w:ascii="Arial" w:hAnsi="Arial" w:cs="Arial"/>
          <w:sz w:val="22"/>
          <w:szCs w:val="22"/>
        </w:rPr>
        <w:t>Bieżące i chronologiczne prowadzenie wymaganej przepisami prawa dokumentacji związanej z wykonywanym</w:t>
      </w:r>
      <w:r w:rsidR="0042273D" w:rsidRPr="001F19D9">
        <w:rPr>
          <w:rFonts w:ascii="Arial" w:hAnsi="Arial" w:cs="Arial"/>
          <w:sz w:val="22"/>
          <w:szCs w:val="22"/>
        </w:rPr>
        <w:t>i</w:t>
      </w:r>
      <w:r w:rsidRPr="001F19D9">
        <w:rPr>
          <w:rFonts w:ascii="Arial" w:hAnsi="Arial" w:cs="Arial"/>
          <w:sz w:val="22"/>
          <w:szCs w:val="22"/>
        </w:rPr>
        <w:t xml:space="preserve"> </w:t>
      </w:r>
      <w:r w:rsidR="0042273D" w:rsidRPr="001F19D9">
        <w:rPr>
          <w:rFonts w:ascii="Arial" w:hAnsi="Arial" w:cs="Arial"/>
          <w:sz w:val="22"/>
          <w:szCs w:val="22"/>
        </w:rPr>
        <w:t>robotami budowlanymi.</w:t>
      </w:r>
    </w:p>
    <w:p w14:paraId="05F2A690" w14:textId="3572E613" w:rsidR="0042273D" w:rsidRPr="001F19D9" w:rsidRDefault="0042273D" w:rsidP="001F19D9">
      <w:pPr>
        <w:pStyle w:val="Akapitzlist"/>
        <w:widowControl w:val="0"/>
        <w:numPr>
          <w:ilvl w:val="1"/>
          <w:numId w:val="5"/>
        </w:numPr>
        <w:suppressAutoHyphens/>
        <w:autoSpaceDE w:val="0"/>
        <w:autoSpaceDN w:val="0"/>
        <w:adjustRightInd w:val="0"/>
        <w:spacing w:line="360" w:lineRule="auto"/>
        <w:ind w:hanging="655"/>
        <w:jc w:val="both"/>
        <w:rPr>
          <w:rFonts w:ascii="Arial" w:hAnsi="Arial" w:cs="Arial"/>
          <w:sz w:val="22"/>
          <w:szCs w:val="22"/>
        </w:rPr>
      </w:pPr>
      <w:r w:rsidRPr="001F19D9">
        <w:rPr>
          <w:rFonts w:ascii="Arial" w:hAnsi="Arial" w:cs="Arial"/>
          <w:sz w:val="22"/>
          <w:szCs w:val="22"/>
        </w:rPr>
        <w:t>Stworzenie warunków pracy przestrzeganie przepisów BHP.</w:t>
      </w:r>
    </w:p>
    <w:p w14:paraId="1CA4200F" w14:textId="446DF010" w:rsidR="00852EE4" w:rsidRDefault="00852EE4" w:rsidP="001F19D9">
      <w:pPr>
        <w:pStyle w:val="Akapitzlist"/>
        <w:widowControl w:val="0"/>
        <w:numPr>
          <w:ilvl w:val="1"/>
          <w:numId w:val="5"/>
        </w:numPr>
        <w:suppressAutoHyphens/>
        <w:autoSpaceDE w:val="0"/>
        <w:autoSpaceDN w:val="0"/>
        <w:adjustRightInd w:val="0"/>
        <w:spacing w:line="360" w:lineRule="auto"/>
        <w:ind w:hanging="655"/>
        <w:jc w:val="both"/>
        <w:rPr>
          <w:rFonts w:ascii="Arial" w:hAnsi="Arial" w:cs="Arial"/>
          <w:sz w:val="22"/>
          <w:szCs w:val="22"/>
        </w:rPr>
      </w:pPr>
      <w:r w:rsidRPr="001F19D9">
        <w:rPr>
          <w:rFonts w:ascii="Arial" w:hAnsi="Arial" w:cs="Arial"/>
          <w:sz w:val="22"/>
          <w:szCs w:val="22"/>
        </w:rPr>
        <w:t xml:space="preserve">Utrzymanie właściwego oznakowania terenu budowy. </w:t>
      </w:r>
    </w:p>
    <w:p w14:paraId="20CBD7AF" w14:textId="449D3B78" w:rsidR="001F19D9" w:rsidRDefault="001F19D9" w:rsidP="001D3F2A">
      <w:pPr>
        <w:pStyle w:val="Akapitzlist"/>
        <w:numPr>
          <w:ilvl w:val="1"/>
          <w:numId w:val="5"/>
        </w:numPr>
        <w:spacing w:line="360" w:lineRule="auto"/>
        <w:ind w:left="1225" w:hanging="658"/>
        <w:jc w:val="both"/>
        <w:rPr>
          <w:rFonts w:ascii="Arial" w:hAnsi="Arial" w:cs="Arial"/>
          <w:sz w:val="22"/>
          <w:szCs w:val="22"/>
        </w:rPr>
      </w:pPr>
      <w:r w:rsidRPr="001F19D9">
        <w:rPr>
          <w:rFonts w:ascii="Arial" w:hAnsi="Arial" w:cs="Arial"/>
          <w:sz w:val="22"/>
          <w:szCs w:val="22"/>
        </w:rPr>
        <w:t>Utrzymani</w:t>
      </w:r>
      <w:r w:rsidR="001D3F2A">
        <w:rPr>
          <w:rFonts w:ascii="Arial" w:hAnsi="Arial" w:cs="Arial"/>
          <w:sz w:val="22"/>
          <w:szCs w:val="22"/>
        </w:rPr>
        <w:t>e</w:t>
      </w:r>
      <w:r w:rsidRPr="001F19D9">
        <w:rPr>
          <w:rFonts w:ascii="Arial" w:hAnsi="Arial" w:cs="Arial"/>
          <w:sz w:val="22"/>
          <w:szCs w:val="22"/>
        </w:rPr>
        <w:t xml:space="preserve"> terenu budowy oraz obszaru w okolicy w należytym ładzie i porządku.</w:t>
      </w:r>
    </w:p>
    <w:p w14:paraId="64227EE6" w14:textId="7F986306" w:rsidR="001D3F2A" w:rsidRPr="001667BD" w:rsidRDefault="001D3F2A" w:rsidP="001D3F2A">
      <w:pPr>
        <w:pStyle w:val="Akapitzlist"/>
        <w:numPr>
          <w:ilvl w:val="1"/>
          <w:numId w:val="5"/>
        </w:numPr>
        <w:spacing w:line="360" w:lineRule="auto"/>
        <w:ind w:left="1225" w:hanging="658"/>
        <w:jc w:val="both"/>
        <w:rPr>
          <w:rFonts w:ascii="Arial" w:hAnsi="Arial" w:cs="Arial"/>
          <w:color w:val="000000" w:themeColor="text1"/>
          <w:sz w:val="22"/>
          <w:szCs w:val="22"/>
        </w:rPr>
      </w:pPr>
      <w:r w:rsidRPr="001667BD">
        <w:rPr>
          <w:rFonts w:ascii="Arial" w:hAnsi="Arial" w:cs="Arial"/>
          <w:color w:val="000000" w:themeColor="text1"/>
          <w:sz w:val="22"/>
          <w:szCs w:val="22"/>
        </w:rPr>
        <w:t>Zapewnienie, aby wszystkie osoby wykonujące roboty posiadały wymagane przeszkolenie BHP oraz aktualne uprawnienia w tym zakresie.</w:t>
      </w:r>
    </w:p>
    <w:p w14:paraId="1A6B2A34" w14:textId="77777777" w:rsidR="001D3F2A" w:rsidRPr="001667BD" w:rsidRDefault="001D3F2A" w:rsidP="001D3F2A">
      <w:pPr>
        <w:pStyle w:val="Akapitzlist"/>
        <w:numPr>
          <w:ilvl w:val="1"/>
          <w:numId w:val="5"/>
        </w:numPr>
        <w:spacing w:line="360" w:lineRule="auto"/>
        <w:ind w:left="1225" w:hanging="658"/>
        <w:jc w:val="both"/>
        <w:rPr>
          <w:rFonts w:ascii="Arial" w:hAnsi="Arial" w:cs="Arial"/>
          <w:color w:val="000000" w:themeColor="text1"/>
          <w:sz w:val="22"/>
          <w:szCs w:val="22"/>
        </w:rPr>
      </w:pPr>
      <w:r w:rsidRPr="001667BD">
        <w:rPr>
          <w:rFonts w:ascii="Arial" w:hAnsi="Arial" w:cs="Arial"/>
          <w:color w:val="000000" w:themeColor="text1"/>
          <w:sz w:val="22"/>
          <w:szCs w:val="22"/>
        </w:rPr>
        <w:lastRenderedPageBreak/>
        <w:t>W przypadku powstania szkód po stronie osób trzecich na skutek pracy wykonywanych przez Wykonawcę, Wykonawca ponosi wszelkie ciężary związane z koniecznością usunięcia następstw jego działań lub zaniechań oraz z roszczeniami osób trzecich wynikających z tego tytułu.</w:t>
      </w:r>
    </w:p>
    <w:p w14:paraId="035EBA6C" w14:textId="77777777" w:rsidR="001D3F2A" w:rsidRPr="001F19D9" w:rsidRDefault="001D3F2A" w:rsidP="001D3F2A">
      <w:pPr>
        <w:pStyle w:val="Akapitzlist"/>
        <w:ind w:left="1222"/>
        <w:rPr>
          <w:rFonts w:ascii="Arial" w:hAnsi="Arial" w:cs="Arial"/>
          <w:sz w:val="22"/>
          <w:szCs w:val="22"/>
        </w:rPr>
      </w:pPr>
    </w:p>
    <w:p w14:paraId="2797FE16" w14:textId="6C13BD17" w:rsidR="00FF2B6B" w:rsidRPr="001F19D9" w:rsidRDefault="00FF2B6B" w:rsidP="001F19D9">
      <w:pPr>
        <w:pStyle w:val="Akapitzlist"/>
        <w:widowControl w:val="0"/>
        <w:suppressAutoHyphens/>
        <w:autoSpaceDE w:val="0"/>
        <w:autoSpaceDN w:val="0"/>
        <w:adjustRightInd w:val="0"/>
        <w:spacing w:line="360" w:lineRule="auto"/>
        <w:ind w:left="284" w:hanging="284"/>
        <w:jc w:val="center"/>
        <w:rPr>
          <w:rFonts w:ascii="Arial" w:hAnsi="Arial" w:cs="Arial"/>
          <w:b/>
          <w:bCs/>
          <w:sz w:val="22"/>
          <w:szCs w:val="22"/>
        </w:rPr>
      </w:pPr>
      <w:r w:rsidRPr="001F19D9">
        <w:rPr>
          <w:rFonts w:ascii="Arial" w:hAnsi="Arial" w:cs="Arial"/>
          <w:b/>
          <w:bCs/>
          <w:sz w:val="22"/>
          <w:szCs w:val="22"/>
        </w:rPr>
        <w:t xml:space="preserve">§ </w:t>
      </w:r>
      <w:r w:rsidR="0042273D" w:rsidRPr="001F19D9">
        <w:rPr>
          <w:rFonts w:ascii="Arial" w:hAnsi="Arial" w:cs="Arial"/>
          <w:b/>
          <w:bCs/>
          <w:sz w:val="22"/>
          <w:szCs w:val="22"/>
        </w:rPr>
        <w:t>4</w:t>
      </w:r>
    </w:p>
    <w:p w14:paraId="0CFB55F5" w14:textId="77777777" w:rsidR="00FF2B6B" w:rsidRPr="001F19D9" w:rsidRDefault="00FF2B6B" w:rsidP="001F19D9">
      <w:pPr>
        <w:pStyle w:val="Akapitzlist"/>
        <w:widowControl w:val="0"/>
        <w:suppressAutoHyphens/>
        <w:autoSpaceDE w:val="0"/>
        <w:autoSpaceDN w:val="0"/>
        <w:adjustRightInd w:val="0"/>
        <w:spacing w:line="360" w:lineRule="auto"/>
        <w:ind w:left="284" w:hanging="284"/>
        <w:jc w:val="center"/>
        <w:rPr>
          <w:rFonts w:ascii="Arial" w:hAnsi="Arial" w:cs="Arial"/>
          <w:b/>
          <w:bCs/>
          <w:sz w:val="22"/>
          <w:szCs w:val="22"/>
        </w:rPr>
      </w:pPr>
      <w:r w:rsidRPr="001F19D9">
        <w:rPr>
          <w:rFonts w:ascii="Arial" w:hAnsi="Arial" w:cs="Arial"/>
          <w:b/>
          <w:bCs/>
          <w:sz w:val="22"/>
          <w:szCs w:val="22"/>
        </w:rPr>
        <w:t>PERSONEL WYKONAWCY</w:t>
      </w:r>
    </w:p>
    <w:p w14:paraId="1C107817" w14:textId="7EC54227" w:rsidR="0042273D" w:rsidRPr="001F19D9" w:rsidRDefault="00FF2B6B" w:rsidP="001F19D9">
      <w:pPr>
        <w:numPr>
          <w:ilvl w:val="0"/>
          <w:numId w:val="10"/>
        </w:numPr>
        <w:suppressAutoHyphens/>
        <w:spacing w:line="360" w:lineRule="auto"/>
        <w:ind w:left="567" w:hanging="567"/>
        <w:jc w:val="both"/>
        <w:rPr>
          <w:rFonts w:ascii="Arial" w:hAnsi="Arial" w:cs="Arial"/>
          <w:sz w:val="22"/>
          <w:szCs w:val="22"/>
        </w:rPr>
      </w:pPr>
      <w:r w:rsidRPr="001F19D9">
        <w:rPr>
          <w:rFonts w:ascii="Arial" w:hAnsi="Arial" w:cs="Arial"/>
          <w:sz w:val="22"/>
          <w:szCs w:val="22"/>
        </w:rPr>
        <w:t xml:space="preserve">Wykonawca do realizacji </w:t>
      </w:r>
      <w:r w:rsidR="00053C56" w:rsidRPr="001F19D9">
        <w:rPr>
          <w:rFonts w:ascii="Arial" w:hAnsi="Arial" w:cs="Arial"/>
          <w:sz w:val="22"/>
          <w:szCs w:val="22"/>
        </w:rPr>
        <w:t>następujących czynności</w:t>
      </w:r>
      <w:r w:rsidR="00CC486F" w:rsidRPr="001F19D9">
        <w:rPr>
          <w:rFonts w:ascii="Arial" w:hAnsi="Arial" w:cs="Arial"/>
          <w:sz w:val="22"/>
          <w:szCs w:val="22"/>
        </w:rPr>
        <w:t>:</w:t>
      </w:r>
      <w:bookmarkStart w:id="0" w:name="_Hlk167190969"/>
    </w:p>
    <w:bookmarkEnd w:id="0"/>
    <w:p w14:paraId="278E7F67" w14:textId="7D121179" w:rsidR="001F19D9" w:rsidRPr="001F19D9" w:rsidRDefault="001F19D9" w:rsidP="001F19D9">
      <w:pPr>
        <w:spacing w:line="360" w:lineRule="auto"/>
        <w:ind w:firstLine="567"/>
        <w:rPr>
          <w:rFonts w:ascii="Arial" w:hAnsi="Arial" w:cs="Arial"/>
          <w:b/>
          <w:bCs/>
          <w:sz w:val="22"/>
          <w:szCs w:val="22"/>
        </w:rPr>
      </w:pPr>
      <w:r>
        <w:rPr>
          <w:rFonts w:ascii="Arial" w:hAnsi="Arial" w:cs="Arial"/>
          <w:b/>
          <w:bCs/>
          <w:sz w:val="22"/>
          <w:szCs w:val="22"/>
        </w:rPr>
        <w:t xml:space="preserve">- </w:t>
      </w:r>
      <w:r w:rsidRPr="001F19D9">
        <w:rPr>
          <w:rFonts w:ascii="Arial" w:hAnsi="Arial" w:cs="Arial"/>
          <w:b/>
          <w:bCs/>
          <w:sz w:val="22"/>
          <w:szCs w:val="22"/>
        </w:rPr>
        <w:t>roboty ogólnobudowlane</w:t>
      </w:r>
    </w:p>
    <w:p w14:paraId="211D41D1" w14:textId="4DFEB350" w:rsidR="00FF2B6B" w:rsidRPr="001F19D9" w:rsidRDefault="00977633" w:rsidP="001F19D9">
      <w:pPr>
        <w:suppressAutoHyphens/>
        <w:spacing w:line="360" w:lineRule="auto"/>
        <w:ind w:left="567"/>
        <w:jc w:val="both"/>
        <w:rPr>
          <w:rFonts w:ascii="Arial" w:hAnsi="Arial" w:cs="Arial"/>
          <w:sz w:val="22"/>
          <w:szCs w:val="22"/>
        </w:rPr>
      </w:pPr>
      <w:r w:rsidRPr="001F19D9">
        <w:rPr>
          <w:rFonts w:ascii="Arial" w:hAnsi="Arial" w:cs="Arial"/>
          <w:sz w:val="22"/>
          <w:szCs w:val="22"/>
        </w:rPr>
        <w:t>zatrudni</w:t>
      </w:r>
      <w:r w:rsidR="00FF2B6B" w:rsidRPr="001F19D9">
        <w:rPr>
          <w:rFonts w:ascii="Arial" w:hAnsi="Arial" w:cs="Arial"/>
          <w:sz w:val="22"/>
          <w:szCs w:val="22"/>
        </w:rPr>
        <w:t xml:space="preserve"> </w:t>
      </w:r>
      <w:r w:rsidR="00416691" w:rsidRPr="001F19D9">
        <w:rPr>
          <w:rFonts w:ascii="Arial" w:hAnsi="Arial" w:cs="Arial"/>
          <w:sz w:val="22"/>
          <w:szCs w:val="22"/>
        </w:rPr>
        <w:t>osoby wykonujące te czynności</w:t>
      </w:r>
      <w:r w:rsidR="00FF2B6B" w:rsidRPr="001F19D9">
        <w:rPr>
          <w:rFonts w:ascii="Arial" w:hAnsi="Arial" w:cs="Arial"/>
          <w:sz w:val="22"/>
          <w:szCs w:val="22"/>
        </w:rPr>
        <w:t xml:space="preserve"> na podstawie </w:t>
      </w:r>
      <w:r w:rsidR="0051315A" w:rsidRPr="001F19D9">
        <w:rPr>
          <w:rFonts w:ascii="Arial" w:hAnsi="Arial" w:cs="Arial"/>
          <w:sz w:val="22"/>
          <w:szCs w:val="22"/>
        </w:rPr>
        <w:t>stosunku pracy</w:t>
      </w:r>
      <w:r w:rsidR="00FF2B6B" w:rsidRPr="001F19D9">
        <w:rPr>
          <w:rFonts w:ascii="Arial" w:hAnsi="Arial" w:cs="Arial"/>
          <w:sz w:val="22"/>
          <w:szCs w:val="22"/>
        </w:rPr>
        <w:t xml:space="preserve"> </w:t>
      </w:r>
      <w:r w:rsidR="00053C56" w:rsidRPr="001F19D9">
        <w:rPr>
          <w:rFonts w:ascii="Arial" w:hAnsi="Arial" w:cs="Arial"/>
          <w:sz w:val="22"/>
          <w:szCs w:val="22"/>
        </w:rPr>
        <w:t>w rozumieniu przepisów ustawy z </w:t>
      </w:r>
      <w:r w:rsidR="00FF2B6B" w:rsidRPr="001F19D9">
        <w:rPr>
          <w:rFonts w:ascii="Arial" w:hAnsi="Arial" w:cs="Arial"/>
          <w:sz w:val="22"/>
          <w:szCs w:val="22"/>
        </w:rPr>
        <w:t>dnia 26 czerwca 1974 r. – Kodeks pracy (</w:t>
      </w:r>
      <w:r w:rsidRPr="001F19D9">
        <w:rPr>
          <w:rFonts w:ascii="Arial" w:hAnsi="Arial" w:cs="Arial"/>
          <w:sz w:val="22"/>
          <w:szCs w:val="22"/>
        </w:rPr>
        <w:t>Dz. U. z 202</w:t>
      </w:r>
      <w:r w:rsidR="00377CF2" w:rsidRPr="001F19D9">
        <w:rPr>
          <w:rFonts w:ascii="Arial" w:hAnsi="Arial" w:cs="Arial"/>
          <w:sz w:val="22"/>
          <w:szCs w:val="22"/>
        </w:rPr>
        <w:t>5</w:t>
      </w:r>
      <w:r w:rsidRPr="001F19D9">
        <w:rPr>
          <w:rFonts w:ascii="Arial" w:hAnsi="Arial" w:cs="Arial"/>
          <w:sz w:val="22"/>
          <w:szCs w:val="22"/>
        </w:rPr>
        <w:t xml:space="preserve"> r. poz. </w:t>
      </w:r>
      <w:r w:rsidR="00377CF2" w:rsidRPr="001F19D9">
        <w:rPr>
          <w:rFonts w:ascii="Arial" w:hAnsi="Arial" w:cs="Arial"/>
          <w:sz w:val="22"/>
          <w:szCs w:val="22"/>
        </w:rPr>
        <w:t>277</w:t>
      </w:r>
      <w:r w:rsidRPr="001F19D9">
        <w:rPr>
          <w:rFonts w:ascii="Arial" w:hAnsi="Arial" w:cs="Arial"/>
          <w:sz w:val="22"/>
          <w:szCs w:val="22"/>
        </w:rPr>
        <w:t xml:space="preserve"> z późn. zm.</w:t>
      </w:r>
      <w:r w:rsidR="00FF2B6B" w:rsidRPr="001F19D9">
        <w:rPr>
          <w:rFonts w:ascii="Arial" w:hAnsi="Arial" w:cs="Arial"/>
          <w:sz w:val="22"/>
          <w:szCs w:val="22"/>
        </w:rPr>
        <w:t>) – zatrudnienie na podstawie stosunku pracy.</w:t>
      </w:r>
    </w:p>
    <w:p w14:paraId="37392AF1" w14:textId="513E057D" w:rsidR="00780C66" w:rsidRPr="001F19D9" w:rsidRDefault="00582044" w:rsidP="001F19D9">
      <w:pPr>
        <w:pStyle w:val="Akapitzlist"/>
        <w:numPr>
          <w:ilvl w:val="0"/>
          <w:numId w:val="10"/>
        </w:numPr>
        <w:suppressAutoHyphens/>
        <w:spacing w:line="360" w:lineRule="auto"/>
        <w:ind w:left="567" w:hanging="567"/>
        <w:jc w:val="both"/>
        <w:rPr>
          <w:rFonts w:ascii="Arial" w:hAnsi="Arial" w:cs="Arial"/>
          <w:sz w:val="22"/>
          <w:szCs w:val="22"/>
        </w:rPr>
      </w:pPr>
      <w:bookmarkStart w:id="1" w:name="_Hlk184889881"/>
      <w:r w:rsidRPr="001F19D9">
        <w:rPr>
          <w:rFonts w:ascii="Arial" w:hAnsi="Arial" w:cs="Arial"/>
          <w:sz w:val="22"/>
          <w:szCs w:val="22"/>
        </w:rPr>
        <w:t xml:space="preserve">Przed rozpoczęciem czynności, o których mowa w </w:t>
      </w:r>
      <w:r w:rsidR="00A60BD2" w:rsidRPr="001F19D9">
        <w:rPr>
          <w:rFonts w:ascii="Arial" w:hAnsi="Arial" w:cs="Arial"/>
          <w:b/>
          <w:sz w:val="22"/>
          <w:szCs w:val="22"/>
        </w:rPr>
        <w:t xml:space="preserve">§ </w:t>
      </w:r>
      <w:r w:rsidR="0042273D" w:rsidRPr="001F19D9">
        <w:rPr>
          <w:rFonts w:ascii="Arial" w:hAnsi="Arial" w:cs="Arial"/>
          <w:b/>
          <w:sz w:val="22"/>
          <w:szCs w:val="22"/>
        </w:rPr>
        <w:t>4</w:t>
      </w:r>
      <w:r w:rsidR="00A60BD2" w:rsidRPr="001F19D9">
        <w:rPr>
          <w:rFonts w:ascii="Arial" w:hAnsi="Arial" w:cs="Arial"/>
          <w:b/>
          <w:sz w:val="22"/>
          <w:szCs w:val="22"/>
        </w:rPr>
        <w:t xml:space="preserve"> ust. 1 umowy</w:t>
      </w:r>
      <w:r w:rsidRPr="001F19D9">
        <w:rPr>
          <w:rFonts w:ascii="Arial" w:hAnsi="Arial" w:cs="Arial"/>
          <w:sz w:val="22"/>
          <w:szCs w:val="22"/>
        </w:rPr>
        <w:t>,</w:t>
      </w:r>
      <w:r w:rsidR="00416691" w:rsidRPr="001F19D9">
        <w:rPr>
          <w:rFonts w:ascii="Arial" w:hAnsi="Arial" w:cs="Arial"/>
          <w:sz w:val="22"/>
          <w:szCs w:val="22"/>
        </w:rPr>
        <w:t xml:space="preserve"> Wykonawca przedłoży Zamawiającemu listę osób, o których mowa w </w:t>
      </w:r>
      <w:r w:rsidR="005472A7" w:rsidRPr="001F19D9">
        <w:rPr>
          <w:rFonts w:ascii="Arial" w:hAnsi="Arial" w:cs="Arial"/>
          <w:b/>
          <w:sz w:val="22"/>
          <w:szCs w:val="22"/>
        </w:rPr>
        <w:t xml:space="preserve">§ </w:t>
      </w:r>
      <w:r w:rsidR="0042273D" w:rsidRPr="001F19D9">
        <w:rPr>
          <w:rFonts w:ascii="Arial" w:hAnsi="Arial" w:cs="Arial"/>
          <w:b/>
          <w:sz w:val="22"/>
          <w:szCs w:val="22"/>
        </w:rPr>
        <w:t>4</w:t>
      </w:r>
      <w:r w:rsidR="005472A7" w:rsidRPr="001F19D9">
        <w:rPr>
          <w:rFonts w:ascii="Arial" w:hAnsi="Arial" w:cs="Arial"/>
          <w:b/>
          <w:sz w:val="22"/>
          <w:szCs w:val="22"/>
        </w:rPr>
        <w:t xml:space="preserve"> ust. 1 umowy</w:t>
      </w:r>
      <w:r w:rsidR="00416691" w:rsidRPr="001F19D9">
        <w:rPr>
          <w:rFonts w:ascii="Arial" w:hAnsi="Arial" w:cs="Arial"/>
          <w:sz w:val="22"/>
          <w:szCs w:val="22"/>
        </w:rPr>
        <w:t xml:space="preserve">, ze wskazaniem imienia i nazwiska, daty zawarcia </w:t>
      </w:r>
      <w:r w:rsidR="0051315A" w:rsidRPr="001F19D9">
        <w:rPr>
          <w:rFonts w:ascii="Arial" w:hAnsi="Arial" w:cs="Arial"/>
          <w:sz w:val="22"/>
          <w:szCs w:val="22"/>
        </w:rPr>
        <w:t>stosunku pracy</w:t>
      </w:r>
      <w:r w:rsidR="00416691" w:rsidRPr="001F19D9">
        <w:rPr>
          <w:rFonts w:ascii="Arial" w:hAnsi="Arial" w:cs="Arial"/>
          <w:sz w:val="22"/>
          <w:szCs w:val="22"/>
        </w:rPr>
        <w:t xml:space="preserve">, rodzaju </w:t>
      </w:r>
      <w:r w:rsidR="0051315A" w:rsidRPr="001F19D9">
        <w:rPr>
          <w:rFonts w:ascii="Arial" w:hAnsi="Arial" w:cs="Arial"/>
          <w:sz w:val="22"/>
          <w:szCs w:val="22"/>
        </w:rPr>
        <w:t>stosunku łączącego pracodawcę i pracownika</w:t>
      </w:r>
      <w:r w:rsidR="00416691" w:rsidRPr="001F19D9">
        <w:rPr>
          <w:rFonts w:ascii="Arial" w:hAnsi="Arial" w:cs="Arial"/>
          <w:sz w:val="22"/>
          <w:szCs w:val="22"/>
        </w:rPr>
        <w:t xml:space="preserve"> i zakresu obowiązków</w:t>
      </w:r>
      <w:bookmarkEnd w:id="1"/>
      <w:r w:rsidR="00FF2B6B" w:rsidRPr="001F19D9">
        <w:rPr>
          <w:rFonts w:ascii="Arial" w:hAnsi="Arial" w:cs="Arial"/>
          <w:sz w:val="22"/>
          <w:szCs w:val="22"/>
        </w:rPr>
        <w:t>.</w:t>
      </w:r>
    </w:p>
    <w:p w14:paraId="763E129C" w14:textId="23FB41D7" w:rsidR="00C121E4" w:rsidRPr="001F19D9" w:rsidRDefault="00C121E4" w:rsidP="001F19D9">
      <w:pPr>
        <w:pStyle w:val="Akapitzlist"/>
        <w:numPr>
          <w:ilvl w:val="0"/>
          <w:numId w:val="10"/>
        </w:numPr>
        <w:suppressAutoHyphens/>
        <w:spacing w:line="360" w:lineRule="auto"/>
        <w:ind w:left="567" w:hanging="567"/>
        <w:jc w:val="both"/>
        <w:rPr>
          <w:rFonts w:ascii="Arial" w:hAnsi="Arial" w:cs="Arial"/>
          <w:sz w:val="22"/>
          <w:szCs w:val="22"/>
        </w:rPr>
      </w:pPr>
      <w:r w:rsidRPr="001F19D9">
        <w:rPr>
          <w:rFonts w:ascii="Arial" w:hAnsi="Arial" w:cs="Arial"/>
          <w:sz w:val="22"/>
          <w:szCs w:val="22"/>
        </w:rPr>
        <w:t xml:space="preserve">Jeżeli Wykonawca nie przedłoży listy osób, o której mowa w </w:t>
      </w:r>
      <w:r w:rsidRPr="001F19D9">
        <w:rPr>
          <w:rFonts w:ascii="Arial" w:hAnsi="Arial" w:cs="Arial"/>
          <w:b/>
          <w:sz w:val="22"/>
          <w:szCs w:val="22"/>
        </w:rPr>
        <w:t xml:space="preserve">§ </w:t>
      </w:r>
      <w:r w:rsidR="0042273D" w:rsidRPr="001F19D9">
        <w:rPr>
          <w:rFonts w:ascii="Arial" w:hAnsi="Arial" w:cs="Arial"/>
          <w:b/>
          <w:sz w:val="22"/>
          <w:szCs w:val="22"/>
        </w:rPr>
        <w:t>4</w:t>
      </w:r>
      <w:r w:rsidRPr="001F19D9">
        <w:rPr>
          <w:rFonts w:ascii="Arial" w:hAnsi="Arial" w:cs="Arial"/>
          <w:b/>
          <w:sz w:val="22"/>
          <w:szCs w:val="22"/>
        </w:rPr>
        <w:t xml:space="preserve"> ust. 2 umowy</w:t>
      </w:r>
      <w:r w:rsidRPr="001F19D9">
        <w:rPr>
          <w:rFonts w:ascii="Arial" w:hAnsi="Arial" w:cs="Arial"/>
          <w:sz w:val="22"/>
          <w:szCs w:val="22"/>
        </w:rPr>
        <w:t xml:space="preserve">, przed rozpoczęciem czynności, o których mowa w </w:t>
      </w:r>
      <w:r w:rsidRPr="001F19D9">
        <w:rPr>
          <w:rFonts w:ascii="Arial" w:hAnsi="Arial" w:cs="Arial"/>
          <w:b/>
          <w:sz w:val="22"/>
          <w:szCs w:val="22"/>
        </w:rPr>
        <w:t xml:space="preserve">§ </w:t>
      </w:r>
      <w:r w:rsidR="0042273D" w:rsidRPr="001F19D9">
        <w:rPr>
          <w:rFonts w:ascii="Arial" w:hAnsi="Arial" w:cs="Arial"/>
          <w:b/>
          <w:sz w:val="22"/>
          <w:szCs w:val="22"/>
        </w:rPr>
        <w:t>4</w:t>
      </w:r>
      <w:r w:rsidRPr="001F19D9">
        <w:rPr>
          <w:rFonts w:ascii="Arial" w:hAnsi="Arial" w:cs="Arial"/>
          <w:b/>
          <w:sz w:val="22"/>
          <w:szCs w:val="22"/>
        </w:rPr>
        <w:t xml:space="preserve"> ust. 1 umowy</w:t>
      </w:r>
      <w:r w:rsidRPr="001F19D9">
        <w:rPr>
          <w:rFonts w:ascii="Arial" w:hAnsi="Arial" w:cs="Arial"/>
          <w:sz w:val="22"/>
          <w:szCs w:val="22"/>
        </w:rPr>
        <w:t>, Zamawiający wezwie Wykonawcę do przedłożenia tej lis</w:t>
      </w:r>
      <w:r w:rsidR="00170CC6" w:rsidRPr="001F19D9">
        <w:rPr>
          <w:rFonts w:ascii="Arial" w:hAnsi="Arial" w:cs="Arial"/>
          <w:sz w:val="22"/>
          <w:szCs w:val="22"/>
        </w:rPr>
        <w:t>ty, wyznaczając siedmiodniowy [7</w:t>
      </w:r>
      <w:r w:rsidRPr="001F19D9">
        <w:rPr>
          <w:rFonts w:ascii="Arial" w:hAnsi="Arial" w:cs="Arial"/>
          <w:sz w:val="22"/>
          <w:szCs w:val="22"/>
        </w:rPr>
        <w:t xml:space="preserve">] termin na jej doręczenie. W przypadku, gdy Wykonawca, mimo wezwania Zamawiającego, nie przedłoży listy osób, o której mowa w </w:t>
      </w:r>
      <w:r w:rsidRPr="001F19D9">
        <w:rPr>
          <w:rFonts w:ascii="Arial" w:hAnsi="Arial" w:cs="Arial"/>
          <w:b/>
          <w:sz w:val="22"/>
          <w:szCs w:val="22"/>
        </w:rPr>
        <w:t xml:space="preserve">§ </w:t>
      </w:r>
      <w:r w:rsidR="0042273D" w:rsidRPr="001F19D9">
        <w:rPr>
          <w:rFonts w:ascii="Arial" w:hAnsi="Arial" w:cs="Arial"/>
          <w:b/>
          <w:sz w:val="22"/>
          <w:szCs w:val="22"/>
        </w:rPr>
        <w:t>4</w:t>
      </w:r>
      <w:r w:rsidRPr="001F19D9">
        <w:rPr>
          <w:rFonts w:ascii="Arial" w:hAnsi="Arial" w:cs="Arial"/>
          <w:b/>
          <w:sz w:val="22"/>
          <w:szCs w:val="22"/>
        </w:rPr>
        <w:t xml:space="preserve"> ust. 2 umowy</w:t>
      </w:r>
      <w:r w:rsidRPr="001F19D9">
        <w:rPr>
          <w:rFonts w:ascii="Arial" w:hAnsi="Arial" w:cs="Arial"/>
          <w:sz w:val="22"/>
          <w:szCs w:val="22"/>
        </w:rPr>
        <w:t xml:space="preserve">, Zamawiający może odstąpić od niniejszej umowy z winy Wykonawcy i naliczyć karę umowną, o której mowa w </w:t>
      </w:r>
      <w:r w:rsidRPr="001F19D9">
        <w:rPr>
          <w:rFonts w:ascii="Arial" w:hAnsi="Arial" w:cs="Arial"/>
          <w:b/>
          <w:sz w:val="22"/>
          <w:szCs w:val="22"/>
        </w:rPr>
        <w:t>§ 1</w:t>
      </w:r>
      <w:r w:rsidR="0042273D" w:rsidRPr="001F19D9">
        <w:rPr>
          <w:rFonts w:ascii="Arial" w:hAnsi="Arial" w:cs="Arial"/>
          <w:b/>
          <w:sz w:val="22"/>
          <w:szCs w:val="22"/>
        </w:rPr>
        <w:t>2</w:t>
      </w:r>
      <w:r w:rsidRPr="001F19D9">
        <w:rPr>
          <w:rFonts w:ascii="Arial" w:hAnsi="Arial" w:cs="Arial"/>
          <w:b/>
          <w:sz w:val="22"/>
          <w:szCs w:val="22"/>
        </w:rPr>
        <w:t xml:space="preserve"> ust. </w:t>
      </w:r>
      <w:r w:rsidR="00D85FC7" w:rsidRPr="001F19D9">
        <w:rPr>
          <w:rFonts w:ascii="Arial" w:hAnsi="Arial" w:cs="Arial"/>
          <w:b/>
          <w:sz w:val="22"/>
          <w:szCs w:val="22"/>
        </w:rPr>
        <w:t>4</w:t>
      </w:r>
      <w:r w:rsidRPr="001F19D9">
        <w:rPr>
          <w:rFonts w:ascii="Arial" w:hAnsi="Arial" w:cs="Arial"/>
          <w:b/>
          <w:sz w:val="22"/>
          <w:szCs w:val="22"/>
        </w:rPr>
        <w:t xml:space="preserve"> pkt </w:t>
      </w:r>
      <w:r w:rsidR="00D85FC7" w:rsidRPr="001F19D9">
        <w:rPr>
          <w:rFonts w:ascii="Arial" w:hAnsi="Arial" w:cs="Arial"/>
          <w:b/>
          <w:sz w:val="22"/>
          <w:szCs w:val="22"/>
        </w:rPr>
        <w:t>4</w:t>
      </w:r>
      <w:r w:rsidRPr="001F19D9">
        <w:rPr>
          <w:rFonts w:ascii="Arial" w:hAnsi="Arial" w:cs="Arial"/>
          <w:b/>
          <w:sz w:val="22"/>
          <w:szCs w:val="22"/>
        </w:rPr>
        <w:t>.2 umowy.</w:t>
      </w:r>
    </w:p>
    <w:p w14:paraId="37FF407F" w14:textId="01182731" w:rsidR="00582044" w:rsidRPr="001F19D9" w:rsidRDefault="00FF2B6B" w:rsidP="001F19D9">
      <w:pPr>
        <w:numPr>
          <w:ilvl w:val="0"/>
          <w:numId w:val="10"/>
        </w:numPr>
        <w:suppressAutoHyphens/>
        <w:spacing w:line="360" w:lineRule="auto"/>
        <w:ind w:left="567" w:hanging="567"/>
        <w:jc w:val="both"/>
        <w:rPr>
          <w:rFonts w:ascii="Arial" w:hAnsi="Arial" w:cs="Arial"/>
          <w:sz w:val="22"/>
          <w:szCs w:val="22"/>
        </w:rPr>
      </w:pPr>
      <w:r w:rsidRPr="001F19D9">
        <w:rPr>
          <w:rFonts w:ascii="Arial" w:hAnsi="Arial" w:cs="Arial"/>
          <w:sz w:val="22"/>
          <w:szCs w:val="22"/>
        </w:rPr>
        <w:t xml:space="preserve">Każdorazowo na żądanie Zamawiającego, w terminie wskazanym przez Zamawiającego, nie krótszym niż </w:t>
      </w:r>
      <w:r w:rsidR="00582044" w:rsidRPr="001F19D9">
        <w:rPr>
          <w:rFonts w:ascii="Arial" w:hAnsi="Arial" w:cs="Arial"/>
          <w:sz w:val="22"/>
          <w:szCs w:val="22"/>
        </w:rPr>
        <w:t>siedem</w:t>
      </w:r>
      <w:r w:rsidR="00170CC6" w:rsidRPr="001F19D9">
        <w:rPr>
          <w:rFonts w:ascii="Arial" w:hAnsi="Arial" w:cs="Arial"/>
          <w:sz w:val="22"/>
          <w:szCs w:val="22"/>
        </w:rPr>
        <w:t xml:space="preserve"> [</w:t>
      </w:r>
      <w:r w:rsidR="00582044" w:rsidRPr="001F19D9">
        <w:rPr>
          <w:rFonts w:ascii="Arial" w:hAnsi="Arial" w:cs="Arial"/>
          <w:sz w:val="22"/>
          <w:szCs w:val="22"/>
        </w:rPr>
        <w:t>7</w:t>
      </w:r>
      <w:r w:rsidRPr="001F19D9">
        <w:rPr>
          <w:rFonts w:ascii="Arial" w:hAnsi="Arial" w:cs="Arial"/>
          <w:sz w:val="22"/>
          <w:szCs w:val="22"/>
        </w:rPr>
        <w:t>] dni</w:t>
      </w:r>
      <w:r w:rsidR="00C41E94" w:rsidRPr="001F19D9">
        <w:rPr>
          <w:rFonts w:ascii="Arial" w:hAnsi="Arial" w:cs="Arial"/>
          <w:sz w:val="22"/>
          <w:szCs w:val="22"/>
        </w:rPr>
        <w:t xml:space="preserve"> kalendarzowych</w:t>
      </w:r>
      <w:r w:rsidRPr="001F19D9">
        <w:rPr>
          <w:rFonts w:ascii="Arial" w:hAnsi="Arial" w:cs="Arial"/>
          <w:sz w:val="22"/>
          <w:szCs w:val="22"/>
        </w:rPr>
        <w:t xml:space="preserve">, Wykonawca przedłoży </w:t>
      </w:r>
      <w:r w:rsidR="00582044" w:rsidRPr="001F19D9">
        <w:rPr>
          <w:rFonts w:ascii="Arial" w:hAnsi="Arial" w:cs="Arial"/>
          <w:sz w:val="22"/>
          <w:szCs w:val="22"/>
        </w:rPr>
        <w:t>Zamawiającemu:</w:t>
      </w:r>
    </w:p>
    <w:p w14:paraId="03EE8C30" w14:textId="67E39C65" w:rsidR="00582044" w:rsidRPr="001F19D9" w:rsidRDefault="00582044" w:rsidP="006B3A58">
      <w:pPr>
        <w:pStyle w:val="Akapitzlist"/>
        <w:numPr>
          <w:ilvl w:val="1"/>
          <w:numId w:val="26"/>
        </w:numPr>
        <w:suppressAutoHyphens/>
        <w:spacing w:line="360" w:lineRule="auto"/>
        <w:ind w:left="1134" w:hanging="567"/>
        <w:jc w:val="both"/>
        <w:rPr>
          <w:rFonts w:ascii="Arial" w:hAnsi="Arial" w:cs="Arial"/>
          <w:sz w:val="22"/>
          <w:szCs w:val="22"/>
        </w:rPr>
      </w:pPr>
      <w:r w:rsidRPr="001F19D9">
        <w:rPr>
          <w:rFonts w:ascii="Arial" w:hAnsi="Arial" w:cs="Arial"/>
          <w:sz w:val="22"/>
          <w:szCs w:val="22"/>
        </w:rPr>
        <w:t>o</w:t>
      </w:r>
      <w:r w:rsidR="00FF2B6B" w:rsidRPr="001F19D9">
        <w:rPr>
          <w:rFonts w:ascii="Arial" w:hAnsi="Arial" w:cs="Arial"/>
          <w:sz w:val="22"/>
          <w:szCs w:val="22"/>
        </w:rPr>
        <w:t xml:space="preserve">świadczenia </w:t>
      </w:r>
      <w:r w:rsidRPr="001F19D9">
        <w:rPr>
          <w:rFonts w:ascii="Arial" w:hAnsi="Arial" w:cs="Arial"/>
          <w:sz w:val="22"/>
          <w:szCs w:val="22"/>
        </w:rPr>
        <w:t xml:space="preserve">osób wskazanych na liście, o której mowa w </w:t>
      </w:r>
      <w:r w:rsidR="00792881" w:rsidRPr="001F19D9">
        <w:rPr>
          <w:rFonts w:ascii="Arial" w:hAnsi="Arial" w:cs="Arial"/>
          <w:b/>
          <w:sz w:val="22"/>
          <w:szCs w:val="22"/>
        </w:rPr>
        <w:t xml:space="preserve">§ </w:t>
      </w:r>
      <w:r w:rsidR="0042273D" w:rsidRPr="001F19D9">
        <w:rPr>
          <w:rFonts w:ascii="Arial" w:hAnsi="Arial" w:cs="Arial"/>
          <w:b/>
          <w:sz w:val="22"/>
          <w:szCs w:val="22"/>
        </w:rPr>
        <w:t>4</w:t>
      </w:r>
      <w:r w:rsidR="00792881" w:rsidRPr="001F19D9">
        <w:rPr>
          <w:rFonts w:ascii="Arial" w:hAnsi="Arial" w:cs="Arial"/>
          <w:b/>
          <w:sz w:val="22"/>
          <w:szCs w:val="22"/>
        </w:rPr>
        <w:t xml:space="preserve"> ust. 2 umowy</w:t>
      </w:r>
      <w:r w:rsidRPr="001F19D9">
        <w:rPr>
          <w:rFonts w:ascii="Arial" w:hAnsi="Arial" w:cs="Arial"/>
          <w:sz w:val="22"/>
          <w:szCs w:val="22"/>
        </w:rPr>
        <w:t xml:space="preserve">, o zatrudnieniu na podstawie </w:t>
      </w:r>
      <w:r w:rsidR="0051315A" w:rsidRPr="001F19D9">
        <w:rPr>
          <w:rFonts w:ascii="Arial" w:hAnsi="Arial" w:cs="Arial"/>
          <w:sz w:val="22"/>
          <w:szCs w:val="22"/>
        </w:rPr>
        <w:t>stosunku pracy</w:t>
      </w:r>
      <w:r w:rsidRPr="001F19D9">
        <w:rPr>
          <w:rFonts w:ascii="Arial" w:hAnsi="Arial" w:cs="Arial"/>
          <w:sz w:val="22"/>
          <w:szCs w:val="22"/>
        </w:rPr>
        <w:t xml:space="preserve"> przez Wykonawcę;</w:t>
      </w:r>
    </w:p>
    <w:p w14:paraId="1CD8438E" w14:textId="210FFBF8" w:rsidR="00FF2B6B" w:rsidRPr="001F19D9" w:rsidRDefault="00582044" w:rsidP="006B3A58">
      <w:pPr>
        <w:pStyle w:val="Akapitzlist"/>
        <w:numPr>
          <w:ilvl w:val="1"/>
          <w:numId w:val="26"/>
        </w:numPr>
        <w:suppressAutoHyphens/>
        <w:spacing w:line="360" w:lineRule="auto"/>
        <w:ind w:left="1134" w:hanging="567"/>
        <w:jc w:val="both"/>
        <w:rPr>
          <w:rFonts w:ascii="Arial" w:hAnsi="Arial" w:cs="Arial"/>
          <w:sz w:val="22"/>
          <w:szCs w:val="22"/>
        </w:rPr>
      </w:pPr>
      <w:r w:rsidRPr="001F19D9">
        <w:rPr>
          <w:rFonts w:ascii="Arial" w:hAnsi="Arial" w:cs="Arial"/>
          <w:sz w:val="22"/>
          <w:szCs w:val="22"/>
        </w:rPr>
        <w:t xml:space="preserve">oświadczenia Wykonawcy o zatrudnianiu osób wskazanych na liście, o której mowa w </w:t>
      </w:r>
      <w:r w:rsidR="00792881" w:rsidRPr="001F19D9">
        <w:rPr>
          <w:rFonts w:ascii="Arial" w:hAnsi="Arial" w:cs="Arial"/>
          <w:b/>
          <w:sz w:val="22"/>
          <w:szCs w:val="22"/>
        </w:rPr>
        <w:t xml:space="preserve">§ </w:t>
      </w:r>
      <w:r w:rsidR="0042273D" w:rsidRPr="001F19D9">
        <w:rPr>
          <w:rFonts w:ascii="Arial" w:hAnsi="Arial" w:cs="Arial"/>
          <w:b/>
          <w:sz w:val="22"/>
          <w:szCs w:val="22"/>
        </w:rPr>
        <w:t>4</w:t>
      </w:r>
      <w:r w:rsidR="00792881" w:rsidRPr="001F19D9">
        <w:rPr>
          <w:rFonts w:ascii="Arial" w:hAnsi="Arial" w:cs="Arial"/>
          <w:b/>
          <w:sz w:val="22"/>
          <w:szCs w:val="22"/>
        </w:rPr>
        <w:t xml:space="preserve"> ust. 2 umowy</w:t>
      </w:r>
      <w:r w:rsidRPr="001F19D9">
        <w:rPr>
          <w:rFonts w:ascii="Arial" w:hAnsi="Arial" w:cs="Arial"/>
          <w:sz w:val="22"/>
          <w:szCs w:val="22"/>
        </w:rPr>
        <w:t xml:space="preserve">, na podstawie </w:t>
      </w:r>
      <w:r w:rsidR="0051315A" w:rsidRPr="001F19D9">
        <w:rPr>
          <w:rFonts w:ascii="Arial" w:hAnsi="Arial" w:cs="Arial"/>
          <w:sz w:val="22"/>
          <w:szCs w:val="22"/>
        </w:rPr>
        <w:t>stosunku pracy</w:t>
      </w:r>
      <w:r w:rsidRPr="001F19D9">
        <w:rPr>
          <w:rFonts w:ascii="Arial" w:hAnsi="Arial" w:cs="Arial"/>
          <w:sz w:val="22"/>
          <w:szCs w:val="22"/>
        </w:rPr>
        <w:t>;</w:t>
      </w:r>
    </w:p>
    <w:p w14:paraId="286EA73E" w14:textId="6D2AA934" w:rsidR="00B37E9D" w:rsidRPr="001F19D9" w:rsidRDefault="00582044" w:rsidP="006B3A58">
      <w:pPr>
        <w:pStyle w:val="Akapitzlist"/>
        <w:numPr>
          <w:ilvl w:val="1"/>
          <w:numId w:val="26"/>
        </w:numPr>
        <w:suppressAutoHyphens/>
        <w:spacing w:line="360" w:lineRule="auto"/>
        <w:ind w:left="1134" w:hanging="567"/>
        <w:jc w:val="both"/>
        <w:rPr>
          <w:rFonts w:ascii="Arial" w:hAnsi="Arial" w:cs="Arial"/>
          <w:sz w:val="22"/>
          <w:szCs w:val="22"/>
        </w:rPr>
      </w:pPr>
      <w:r w:rsidRPr="001F19D9">
        <w:rPr>
          <w:rFonts w:ascii="Arial" w:hAnsi="Arial" w:cs="Arial"/>
          <w:sz w:val="22"/>
          <w:szCs w:val="22"/>
        </w:rPr>
        <w:t xml:space="preserve">poświadczonych za zgodność z oryginałem kopii umów </w:t>
      </w:r>
      <w:r w:rsidR="0051315A" w:rsidRPr="001F19D9">
        <w:rPr>
          <w:rFonts w:ascii="Arial" w:hAnsi="Arial" w:cs="Arial"/>
          <w:sz w:val="22"/>
          <w:szCs w:val="22"/>
        </w:rPr>
        <w:t xml:space="preserve">(z których wynika łączący pracownika i pracodawcę stosunek pracy) </w:t>
      </w:r>
      <w:r w:rsidRPr="001F19D9">
        <w:rPr>
          <w:rFonts w:ascii="Arial" w:hAnsi="Arial" w:cs="Arial"/>
          <w:sz w:val="22"/>
          <w:szCs w:val="22"/>
        </w:rPr>
        <w:t>osób wskazanych na liś</w:t>
      </w:r>
      <w:r w:rsidR="00C41E94" w:rsidRPr="001F19D9">
        <w:rPr>
          <w:rFonts w:ascii="Arial" w:hAnsi="Arial" w:cs="Arial"/>
          <w:sz w:val="22"/>
          <w:szCs w:val="22"/>
        </w:rPr>
        <w:t>cie, o </w:t>
      </w:r>
      <w:r w:rsidRPr="001F19D9">
        <w:rPr>
          <w:rFonts w:ascii="Arial" w:hAnsi="Arial" w:cs="Arial"/>
          <w:sz w:val="22"/>
          <w:szCs w:val="22"/>
        </w:rPr>
        <w:t xml:space="preserve">której mowa w </w:t>
      </w:r>
      <w:r w:rsidR="00B12566" w:rsidRPr="001F19D9">
        <w:rPr>
          <w:rFonts w:ascii="Arial" w:hAnsi="Arial" w:cs="Arial"/>
          <w:b/>
          <w:sz w:val="22"/>
          <w:szCs w:val="22"/>
        </w:rPr>
        <w:t xml:space="preserve">§ </w:t>
      </w:r>
      <w:r w:rsidR="0042273D" w:rsidRPr="001F19D9">
        <w:rPr>
          <w:rFonts w:ascii="Arial" w:hAnsi="Arial" w:cs="Arial"/>
          <w:b/>
          <w:sz w:val="22"/>
          <w:szCs w:val="22"/>
        </w:rPr>
        <w:t>4</w:t>
      </w:r>
      <w:r w:rsidR="00B12566" w:rsidRPr="001F19D9">
        <w:rPr>
          <w:rFonts w:ascii="Arial" w:hAnsi="Arial" w:cs="Arial"/>
          <w:b/>
          <w:sz w:val="22"/>
          <w:szCs w:val="22"/>
        </w:rPr>
        <w:t xml:space="preserve"> ust. 2 umowy</w:t>
      </w:r>
      <w:r w:rsidR="00B37E9D" w:rsidRPr="001F19D9">
        <w:rPr>
          <w:rFonts w:ascii="Arial" w:hAnsi="Arial" w:cs="Arial"/>
          <w:sz w:val="22"/>
          <w:szCs w:val="22"/>
        </w:rPr>
        <w:t>.</w:t>
      </w:r>
    </w:p>
    <w:p w14:paraId="48CDF0F8" w14:textId="53126554" w:rsidR="00C41E94" w:rsidRPr="001F19D9" w:rsidRDefault="00C41E94" w:rsidP="001F19D9">
      <w:pPr>
        <w:numPr>
          <w:ilvl w:val="0"/>
          <w:numId w:val="10"/>
        </w:numPr>
        <w:suppressAutoHyphens/>
        <w:spacing w:line="360" w:lineRule="auto"/>
        <w:ind w:left="567" w:hanging="567"/>
        <w:jc w:val="both"/>
        <w:rPr>
          <w:rFonts w:ascii="Arial" w:hAnsi="Arial" w:cs="Arial"/>
          <w:sz w:val="22"/>
          <w:szCs w:val="22"/>
        </w:rPr>
      </w:pPr>
      <w:r w:rsidRPr="001F19D9">
        <w:rPr>
          <w:rFonts w:ascii="Arial" w:hAnsi="Arial" w:cs="Arial"/>
          <w:sz w:val="22"/>
          <w:szCs w:val="22"/>
        </w:rPr>
        <w:t xml:space="preserve">Dokumenty, o których mowa w </w:t>
      </w:r>
      <w:r w:rsidR="00C121E4" w:rsidRPr="001F19D9">
        <w:rPr>
          <w:rFonts w:ascii="Arial" w:hAnsi="Arial" w:cs="Arial"/>
          <w:b/>
          <w:sz w:val="22"/>
          <w:szCs w:val="22"/>
        </w:rPr>
        <w:t xml:space="preserve">§ </w:t>
      </w:r>
      <w:r w:rsidR="0042273D" w:rsidRPr="001F19D9">
        <w:rPr>
          <w:rFonts w:ascii="Arial" w:hAnsi="Arial" w:cs="Arial"/>
          <w:b/>
          <w:sz w:val="22"/>
          <w:szCs w:val="22"/>
        </w:rPr>
        <w:t>4</w:t>
      </w:r>
      <w:r w:rsidR="00C121E4" w:rsidRPr="001F19D9">
        <w:rPr>
          <w:rFonts w:ascii="Arial" w:hAnsi="Arial" w:cs="Arial"/>
          <w:b/>
          <w:sz w:val="22"/>
          <w:szCs w:val="22"/>
        </w:rPr>
        <w:t xml:space="preserve"> ust. 4</w:t>
      </w:r>
      <w:r w:rsidR="00C121E4" w:rsidRPr="001F19D9">
        <w:rPr>
          <w:rFonts w:ascii="Arial" w:hAnsi="Arial" w:cs="Arial"/>
          <w:sz w:val="22"/>
          <w:szCs w:val="22"/>
        </w:rPr>
        <w:t xml:space="preserve"> </w:t>
      </w:r>
      <w:r w:rsidR="00C121E4" w:rsidRPr="001F19D9">
        <w:rPr>
          <w:rFonts w:ascii="Arial" w:hAnsi="Arial" w:cs="Arial"/>
          <w:b/>
          <w:sz w:val="22"/>
          <w:szCs w:val="22"/>
        </w:rPr>
        <w:t>umowy</w:t>
      </w:r>
      <w:r w:rsidRPr="001F19D9">
        <w:rPr>
          <w:rFonts w:ascii="Arial" w:hAnsi="Arial" w:cs="Arial"/>
          <w:sz w:val="22"/>
          <w:szCs w:val="22"/>
        </w:rPr>
        <w:t xml:space="preserve">, powinny zawierać informacje niezbędne do weryfikacji zatrudnienia na podstawie </w:t>
      </w:r>
      <w:r w:rsidR="0051315A" w:rsidRPr="001F19D9">
        <w:rPr>
          <w:rFonts w:ascii="Arial" w:hAnsi="Arial" w:cs="Arial"/>
          <w:sz w:val="22"/>
          <w:szCs w:val="22"/>
        </w:rPr>
        <w:t>stosunku pracy</w:t>
      </w:r>
      <w:r w:rsidRPr="001F19D9">
        <w:rPr>
          <w:rFonts w:ascii="Arial" w:hAnsi="Arial" w:cs="Arial"/>
          <w:sz w:val="22"/>
          <w:szCs w:val="22"/>
        </w:rPr>
        <w:t xml:space="preserve">, w szczególności imię i nazwisko zatrudnionego pracownika, datę zawarcia </w:t>
      </w:r>
      <w:r w:rsidR="0051315A" w:rsidRPr="001F19D9">
        <w:rPr>
          <w:rFonts w:ascii="Arial" w:hAnsi="Arial" w:cs="Arial"/>
          <w:sz w:val="22"/>
          <w:szCs w:val="22"/>
        </w:rPr>
        <w:t>stosunku pracy</w:t>
      </w:r>
      <w:r w:rsidRPr="001F19D9">
        <w:rPr>
          <w:rFonts w:ascii="Arial" w:hAnsi="Arial" w:cs="Arial"/>
          <w:sz w:val="22"/>
          <w:szCs w:val="22"/>
        </w:rPr>
        <w:t xml:space="preserve">, rodzaj </w:t>
      </w:r>
      <w:r w:rsidR="0051315A" w:rsidRPr="001F19D9">
        <w:rPr>
          <w:rFonts w:ascii="Arial" w:hAnsi="Arial" w:cs="Arial"/>
          <w:sz w:val="22"/>
          <w:szCs w:val="22"/>
        </w:rPr>
        <w:t xml:space="preserve">stosunku łączącego pracodawcę i pracownika </w:t>
      </w:r>
      <w:r w:rsidRPr="001F19D9">
        <w:rPr>
          <w:rFonts w:ascii="Arial" w:hAnsi="Arial" w:cs="Arial"/>
          <w:sz w:val="22"/>
          <w:szCs w:val="22"/>
        </w:rPr>
        <w:t>i zakres obowiązków pracownika.</w:t>
      </w:r>
    </w:p>
    <w:p w14:paraId="2713C97C" w14:textId="3B9EFE74" w:rsidR="00C41E94" w:rsidRPr="001F19D9" w:rsidRDefault="00C41E94" w:rsidP="001F19D9">
      <w:pPr>
        <w:numPr>
          <w:ilvl w:val="0"/>
          <w:numId w:val="10"/>
        </w:numPr>
        <w:suppressAutoHyphens/>
        <w:spacing w:line="360" w:lineRule="auto"/>
        <w:ind w:left="567" w:hanging="567"/>
        <w:jc w:val="both"/>
        <w:rPr>
          <w:rFonts w:ascii="Arial" w:hAnsi="Arial" w:cs="Arial"/>
          <w:sz w:val="22"/>
          <w:szCs w:val="22"/>
        </w:rPr>
      </w:pPr>
      <w:r w:rsidRPr="001F19D9">
        <w:rPr>
          <w:rFonts w:ascii="Arial" w:hAnsi="Arial" w:cs="Arial"/>
          <w:sz w:val="22"/>
          <w:szCs w:val="22"/>
        </w:rPr>
        <w:t xml:space="preserve">Jeżeli dokumenty, o których mowa w </w:t>
      </w:r>
      <w:r w:rsidR="00CB327E" w:rsidRPr="001F19D9">
        <w:rPr>
          <w:rFonts w:ascii="Arial" w:hAnsi="Arial" w:cs="Arial"/>
          <w:b/>
          <w:sz w:val="22"/>
          <w:szCs w:val="22"/>
        </w:rPr>
        <w:t xml:space="preserve">§ </w:t>
      </w:r>
      <w:r w:rsidR="0042273D" w:rsidRPr="001F19D9">
        <w:rPr>
          <w:rFonts w:ascii="Arial" w:hAnsi="Arial" w:cs="Arial"/>
          <w:b/>
          <w:sz w:val="22"/>
          <w:szCs w:val="22"/>
        </w:rPr>
        <w:t>4</w:t>
      </w:r>
      <w:r w:rsidR="00CB327E" w:rsidRPr="001F19D9">
        <w:rPr>
          <w:rFonts w:ascii="Arial" w:hAnsi="Arial" w:cs="Arial"/>
          <w:b/>
          <w:sz w:val="22"/>
          <w:szCs w:val="22"/>
        </w:rPr>
        <w:t xml:space="preserve"> ust. 4</w:t>
      </w:r>
      <w:r w:rsidR="00CB327E" w:rsidRPr="001F19D9">
        <w:rPr>
          <w:rFonts w:ascii="Arial" w:hAnsi="Arial" w:cs="Arial"/>
          <w:sz w:val="22"/>
          <w:szCs w:val="22"/>
        </w:rPr>
        <w:t xml:space="preserve"> </w:t>
      </w:r>
      <w:r w:rsidR="00CB327E" w:rsidRPr="001F19D9">
        <w:rPr>
          <w:rFonts w:ascii="Arial" w:hAnsi="Arial" w:cs="Arial"/>
          <w:b/>
          <w:sz w:val="22"/>
          <w:szCs w:val="22"/>
        </w:rPr>
        <w:t>umowy</w:t>
      </w:r>
      <w:r w:rsidR="00CB327E" w:rsidRPr="001F19D9">
        <w:rPr>
          <w:rFonts w:ascii="Arial" w:hAnsi="Arial" w:cs="Arial"/>
          <w:sz w:val="22"/>
          <w:szCs w:val="22"/>
        </w:rPr>
        <w:t xml:space="preserve"> </w:t>
      </w:r>
      <w:r w:rsidRPr="001F19D9">
        <w:rPr>
          <w:rFonts w:ascii="Arial" w:hAnsi="Arial" w:cs="Arial"/>
          <w:sz w:val="22"/>
          <w:szCs w:val="22"/>
        </w:rPr>
        <w:t xml:space="preserve">nie będą zawierały informacji, które pozwolą Zamawiającemu na weryfikację zatrudnienia osób wskazanych na liście, o której mowa w </w:t>
      </w:r>
      <w:r w:rsidR="00D70A43" w:rsidRPr="001F19D9">
        <w:rPr>
          <w:rFonts w:ascii="Arial" w:hAnsi="Arial" w:cs="Arial"/>
          <w:b/>
          <w:sz w:val="22"/>
          <w:szCs w:val="22"/>
        </w:rPr>
        <w:t xml:space="preserve">§ </w:t>
      </w:r>
      <w:r w:rsidR="0042273D" w:rsidRPr="001F19D9">
        <w:rPr>
          <w:rFonts w:ascii="Arial" w:hAnsi="Arial" w:cs="Arial"/>
          <w:b/>
          <w:sz w:val="22"/>
          <w:szCs w:val="22"/>
        </w:rPr>
        <w:t>4</w:t>
      </w:r>
      <w:r w:rsidR="00D70A43" w:rsidRPr="001F19D9">
        <w:rPr>
          <w:rFonts w:ascii="Arial" w:hAnsi="Arial" w:cs="Arial"/>
          <w:b/>
          <w:sz w:val="22"/>
          <w:szCs w:val="22"/>
        </w:rPr>
        <w:t xml:space="preserve"> ust. 2 umowy</w:t>
      </w:r>
      <w:r w:rsidRPr="001F19D9">
        <w:rPr>
          <w:rFonts w:ascii="Arial" w:hAnsi="Arial" w:cs="Arial"/>
          <w:sz w:val="22"/>
          <w:szCs w:val="22"/>
        </w:rPr>
        <w:t xml:space="preserve">, na podstawie </w:t>
      </w:r>
      <w:r w:rsidR="00FB1493" w:rsidRPr="001F19D9">
        <w:rPr>
          <w:rFonts w:ascii="Arial" w:hAnsi="Arial" w:cs="Arial"/>
          <w:sz w:val="22"/>
          <w:szCs w:val="22"/>
        </w:rPr>
        <w:t>stosunku pracy</w:t>
      </w:r>
      <w:r w:rsidRPr="001F19D9">
        <w:rPr>
          <w:rFonts w:ascii="Arial" w:hAnsi="Arial" w:cs="Arial"/>
          <w:sz w:val="22"/>
          <w:szCs w:val="22"/>
        </w:rPr>
        <w:t xml:space="preserve"> przez Wykonawcę – </w:t>
      </w:r>
      <w:r w:rsidRPr="001F19D9">
        <w:rPr>
          <w:rFonts w:ascii="Arial" w:hAnsi="Arial" w:cs="Arial"/>
          <w:sz w:val="22"/>
          <w:szCs w:val="22"/>
        </w:rPr>
        <w:lastRenderedPageBreak/>
        <w:t>Zamawiający zwróci się do W</w:t>
      </w:r>
      <w:r w:rsidR="00185FE3" w:rsidRPr="001F19D9">
        <w:rPr>
          <w:rFonts w:ascii="Arial" w:hAnsi="Arial" w:cs="Arial"/>
          <w:sz w:val="22"/>
          <w:szCs w:val="22"/>
        </w:rPr>
        <w:t>ykonawcy o </w:t>
      </w:r>
      <w:r w:rsidRPr="001F19D9">
        <w:rPr>
          <w:rFonts w:ascii="Arial" w:hAnsi="Arial" w:cs="Arial"/>
          <w:sz w:val="22"/>
          <w:szCs w:val="22"/>
        </w:rPr>
        <w:t>wskazanie brakujących informacji, wyznaczając termin na ich uzupełnienie nie dłuższy niż siedem</w:t>
      </w:r>
      <w:r w:rsidR="00A15C5F" w:rsidRPr="001F19D9">
        <w:rPr>
          <w:rFonts w:ascii="Arial" w:hAnsi="Arial" w:cs="Arial"/>
          <w:sz w:val="22"/>
          <w:szCs w:val="22"/>
        </w:rPr>
        <w:t>[7</w:t>
      </w:r>
      <w:r w:rsidRPr="001F19D9">
        <w:rPr>
          <w:rFonts w:ascii="Arial" w:hAnsi="Arial" w:cs="Arial"/>
          <w:sz w:val="22"/>
          <w:szCs w:val="22"/>
        </w:rPr>
        <w:t>] dni kalendarzowych.</w:t>
      </w:r>
    </w:p>
    <w:p w14:paraId="2FA462D9" w14:textId="3DC3391E" w:rsidR="00FF2B6B" w:rsidRPr="001F19D9" w:rsidRDefault="00E4306F" w:rsidP="001F19D9">
      <w:pPr>
        <w:numPr>
          <w:ilvl w:val="0"/>
          <w:numId w:val="10"/>
        </w:numPr>
        <w:suppressAutoHyphens/>
        <w:spacing w:line="360" w:lineRule="auto"/>
        <w:ind w:left="567" w:hanging="567"/>
        <w:jc w:val="both"/>
        <w:rPr>
          <w:rFonts w:ascii="Arial" w:hAnsi="Arial" w:cs="Arial"/>
          <w:sz w:val="22"/>
          <w:szCs w:val="22"/>
        </w:rPr>
      </w:pPr>
      <w:r w:rsidRPr="001F19D9">
        <w:rPr>
          <w:rFonts w:ascii="Arial" w:hAnsi="Arial" w:cs="Arial"/>
          <w:sz w:val="22"/>
          <w:szCs w:val="22"/>
        </w:rPr>
        <w:t>Zwłoka</w:t>
      </w:r>
      <w:r w:rsidR="00FF2B6B" w:rsidRPr="001F19D9">
        <w:rPr>
          <w:rFonts w:ascii="Arial" w:hAnsi="Arial" w:cs="Arial"/>
          <w:sz w:val="22"/>
          <w:szCs w:val="22"/>
        </w:rPr>
        <w:t xml:space="preserve"> w przedłożeniu przez Wykonawcę dokumentów, o których mowa w </w:t>
      </w:r>
      <w:r w:rsidR="00FF2B6B" w:rsidRPr="001F19D9">
        <w:rPr>
          <w:rFonts w:ascii="Arial" w:hAnsi="Arial" w:cs="Arial"/>
          <w:b/>
          <w:sz w:val="22"/>
          <w:szCs w:val="22"/>
        </w:rPr>
        <w:t xml:space="preserve">§ </w:t>
      </w:r>
      <w:r w:rsidR="0042273D" w:rsidRPr="001F19D9">
        <w:rPr>
          <w:rFonts w:ascii="Arial" w:hAnsi="Arial" w:cs="Arial"/>
          <w:b/>
          <w:sz w:val="22"/>
          <w:szCs w:val="22"/>
        </w:rPr>
        <w:t>4</w:t>
      </w:r>
      <w:r w:rsidR="00FF2B6B" w:rsidRPr="001F19D9">
        <w:rPr>
          <w:rFonts w:ascii="Arial" w:hAnsi="Arial" w:cs="Arial"/>
          <w:b/>
          <w:sz w:val="22"/>
          <w:szCs w:val="22"/>
        </w:rPr>
        <w:t xml:space="preserve"> ust. </w:t>
      </w:r>
      <w:r w:rsidR="00C121E4" w:rsidRPr="001F19D9">
        <w:rPr>
          <w:rFonts w:ascii="Arial" w:hAnsi="Arial" w:cs="Arial"/>
          <w:b/>
          <w:sz w:val="22"/>
          <w:szCs w:val="22"/>
        </w:rPr>
        <w:t>4</w:t>
      </w:r>
      <w:r w:rsidR="00FF2B6B" w:rsidRPr="001F19D9">
        <w:rPr>
          <w:rFonts w:ascii="Arial" w:hAnsi="Arial" w:cs="Arial"/>
          <w:sz w:val="22"/>
          <w:szCs w:val="22"/>
        </w:rPr>
        <w:t xml:space="preserve"> </w:t>
      </w:r>
      <w:r w:rsidR="00FF2B6B" w:rsidRPr="001F19D9">
        <w:rPr>
          <w:rFonts w:ascii="Arial" w:hAnsi="Arial" w:cs="Arial"/>
          <w:b/>
          <w:sz w:val="22"/>
          <w:szCs w:val="22"/>
        </w:rPr>
        <w:t>umowy</w:t>
      </w:r>
      <w:r w:rsidR="00FF2B6B" w:rsidRPr="001F19D9">
        <w:rPr>
          <w:rFonts w:ascii="Arial" w:hAnsi="Arial" w:cs="Arial"/>
          <w:sz w:val="22"/>
          <w:szCs w:val="22"/>
        </w:rPr>
        <w:t xml:space="preserve">, powyżej </w:t>
      </w:r>
      <w:r w:rsidR="00C41E94" w:rsidRPr="001F19D9">
        <w:rPr>
          <w:rFonts w:ascii="Arial" w:hAnsi="Arial" w:cs="Arial"/>
          <w:sz w:val="22"/>
          <w:szCs w:val="22"/>
        </w:rPr>
        <w:t>siedmiu</w:t>
      </w:r>
      <w:r w:rsidR="00A15C5F" w:rsidRPr="001F19D9">
        <w:rPr>
          <w:rFonts w:ascii="Arial" w:hAnsi="Arial" w:cs="Arial"/>
          <w:sz w:val="22"/>
          <w:szCs w:val="22"/>
        </w:rPr>
        <w:t xml:space="preserve"> [</w:t>
      </w:r>
      <w:r w:rsidR="00C41E94" w:rsidRPr="001F19D9">
        <w:rPr>
          <w:rFonts w:ascii="Arial" w:hAnsi="Arial" w:cs="Arial"/>
          <w:sz w:val="22"/>
          <w:szCs w:val="22"/>
        </w:rPr>
        <w:t>7</w:t>
      </w:r>
      <w:r w:rsidR="00FF2B6B" w:rsidRPr="001F19D9">
        <w:rPr>
          <w:rFonts w:ascii="Arial" w:hAnsi="Arial" w:cs="Arial"/>
          <w:sz w:val="22"/>
          <w:szCs w:val="22"/>
        </w:rPr>
        <w:t>] dni kalendarzowych</w:t>
      </w:r>
      <w:r w:rsidR="0072271B" w:rsidRPr="001F19D9">
        <w:rPr>
          <w:rFonts w:ascii="Arial" w:hAnsi="Arial" w:cs="Arial"/>
          <w:sz w:val="22"/>
          <w:szCs w:val="22"/>
        </w:rPr>
        <w:t xml:space="preserve"> lub nieuzupełnienie informacji, o czym mowa w </w:t>
      </w:r>
      <w:r w:rsidR="00DC0722" w:rsidRPr="001F19D9">
        <w:rPr>
          <w:rFonts w:ascii="Arial" w:hAnsi="Arial" w:cs="Arial"/>
          <w:b/>
          <w:sz w:val="22"/>
          <w:szCs w:val="22"/>
        </w:rPr>
        <w:t xml:space="preserve">§ </w:t>
      </w:r>
      <w:r w:rsidR="0042273D" w:rsidRPr="001F19D9">
        <w:rPr>
          <w:rFonts w:ascii="Arial" w:hAnsi="Arial" w:cs="Arial"/>
          <w:b/>
          <w:sz w:val="22"/>
          <w:szCs w:val="22"/>
        </w:rPr>
        <w:t>4</w:t>
      </w:r>
      <w:r w:rsidR="00DC0722" w:rsidRPr="001F19D9">
        <w:rPr>
          <w:rFonts w:ascii="Arial" w:hAnsi="Arial" w:cs="Arial"/>
          <w:b/>
          <w:sz w:val="22"/>
          <w:szCs w:val="22"/>
        </w:rPr>
        <w:t xml:space="preserve"> ust</w:t>
      </w:r>
      <w:r w:rsidR="0072271B" w:rsidRPr="001F19D9">
        <w:rPr>
          <w:rFonts w:ascii="Arial" w:hAnsi="Arial" w:cs="Arial"/>
          <w:b/>
          <w:sz w:val="22"/>
          <w:szCs w:val="22"/>
        </w:rPr>
        <w:t xml:space="preserve">. </w:t>
      </w:r>
      <w:r w:rsidR="006B6771" w:rsidRPr="001F19D9">
        <w:rPr>
          <w:rFonts w:ascii="Arial" w:hAnsi="Arial" w:cs="Arial"/>
          <w:b/>
          <w:sz w:val="22"/>
          <w:szCs w:val="22"/>
        </w:rPr>
        <w:t>6</w:t>
      </w:r>
      <w:r w:rsidR="00DC0722" w:rsidRPr="001F19D9">
        <w:rPr>
          <w:rFonts w:ascii="Arial" w:hAnsi="Arial" w:cs="Arial"/>
          <w:b/>
          <w:sz w:val="22"/>
          <w:szCs w:val="22"/>
        </w:rPr>
        <w:t xml:space="preserve"> umowy</w:t>
      </w:r>
      <w:r w:rsidR="00FF2B6B" w:rsidRPr="001F19D9">
        <w:rPr>
          <w:rFonts w:ascii="Arial" w:hAnsi="Arial" w:cs="Arial"/>
          <w:sz w:val="22"/>
          <w:szCs w:val="22"/>
        </w:rPr>
        <w:t xml:space="preserve">, będzie traktowane, jako niewypełnienie obowiązku zatrudnienia </w:t>
      </w:r>
      <w:r w:rsidR="0072271B" w:rsidRPr="001F19D9">
        <w:rPr>
          <w:rFonts w:ascii="Arial" w:hAnsi="Arial" w:cs="Arial"/>
          <w:sz w:val="22"/>
          <w:szCs w:val="22"/>
        </w:rPr>
        <w:t>osób wskazanych na liś</w:t>
      </w:r>
      <w:r w:rsidR="006B6771" w:rsidRPr="001F19D9">
        <w:rPr>
          <w:rFonts w:ascii="Arial" w:hAnsi="Arial" w:cs="Arial"/>
          <w:sz w:val="22"/>
          <w:szCs w:val="22"/>
        </w:rPr>
        <w:t>cie, o </w:t>
      </w:r>
      <w:r w:rsidR="0072271B" w:rsidRPr="001F19D9">
        <w:rPr>
          <w:rFonts w:ascii="Arial" w:hAnsi="Arial" w:cs="Arial"/>
          <w:sz w:val="22"/>
          <w:szCs w:val="22"/>
        </w:rPr>
        <w:t xml:space="preserve">której mowa w </w:t>
      </w:r>
      <w:r w:rsidR="00B37E9D" w:rsidRPr="001F19D9">
        <w:rPr>
          <w:rFonts w:ascii="Arial" w:hAnsi="Arial" w:cs="Arial"/>
          <w:b/>
          <w:sz w:val="22"/>
          <w:szCs w:val="22"/>
        </w:rPr>
        <w:t xml:space="preserve">§ </w:t>
      </w:r>
      <w:r w:rsidR="0042273D" w:rsidRPr="001F19D9">
        <w:rPr>
          <w:rFonts w:ascii="Arial" w:hAnsi="Arial" w:cs="Arial"/>
          <w:b/>
          <w:sz w:val="22"/>
          <w:szCs w:val="22"/>
        </w:rPr>
        <w:t>4</w:t>
      </w:r>
      <w:r w:rsidR="00B37E9D" w:rsidRPr="001F19D9">
        <w:rPr>
          <w:rFonts w:ascii="Arial" w:hAnsi="Arial" w:cs="Arial"/>
          <w:b/>
          <w:sz w:val="22"/>
          <w:szCs w:val="22"/>
        </w:rPr>
        <w:t xml:space="preserve"> </w:t>
      </w:r>
      <w:r w:rsidR="0072271B" w:rsidRPr="001F19D9">
        <w:rPr>
          <w:rFonts w:ascii="Arial" w:hAnsi="Arial" w:cs="Arial"/>
          <w:b/>
          <w:sz w:val="22"/>
          <w:szCs w:val="22"/>
        </w:rPr>
        <w:t>ust. 2</w:t>
      </w:r>
      <w:r w:rsidR="00B37E9D" w:rsidRPr="001F19D9">
        <w:rPr>
          <w:rFonts w:ascii="Arial" w:hAnsi="Arial" w:cs="Arial"/>
          <w:b/>
          <w:sz w:val="22"/>
          <w:szCs w:val="22"/>
        </w:rPr>
        <w:t xml:space="preserve"> umowy</w:t>
      </w:r>
      <w:r w:rsidR="0072271B" w:rsidRPr="001F19D9">
        <w:rPr>
          <w:rFonts w:ascii="Arial" w:hAnsi="Arial" w:cs="Arial"/>
          <w:sz w:val="22"/>
          <w:szCs w:val="22"/>
        </w:rPr>
        <w:t xml:space="preserve">, na podstawie </w:t>
      </w:r>
      <w:r w:rsidR="00FB1493" w:rsidRPr="001F19D9">
        <w:rPr>
          <w:rFonts w:ascii="Arial" w:hAnsi="Arial" w:cs="Arial"/>
          <w:sz w:val="22"/>
          <w:szCs w:val="22"/>
        </w:rPr>
        <w:t>stosunku pracy</w:t>
      </w:r>
      <w:r w:rsidR="0072271B" w:rsidRPr="001F19D9">
        <w:rPr>
          <w:rFonts w:ascii="Arial" w:hAnsi="Arial" w:cs="Arial"/>
          <w:sz w:val="22"/>
          <w:szCs w:val="22"/>
        </w:rPr>
        <w:t xml:space="preserve"> przez Wykonawcę</w:t>
      </w:r>
      <w:r w:rsidR="00FF2B6B" w:rsidRPr="001F19D9">
        <w:rPr>
          <w:rFonts w:ascii="Arial" w:hAnsi="Arial" w:cs="Arial"/>
          <w:sz w:val="22"/>
          <w:szCs w:val="22"/>
        </w:rPr>
        <w:t xml:space="preserve">, co tym samym skutkuje możliwością naliczenia kary umownej, o której mowa w </w:t>
      </w:r>
      <w:r w:rsidR="00FF2B6B" w:rsidRPr="001F19D9">
        <w:rPr>
          <w:rFonts w:ascii="Arial" w:hAnsi="Arial" w:cs="Arial"/>
          <w:b/>
          <w:sz w:val="22"/>
          <w:szCs w:val="22"/>
        </w:rPr>
        <w:t>§</w:t>
      </w:r>
      <w:r w:rsidR="00FB7C9B" w:rsidRPr="001F19D9">
        <w:rPr>
          <w:rFonts w:ascii="Arial" w:hAnsi="Arial" w:cs="Arial"/>
          <w:b/>
          <w:sz w:val="22"/>
          <w:szCs w:val="22"/>
        </w:rPr>
        <w:t xml:space="preserve"> </w:t>
      </w:r>
      <w:r w:rsidR="0042273D" w:rsidRPr="001F19D9">
        <w:rPr>
          <w:rFonts w:ascii="Arial" w:hAnsi="Arial" w:cs="Arial"/>
          <w:b/>
          <w:sz w:val="22"/>
          <w:szCs w:val="22"/>
        </w:rPr>
        <w:t>4</w:t>
      </w:r>
      <w:r w:rsidR="00FF2B6B" w:rsidRPr="001F19D9">
        <w:rPr>
          <w:rFonts w:ascii="Arial" w:hAnsi="Arial" w:cs="Arial"/>
          <w:b/>
          <w:sz w:val="22"/>
          <w:szCs w:val="22"/>
        </w:rPr>
        <w:t xml:space="preserve"> ust. </w:t>
      </w:r>
      <w:r w:rsidR="006B6771" w:rsidRPr="001F19D9">
        <w:rPr>
          <w:rFonts w:ascii="Arial" w:hAnsi="Arial" w:cs="Arial"/>
          <w:b/>
          <w:sz w:val="22"/>
          <w:szCs w:val="22"/>
        </w:rPr>
        <w:t>8</w:t>
      </w:r>
      <w:r w:rsidR="00FF2B6B" w:rsidRPr="001F19D9">
        <w:rPr>
          <w:rFonts w:ascii="Arial" w:hAnsi="Arial" w:cs="Arial"/>
          <w:sz w:val="22"/>
          <w:szCs w:val="22"/>
        </w:rPr>
        <w:t xml:space="preserve"> </w:t>
      </w:r>
      <w:r w:rsidR="00FF2B6B" w:rsidRPr="001F19D9">
        <w:rPr>
          <w:rFonts w:ascii="Arial" w:hAnsi="Arial" w:cs="Arial"/>
          <w:b/>
          <w:sz w:val="22"/>
          <w:szCs w:val="22"/>
        </w:rPr>
        <w:t>umowy</w:t>
      </w:r>
      <w:r w:rsidR="00FF2B6B" w:rsidRPr="001F19D9">
        <w:rPr>
          <w:rFonts w:ascii="Arial" w:hAnsi="Arial" w:cs="Arial"/>
          <w:sz w:val="22"/>
          <w:szCs w:val="22"/>
        </w:rPr>
        <w:t>.</w:t>
      </w:r>
    </w:p>
    <w:p w14:paraId="318E28BC" w14:textId="2730FC5F" w:rsidR="00E71F03" w:rsidRPr="001F19D9" w:rsidRDefault="00E71F03" w:rsidP="001F19D9">
      <w:pPr>
        <w:numPr>
          <w:ilvl w:val="0"/>
          <w:numId w:val="10"/>
        </w:numPr>
        <w:suppressAutoHyphens/>
        <w:spacing w:line="360" w:lineRule="auto"/>
        <w:ind w:left="567" w:hanging="567"/>
        <w:jc w:val="both"/>
        <w:rPr>
          <w:rFonts w:ascii="Arial" w:hAnsi="Arial" w:cs="Arial"/>
          <w:sz w:val="22"/>
          <w:szCs w:val="22"/>
        </w:rPr>
      </w:pPr>
      <w:r w:rsidRPr="001F19D9">
        <w:rPr>
          <w:rFonts w:ascii="Arial" w:hAnsi="Arial" w:cs="Arial"/>
          <w:sz w:val="22"/>
          <w:szCs w:val="22"/>
        </w:rPr>
        <w:t xml:space="preserve">Za każdy stwierdzony przez Zamawiającego przypadek nie zatrudnienia </w:t>
      </w:r>
      <w:r w:rsidR="00597B1B" w:rsidRPr="001F19D9">
        <w:rPr>
          <w:rFonts w:ascii="Arial" w:hAnsi="Arial" w:cs="Arial"/>
          <w:sz w:val="22"/>
          <w:szCs w:val="22"/>
        </w:rPr>
        <w:t>osób wskazanych na liście</w:t>
      </w:r>
      <w:r w:rsidR="006871B0" w:rsidRPr="001F19D9">
        <w:rPr>
          <w:rFonts w:ascii="Arial" w:hAnsi="Arial" w:cs="Arial"/>
          <w:sz w:val="22"/>
          <w:szCs w:val="22"/>
        </w:rPr>
        <w:t>, o </w:t>
      </w:r>
      <w:r w:rsidR="00597B1B" w:rsidRPr="001F19D9">
        <w:rPr>
          <w:rFonts w:ascii="Arial" w:hAnsi="Arial" w:cs="Arial"/>
          <w:sz w:val="22"/>
          <w:szCs w:val="22"/>
        </w:rPr>
        <w:t xml:space="preserve">której mowa w </w:t>
      </w:r>
      <w:r w:rsidR="00B37E9D" w:rsidRPr="001F19D9">
        <w:rPr>
          <w:rFonts w:ascii="Arial" w:hAnsi="Arial" w:cs="Arial"/>
          <w:b/>
          <w:sz w:val="22"/>
          <w:szCs w:val="22"/>
        </w:rPr>
        <w:t xml:space="preserve">§ </w:t>
      </w:r>
      <w:r w:rsidR="0042273D" w:rsidRPr="001F19D9">
        <w:rPr>
          <w:rFonts w:ascii="Arial" w:hAnsi="Arial" w:cs="Arial"/>
          <w:b/>
          <w:sz w:val="22"/>
          <w:szCs w:val="22"/>
        </w:rPr>
        <w:t>4</w:t>
      </w:r>
      <w:r w:rsidR="00B37E9D" w:rsidRPr="001F19D9">
        <w:rPr>
          <w:rFonts w:ascii="Arial" w:hAnsi="Arial" w:cs="Arial"/>
          <w:b/>
          <w:sz w:val="22"/>
          <w:szCs w:val="22"/>
        </w:rPr>
        <w:t xml:space="preserve"> ust. 2 umowy</w:t>
      </w:r>
      <w:r w:rsidR="00597B1B" w:rsidRPr="001F19D9">
        <w:rPr>
          <w:rFonts w:ascii="Arial" w:hAnsi="Arial" w:cs="Arial"/>
          <w:sz w:val="22"/>
          <w:szCs w:val="22"/>
        </w:rPr>
        <w:t xml:space="preserve">, na podstawie </w:t>
      </w:r>
      <w:r w:rsidR="00FB1493" w:rsidRPr="001F19D9">
        <w:rPr>
          <w:rFonts w:ascii="Arial" w:hAnsi="Arial" w:cs="Arial"/>
          <w:sz w:val="22"/>
          <w:szCs w:val="22"/>
        </w:rPr>
        <w:t>stosunku pracy</w:t>
      </w:r>
      <w:r w:rsidRPr="001F19D9">
        <w:rPr>
          <w:rFonts w:ascii="Arial" w:hAnsi="Arial" w:cs="Arial"/>
          <w:sz w:val="22"/>
          <w:szCs w:val="22"/>
        </w:rPr>
        <w:t>, (zgodnie z</w:t>
      </w:r>
      <w:r w:rsidRPr="001F19D9">
        <w:rPr>
          <w:rFonts w:ascii="Arial" w:hAnsi="Arial" w:cs="Arial"/>
          <w:b/>
          <w:sz w:val="22"/>
          <w:szCs w:val="22"/>
        </w:rPr>
        <w:t xml:space="preserve"> </w:t>
      </w:r>
      <w:r w:rsidR="00DE5162" w:rsidRPr="001F19D9">
        <w:rPr>
          <w:rFonts w:ascii="Arial" w:hAnsi="Arial" w:cs="Arial"/>
          <w:sz w:val="22"/>
          <w:szCs w:val="22"/>
        </w:rPr>
        <w:t>postanowieniami</w:t>
      </w:r>
      <w:r w:rsidRPr="001F19D9">
        <w:rPr>
          <w:rFonts w:ascii="Arial" w:hAnsi="Arial" w:cs="Arial"/>
          <w:sz w:val="22"/>
          <w:szCs w:val="22"/>
        </w:rPr>
        <w:t xml:space="preserve"> niniejszego paragrafu) Wykonawca zapłaci karę</w:t>
      </w:r>
      <w:r w:rsidR="006871B0" w:rsidRPr="001F19D9">
        <w:rPr>
          <w:rFonts w:ascii="Arial" w:hAnsi="Arial" w:cs="Arial"/>
          <w:sz w:val="22"/>
          <w:szCs w:val="22"/>
        </w:rPr>
        <w:t xml:space="preserve"> umowną</w:t>
      </w:r>
      <w:r w:rsidRPr="001F19D9">
        <w:rPr>
          <w:rFonts w:ascii="Arial" w:hAnsi="Arial" w:cs="Arial"/>
          <w:sz w:val="22"/>
          <w:szCs w:val="22"/>
        </w:rPr>
        <w:t xml:space="preserve"> w wys</w:t>
      </w:r>
      <w:r w:rsidR="005472A7" w:rsidRPr="001F19D9">
        <w:rPr>
          <w:rFonts w:ascii="Arial" w:hAnsi="Arial" w:cs="Arial"/>
          <w:sz w:val="22"/>
          <w:szCs w:val="22"/>
        </w:rPr>
        <w:t>okości jedneg</w:t>
      </w:r>
      <w:r w:rsidR="0048708E" w:rsidRPr="001F19D9">
        <w:rPr>
          <w:rFonts w:ascii="Arial" w:hAnsi="Arial" w:cs="Arial"/>
          <w:sz w:val="22"/>
          <w:szCs w:val="22"/>
        </w:rPr>
        <w:t xml:space="preserve">o tysiąca </w:t>
      </w:r>
      <w:r w:rsidR="00507218" w:rsidRPr="001F19D9">
        <w:rPr>
          <w:rFonts w:ascii="Arial" w:hAnsi="Arial" w:cs="Arial"/>
          <w:sz w:val="22"/>
          <w:szCs w:val="22"/>
        </w:rPr>
        <w:t>[1 </w:t>
      </w:r>
      <w:r w:rsidRPr="001F19D9">
        <w:rPr>
          <w:rFonts w:ascii="Arial" w:hAnsi="Arial" w:cs="Arial"/>
          <w:sz w:val="22"/>
          <w:szCs w:val="22"/>
        </w:rPr>
        <w:t>000,00</w:t>
      </w:r>
      <w:r w:rsidR="005472A7" w:rsidRPr="001F19D9">
        <w:rPr>
          <w:rFonts w:ascii="Arial" w:hAnsi="Arial" w:cs="Arial"/>
          <w:sz w:val="22"/>
          <w:szCs w:val="22"/>
        </w:rPr>
        <w:t>]</w:t>
      </w:r>
      <w:r w:rsidR="0048708E" w:rsidRPr="001F19D9">
        <w:rPr>
          <w:rFonts w:ascii="Arial" w:hAnsi="Arial" w:cs="Arial"/>
          <w:sz w:val="22"/>
          <w:szCs w:val="22"/>
        </w:rPr>
        <w:t xml:space="preserve"> złotych</w:t>
      </w:r>
      <w:r w:rsidRPr="001F19D9">
        <w:rPr>
          <w:rFonts w:ascii="Arial" w:hAnsi="Arial" w:cs="Arial"/>
          <w:sz w:val="22"/>
          <w:szCs w:val="22"/>
        </w:rPr>
        <w:t>.</w:t>
      </w:r>
    </w:p>
    <w:p w14:paraId="55FDC044" w14:textId="5A8DBF81" w:rsidR="00A65CB4" w:rsidRPr="001F19D9" w:rsidRDefault="00E71F03" w:rsidP="001F19D9">
      <w:pPr>
        <w:numPr>
          <w:ilvl w:val="0"/>
          <w:numId w:val="10"/>
        </w:numPr>
        <w:suppressAutoHyphens/>
        <w:spacing w:line="360" w:lineRule="auto"/>
        <w:ind w:left="567" w:hanging="567"/>
        <w:jc w:val="both"/>
        <w:rPr>
          <w:rFonts w:ascii="Arial" w:hAnsi="Arial" w:cs="Arial"/>
          <w:sz w:val="22"/>
          <w:szCs w:val="22"/>
        </w:rPr>
      </w:pPr>
      <w:r w:rsidRPr="001F19D9">
        <w:rPr>
          <w:rFonts w:ascii="Arial" w:hAnsi="Arial" w:cs="Arial"/>
          <w:sz w:val="22"/>
          <w:szCs w:val="22"/>
        </w:rPr>
        <w:t xml:space="preserve">Dwukrotne stwierdzenie przez Zamawiającego przypadku </w:t>
      </w:r>
      <w:r w:rsidR="00DE5162" w:rsidRPr="001F19D9">
        <w:rPr>
          <w:rFonts w:ascii="Arial" w:hAnsi="Arial" w:cs="Arial"/>
          <w:sz w:val="22"/>
          <w:szCs w:val="22"/>
        </w:rPr>
        <w:t xml:space="preserve">nie zatrudnienia osób wskazanych na liście, o której mowa w </w:t>
      </w:r>
      <w:r w:rsidR="00B37E9D" w:rsidRPr="001F19D9">
        <w:rPr>
          <w:rFonts w:ascii="Arial" w:hAnsi="Arial" w:cs="Arial"/>
          <w:b/>
          <w:sz w:val="22"/>
          <w:szCs w:val="22"/>
        </w:rPr>
        <w:t xml:space="preserve">§ </w:t>
      </w:r>
      <w:r w:rsidR="0042273D" w:rsidRPr="001F19D9">
        <w:rPr>
          <w:rFonts w:ascii="Arial" w:hAnsi="Arial" w:cs="Arial"/>
          <w:b/>
          <w:sz w:val="22"/>
          <w:szCs w:val="22"/>
        </w:rPr>
        <w:t>4</w:t>
      </w:r>
      <w:r w:rsidR="00B37E9D" w:rsidRPr="001F19D9">
        <w:rPr>
          <w:rFonts w:ascii="Arial" w:hAnsi="Arial" w:cs="Arial"/>
          <w:b/>
          <w:sz w:val="22"/>
          <w:szCs w:val="22"/>
        </w:rPr>
        <w:t xml:space="preserve"> ust. 2 umowy</w:t>
      </w:r>
      <w:r w:rsidR="00DE5162" w:rsidRPr="001F19D9">
        <w:rPr>
          <w:rFonts w:ascii="Arial" w:hAnsi="Arial" w:cs="Arial"/>
          <w:sz w:val="22"/>
          <w:szCs w:val="22"/>
        </w:rPr>
        <w:t xml:space="preserve">, na podstawie </w:t>
      </w:r>
      <w:r w:rsidR="00FB1493" w:rsidRPr="001F19D9">
        <w:rPr>
          <w:rFonts w:ascii="Arial" w:hAnsi="Arial" w:cs="Arial"/>
          <w:sz w:val="22"/>
          <w:szCs w:val="22"/>
        </w:rPr>
        <w:t>stosunku pracy</w:t>
      </w:r>
      <w:r w:rsidR="00DE5162" w:rsidRPr="001F19D9">
        <w:rPr>
          <w:rFonts w:ascii="Arial" w:hAnsi="Arial" w:cs="Arial"/>
          <w:sz w:val="22"/>
          <w:szCs w:val="22"/>
        </w:rPr>
        <w:t>, (zgodnie z</w:t>
      </w:r>
      <w:r w:rsidR="00DE5162" w:rsidRPr="001F19D9">
        <w:rPr>
          <w:rFonts w:ascii="Arial" w:hAnsi="Arial" w:cs="Arial"/>
          <w:b/>
          <w:sz w:val="22"/>
          <w:szCs w:val="22"/>
        </w:rPr>
        <w:t xml:space="preserve"> </w:t>
      </w:r>
      <w:r w:rsidR="00DE5162" w:rsidRPr="001F19D9">
        <w:rPr>
          <w:rFonts w:ascii="Arial" w:hAnsi="Arial" w:cs="Arial"/>
          <w:sz w:val="22"/>
          <w:szCs w:val="22"/>
        </w:rPr>
        <w:t xml:space="preserve">postanowieniami niniejszego paragrafu) </w:t>
      </w:r>
      <w:r w:rsidRPr="001F19D9">
        <w:rPr>
          <w:rFonts w:ascii="Arial" w:hAnsi="Arial" w:cs="Arial"/>
          <w:sz w:val="22"/>
          <w:szCs w:val="22"/>
        </w:rPr>
        <w:t>skutkuje możliwością odstąpienia od niniejszej umowy z winy W</w:t>
      </w:r>
      <w:r w:rsidR="005472A7" w:rsidRPr="001F19D9">
        <w:rPr>
          <w:rFonts w:ascii="Arial" w:hAnsi="Arial" w:cs="Arial"/>
          <w:sz w:val="22"/>
          <w:szCs w:val="22"/>
        </w:rPr>
        <w:t>ykonawcy i </w:t>
      </w:r>
      <w:r w:rsidRPr="001F19D9">
        <w:rPr>
          <w:rFonts w:ascii="Arial" w:hAnsi="Arial" w:cs="Arial"/>
          <w:sz w:val="22"/>
          <w:szCs w:val="22"/>
        </w:rPr>
        <w:t xml:space="preserve">naliczeniem kary umownej o której mowa w </w:t>
      </w:r>
      <w:r w:rsidRPr="001F19D9">
        <w:rPr>
          <w:rFonts w:ascii="Arial" w:hAnsi="Arial" w:cs="Arial"/>
          <w:b/>
          <w:sz w:val="22"/>
          <w:szCs w:val="22"/>
        </w:rPr>
        <w:t>§ 1</w:t>
      </w:r>
      <w:r w:rsidR="0042273D" w:rsidRPr="001F19D9">
        <w:rPr>
          <w:rFonts w:ascii="Arial" w:hAnsi="Arial" w:cs="Arial"/>
          <w:b/>
          <w:sz w:val="22"/>
          <w:szCs w:val="22"/>
        </w:rPr>
        <w:t>2</w:t>
      </w:r>
      <w:r w:rsidRPr="001F19D9">
        <w:rPr>
          <w:rFonts w:ascii="Arial" w:hAnsi="Arial" w:cs="Arial"/>
          <w:b/>
          <w:sz w:val="22"/>
          <w:szCs w:val="22"/>
        </w:rPr>
        <w:t xml:space="preserve"> ust. </w:t>
      </w:r>
      <w:r w:rsidR="00D85FC7" w:rsidRPr="001F19D9">
        <w:rPr>
          <w:rFonts w:ascii="Arial" w:hAnsi="Arial" w:cs="Arial"/>
          <w:b/>
          <w:sz w:val="22"/>
          <w:szCs w:val="22"/>
        </w:rPr>
        <w:t>4</w:t>
      </w:r>
      <w:r w:rsidRPr="001F19D9">
        <w:rPr>
          <w:rFonts w:ascii="Arial" w:hAnsi="Arial" w:cs="Arial"/>
          <w:b/>
          <w:sz w:val="22"/>
          <w:szCs w:val="22"/>
        </w:rPr>
        <w:t xml:space="preserve"> pkt </w:t>
      </w:r>
      <w:r w:rsidR="00D85FC7" w:rsidRPr="001F19D9">
        <w:rPr>
          <w:rFonts w:ascii="Arial" w:hAnsi="Arial" w:cs="Arial"/>
          <w:b/>
          <w:sz w:val="22"/>
          <w:szCs w:val="22"/>
        </w:rPr>
        <w:t>4</w:t>
      </w:r>
      <w:r w:rsidRPr="001F19D9">
        <w:rPr>
          <w:rFonts w:ascii="Arial" w:hAnsi="Arial" w:cs="Arial"/>
          <w:b/>
          <w:sz w:val="22"/>
          <w:szCs w:val="22"/>
        </w:rPr>
        <w:t>.2 umowy</w:t>
      </w:r>
      <w:r w:rsidRPr="001F19D9">
        <w:rPr>
          <w:rFonts w:ascii="Arial" w:hAnsi="Arial" w:cs="Arial"/>
          <w:sz w:val="22"/>
          <w:szCs w:val="22"/>
        </w:rPr>
        <w:t>.</w:t>
      </w:r>
    </w:p>
    <w:p w14:paraId="6031AE12" w14:textId="0D30B770" w:rsidR="00A65CB4" w:rsidRPr="001F19D9" w:rsidRDefault="00A65CB4" w:rsidP="001F19D9">
      <w:pPr>
        <w:numPr>
          <w:ilvl w:val="0"/>
          <w:numId w:val="10"/>
        </w:numPr>
        <w:suppressAutoHyphens/>
        <w:spacing w:line="360" w:lineRule="auto"/>
        <w:ind w:left="567" w:hanging="567"/>
        <w:jc w:val="both"/>
        <w:rPr>
          <w:rFonts w:ascii="Arial" w:hAnsi="Arial" w:cs="Arial"/>
          <w:sz w:val="22"/>
          <w:szCs w:val="22"/>
        </w:rPr>
      </w:pPr>
      <w:r w:rsidRPr="001F19D9">
        <w:rPr>
          <w:rFonts w:ascii="Arial" w:hAnsi="Arial" w:cs="Arial"/>
          <w:sz w:val="22"/>
          <w:szCs w:val="22"/>
        </w:rPr>
        <w:t xml:space="preserve">Zmiana osób, wskazanych na liście, o której mowa w </w:t>
      </w:r>
      <w:r w:rsidRPr="001F19D9">
        <w:rPr>
          <w:rFonts w:ascii="Arial" w:hAnsi="Arial" w:cs="Arial"/>
          <w:b/>
          <w:sz w:val="22"/>
          <w:szCs w:val="22"/>
        </w:rPr>
        <w:t xml:space="preserve">§ </w:t>
      </w:r>
      <w:r w:rsidR="0042273D" w:rsidRPr="001F19D9">
        <w:rPr>
          <w:rFonts w:ascii="Arial" w:hAnsi="Arial" w:cs="Arial"/>
          <w:b/>
          <w:sz w:val="22"/>
          <w:szCs w:val="22"/>
        </w:rPr>
        <w:t>4</w:t>
      </w:r>
      <w:r w:rsidRPr="001F19D9">
        <w:rPr>
          <w:rFonts w:ascii="Arial" w:hAnsi="Arial" w:cs="Arial"/>
          <w:b/>
          <w:sz w:val="22"/>
          <w:szCs w:val="22"/>
        </w:rPr>
        <w:t xml:space="preserve"> ust. 2 umowy</w:t>
      </w:r>
      <w:r w:rsidRPr="001F19D9">
        <w:rPr>
          <w:rFonts w:ascii="Arial" w:hAnsi="Arial" w:cs="Arial"/>
          <w:sz w:val="22"/>
          <w:szCs w:val="22"/>
        </w:rPr>
        <w:t xml:space="preserve">, nie wymaga zmiany umowy, natomiast wymaga, pod rygorem nieważności, poinformowania Zamawiającego w formie pisemnej i przedłożenia listy osób, aktualnie wykonujących czynności, o których mowa w </w:t>
      </w:r>
      <w:r w:rsidRPr="001F19D9">
        <w:rPr>
          <w:rFonts w:ascii="Arial" w:hAnsi="Arial" w:cs="Arial"/>
          <w:b/>
          <w:sz w:val="22"/>
          <w:szCs w:val="22"/>
        </w:rPr>
        <w:t xml:space="preserve">§ </w:t>
      </w:r>
      <w:r w:rsidR="0042273D" w:rsidRPr="001F19D9">
        <w:rPr>
          <w:rFonts w:ascii="Arial" w:hAnsi="Arial" w:cs="Arial"/>
          <w:b/>
          <w:sz w:val="22"/>
          <w:szCs w:val="22"/>
        </w:rPr>
        <w:t>4</w:t>
      </w:r>
      <w:r w:rsidRPr="001F19D9">
        <w:rPr>
          <w:rFonts w:ascii="Arial" w:hAnsi="Arial" w:cs="Arial"/>
          <w:b/>
          <w:sz w:val="22"/>
          <w:szCs w:val="22"/>
        </w:rPr>
        <w:t xml:space="preserve"> ust. 1 umowy</w:t>
      </w:r>
      <w:r w:rsidRPr="001F19D9">
        <w:rPr>
          <w:rFonts w:ascii="Arial" w:hAnsi="Arial" w:cs="Arial"/>
          <w:sz w:val="22"/>
          <w:szCs w:val="22"/>
        </w:rPr>
        <w:t>, na podstawie stosunku pracy.</w:t>
      </w:r>
    </w:p>
    <w:p w14:paraId="5070E484" w14:textId="319DCE4F" w:rsidR="00FF2B6B" w:rsidRPr="001F19D9" w:rsidRDefault="00FF2B6B" w:rsidP="001F19D9">
      <w:pPr>
        <w:numPr>
          <w:ilvl w:val="0"/>
          <w:numId w:val="10"/>
        </w:numPr>
        <w:suppressAutoHyphens/>
        <w:spacing w:line="360" w:lineRule="auto"/>
        <w:ind w:left="567" w:hanging="567"/>
        <w:jc w:val="both"/>
        <w:rPr>
          <w:rFonts w:ascii="Arial" w:hAnsi="Arial" w:cs="Arial"/>
          <w:sz w:val="22"/>
          <w:szCs w:val="22"/>
        </w:rPr>
      </w:pPr>
      <w:r w:rsidRPr="001F19D9">
        <w:rPr>
          <w:rFonts w:ascii="Arial" w:hAnsi="Arial" w:cs="Arial"/>
          <w:sz w:val="22"/>
          <w:szCs w:val="22"/>
        </w:rPr>
        <w:t xml:space="preserve">Postanowienia umowne dotyczące obowiązków Wykonawcy, związane z obowiązkiem zatrudniania osób na </w:t>
      </w:r>
      <w:r w:rsidR="00FB1493" w:rsidRPr="001F19D9">
        <w:rPr>
          <w:rFonts w:ascii="Arial" w:hAnsi="Arial" w:cs="Arial"/>
          <w:sz w:val="22"/>
          <w:szCs w:val="22"/>
        </w:rPr>
        <w:t>podstawie stosunku pracy</w:t>
      </w:r>
      <w:r w:rsidRPr="001F19D9">
        <w:rPr>
          <w:rFonts w:ascii="Arial" w:hAnsi="Arial" w:cs="Arial"/>
          <w:sz w:val="22"/>
          <w:szCs w:val="22"/>
        </w:rPr>
        <w:t>, stosuje się odpowiednio do Podwykonawców lub dalszych Podwykonawców.</w:t>
      </w:r>
    </w:p>
    <w:p w14:paraId="67DD0DD1" w14:textId="332B09BC" w:rsidR="00001F21" w:rsidRPr="001F19D9" w:rsidRDefault="00001F21" w:rsidP="001F19D9">
      <w:pPr>
        <w:numPr>
          <w:ilvl w:val="0"/>
          <w:numId w:val="10"/>
        </w:numPr>
        <w:suppressAutoHyphens/>
        <w:spacing w:line="360" w:lineRule="auto"/>
        <w:ind w:left="567" w:hanging="567"/>
        <w:jc w:val="both"/>
        <w:rPr>
          <w:rFonts w:ascii="Arial" w:hAnsi="Arial" w:cs="Arial"/>
          <w:sz w:val="22"/>
          <w:szCs w:val="22"/>
        </w:rPr>
      </w:pPr>
      <w:r w:rsidRPr="001F19D9">
        <w:rPr>
          <w:rFonts w:ascii="Arial" w:hAnsi="Arial" w:cs="Arial"/>
          <w:sz w:val="22"/>
          <w:szCs w:val="22"/>
        </w:rPr>
        <w:t xml:space="preserve">Wykonawca lub Podwykonawca zobowiązany jest do uzyskania od </w:t>
      </w:r>
      <w:r w:rsidR="005472A7" w:rsidRPr="001F19D9">
        <w:rPr>
          <w:rFonts w:ascii="Arial" w:hAnsi="Arial" w:cs="Arial"/>
          <w:sz w:val="22"/>
          <w:szCs w:val="22"/>
        </w:rPr>
        <w:t xml:space="preserve">osób wskazanych na liście, o której mowa w </w:t>
      </w:r>
      <w:r w:rsidR="005472A7" w:rsidRPr="001F19D9">
        <w:rPr>
          <w:rFonts w:ascii="Arial" w:hAnsi="Arial" w:cs="Arial"/>
          <w:b/>
          <w:sz w:val="22"/>
          <w:szCs w:val="22"/>
        </w:rPr>
        <w:t xml:space="preserve">§ </w:t>
      </w:r>
      <w:r w:rsidR="0042273D" w:rsidRPr="001F19D9">
        <w:rPr>
          <w:rFonts w:ascii="Arial" w:hAnsi="Arial" w:cs="Arial"/>
          <w:b/>
          <w:sz w:val="22"/>
          <w:szCs w:val="22"/>
        </w:rPr>
        <w:t>4</w:t>
      </w:r>
      <w:r w:rsidR="005472A7" w:rsidRPr="001F19D9">
        <w:rPr>
          <w:rFonts w:ascii="Arial" w:hAnsi="Arial" w:cs="Arial"/>
          <w:b/>
          <w:sz w:val="22"/>
          <w:szCs w:val="22"/>
        </w:rPr>
        <w:t xml:space="preserve"> ust. 2 umowy</w:t>
      </w:r>
      <w:r w:rsidR="005472A7" w:rsidRPr="001F19D9">
        <w:rPr>
          <w:rFonts w:ascii="Arial" w:hAnsi="Arial" w:cs="Arial"/>
          <w:sz w:val="22"/>
          <w:szCs w:val="22"/>
        </w:rPr>
        <w:t xml:space="preserve"> </w:t>
      </w:r>
      <w:r w:rsidR="0015639A" w:rsidRPr="001F19D9">
        <w:rPr>
          <w:rFonts w:ascii="Arial" w:hAnsi="Arial" w:cs="Arial"/>
          <w:sz w:val="22"/>
          <w:szCs w:val="22"/>
        </w:rPr>
        <w:t xml:space="preserve">właściwej </w:t>
      </w:r>
      <w:r w:rsidRPr="001F19D9">
        <w:rPr>
          <w:rFonts w:ascii="Arial" w:hAnsi="Arial" w:cs="Arial"/>
          <w:sz w:val="22"/>
          <w:szCs w:val="22"/>
        </w:rPr>
        <w:t>zgody na przetwarzanie danych osobowych zgodnie z przepisami o ochronie danych osobowych</w:t>
      </w:r>
      <w:r w:rsidR="0015639A" w:rsidRPr="001F19D9">
        <w:rPr>
          <w:rFonts w:ascii="Arial" w:hAnsi="Arial" w:cs="Arial"/>
          <w:sz w:val="22"/>
          <w:szCs w:val="22"/>
        </w:rPr>
        <w:t>, umożliwiającej Zamawiającemu weryfikację zatrudnien</w:t>
      </w:r>
      <w:r w:rsidR="00FB1493" w:rsidRPr="001F19D9">
        <w:rPr>
          <w:rFonts w:ascii="Arial" w:hAnsi="Arial" w:cs="Arial"/>
          <w:sz w:val="22"/>
          <w:szCs w:val="22"/>
        </w:rPr>
        <w:t>ie</w:t>
      </w:r>
      <w:r w:rsidR="0015639A" w:rsidRPr="001F19D9">
        <w:rPr>
          <w:rFonts w:ascii="Arial" w:hAnsi="Arial" w:cs="Arial"/>
          <w:sz w:val="22"/>
          <w:szCs w:val="22"/>
        </w:rPr>
        <w:t xml:space="preserve"> tych osób</w:t>
      </w:r>
      <w:r w:rsidR="00FB1493" w:rsidRPr="001F19D9">
        <w:rPr>
          <w:rFonts w:ascii="Arial" w:hAnsi="Arial" w:cs="Arial"/>
          <w:sz w:val="22"/>
          <w:szCs w:val="22"/>
        </w:rPr>
        <w:t xml:space="preserve"> na podstawie stosunku pracy</w:t>
      </w:r>
      <w:r w:rsidR="0015639A" w:rsidRPr="001F19D9">
        <w:rPr>
          <w:rFonts w:ascii="Arial" w:hAnsi="Arial" w:cs="Arial"/>
          <w:sz w:val="22"/>
          <w:szCs w:val="22"/>
        </w:rPr>
        <w:t>.</w:t>
      </w:r>
    </w:p>
    <w:p w14:paraId="6CB6071C" w14:textId="77777777" w:rsidR="00322D41" w:rsidRDefault="00322D41" w:rsidP="001F19D9">
      <w:pPr>
        <w:shd w:val="clear" w:color="auto" w:fill="FFFFFF"/>
        <w:suppressAutoHyphens/>
        <w:spacing w:line="360" w:lineRule="auto"/>
        <w:ind w:left="284" w:hanging="284"/>
        <w:jc w:val="center"/>
        <w:rPr>
          <w:rFonts w:ascii="Arial" w:hAnsi="Arial" w:cs="Arial"/>
          <w:b/>
          <w:bCs/>
          <w:sz w:val="22"/>
          <w:szCs w:val="22"/>
        </w:rPr>
      </w:pPr>
    </w:p>
    <w:p w14:paraId="6A758354" w14:textId="513B5844" w:rsidR="00FF2B6B" w:rsidRPr="001F19D9" w:rsidRDefault="00FF2B6B"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 xml:space="preserve">§ </w:t>
      </w:r>
      <w:r w:rsidR="0042273D" w:rsidRPr="001F19D9">
        <w:rPr>
          <w:rFonts w:ascii="Arial" w:hAnsi="Arial" w:cs="Arial"/>
          <w:b/>
          <w:bCs/>
          <w:sz w:val="22"/>
          <w:szCs w:val="22"/>
        </w:rPr>
        <w:t>5</w:t>
      </w:r>
    </w:p>
    <w:p w14:paraId="393C306B" w14:textId="77777777" w:rsidR="00FF2B6B" w:rsidRPr="001F19D9" w:rsidRDefault="00FF2B6B"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TERMIN REALIZACJI UMOWY</w:t>
      </w:r>
    </w:p>
    <w:p w14:paraId="7B07EFF9" w14:textId="592FB868" w:rsidR="00204049" w:rsidRPr="00204049" w:rsidRDefault="003B763F" w:rsidP="00204049">
      <w:pPr>
        <w:pStyle w:val="Akapitzlist"/>
        <w:numPr>
          <w:ilvl w:val="0"/>
          <w:numId w:val="7"/>
        </w:numPr>
        <w:spacing w:line="360" w:lineRule="auto"/>
        <w:ind w:left="567" w:hanging="567"/>
        <w:jc w:val="both"/>
        <w:rPr>
          <w:rFonts w:ascii="Arial" w:hAnsi="Arial" w:cs="Arial"/>
          <w:sz w:val="22"/>
          <w:szCs w:val="22"/>
        </w:rPr>
      </w:pPr>
      <w:r w:rsidRPr="00204049">
        <w:rPr>
          <w:rFonts w:ascii="Arial" w:hAnsi="Arial" w:cs="Arial"/>
          <w:sz w:val="22"/>
          <w:szCs w:val="22"/>
        </w:rPr>
        <w:t xml:space="preserve">Wykonawca wykona </w:t>
      </w:r>
      <w:r w:rsidR="00584AD5" w:rsidRPr="00204049">
        <w:rPr>
          <w:rFonts w:ascii="Arial" w:hAnsi="Arial" w:cs="Arial"/>
          <w:sz w:val="22"/>
          <w:szCs w:val="22"/>
        </w:rPr>
        <w:t xml:space="preserve">cały </w:t>
      </w:r>
      <w:r w:rsidRPr="00204049">
        <w:rPr>
          <w:rFonts w:ascii="Arial" w:hAnsi="Arial" w:cs="Arial"/>
          <w:sz w:val="22"/>
          <w:szCs w:val="22"/>
        </w:rPr>
        <w:t xml:space="preserve">przedmiot umowy w terminie maksymalnie </w:t>
      </w:r>
      <w:r w:rsidRPr="00204049">
        <w:rPr>
          <w:rFonts w:ascii="Arial" w:hAnsi="Arial" w:cs="Arial"/>
          <w:b/>
          <w:bCs/>
          <w:sz w:val="22"/>
          <w:szCs w:val="22"/>
        </w:rPr>
        <w:t>…………</w:t>
      </w:r>
      <w:r w:rsidR="00204049" w:rsidRPr="00204049">
        <w:rPr>
          <w:rFonts w:ascii="Arial" w:hAnsi="Arial" w:cs="Arial"/>
          <w:b/>
          <w:bCs/>
          <w:sz w:val="22"/>
          <w:szCs w:val="22"/>
        </w:rPr>
        <w:t xml:space="preserve"> dni kalendarzowych</w:t>
      </w:r>
      <w:r w:rsidR="00204049">
        <w:rPr>
          <w:rFonts w:ascii="Arial" w:hAnsi="Arial" w:cs="Arial"/>
          <w:sz w:val="22"/>
          <w:szCs w:val="22"/>
        </w:rPr>
        <w:t xml:space="preserve"> </w:t>
      </w:r>
      <w:r w:rsidR="00B56DA3" w:rsidRPr="00204049">
        <w:rPr>
          <w:rFonts w:ascii="Arial" w:hAnsi="Arial" w:cs="Arial"/>
          <w:sz w:val="22"/>
          <w:szCs w:val="22"/>
        </w:rPr>
        <w:t>od dnia zawarcia umowy</w:t>
      </w:r>
      <w:bookmarkStart w:id="2" w:name="_Hlk165374321"/>
      <w:r w:rsidR="0070180D" w:rsidRPr="00204049">
        <w:rPr>
          <w:rFonts w:ascii="Arial" w:hAnsi="Arial" w:cs="Arial"/>
          <w:sz w:val="22"/>
          <w:szCs w:val="22"/>
        </w:rPr>
        <w:t xml:space="preserve"> </w:t>
      </w:r>
      <w:r w:rsidR="00204049" w:rsidRPr="00204049">
        <w:rPr>
          <w:rFonts w:ascii="Arial" w:hAnsi="Arial" w:cs="Arial"/>
          <w:sz w:val="22"/>
          <w:szCs w:val="22"/>
        </w:rPr>
        <w:t>(liczba dni kalendarzowych od dnia zawarcia umowy wskazana w złożonej ofercie).</w:t>
      </w:r>
    </w:p>
    <w:bookmarkEnd w:id="2"/>
    <w:p w14:paraId="62BB14B7" w14:textId="5A070838" w:rsidR="00852EE4" w:rsidRPr="001F19D9" w:rsidRDefault="0042273D" w:rsidP="001F19D9">
      <w:pPr>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Realizacja przedmiotu zamówienia odbywać się będzie w dni robocze. Zamawiający w miarę możliwości może dopuścić realizację przedmiotu zamówienia w dni niebędące dniami roboczymi, z zastrzeżeniem, że wszelkie czynności wymagające udziału przedstawiciela Zamawiającego muszą odbywać się w dni robocze.</w:t>
      </w:r>
    </w:p>
    <w:p w14:paraId="5AD34069" w14:textId="4BEF39EC" w:rsidR="0042273D" w:rsidRPr="001D3F2A" w:rsidRDefault="0042273D" w:rsidP="001F19D9">
      <w:pPr>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1D3F2A">
        <w:rPr>
          <w:rFonts w:ascii="Arial" w:hAnsi="Arial" w:cs="Arial"/>
          <w:sz w:val="22"/>
          <w:szCs w:val="22"/>
        </w:rPr>
        <w:t xml:space="preserve">Przez zakończenie realizacji przedmiotu umowy rozumie się dokonanie Protokolarnego </w:t>
      </w:r>
      <w:r w:rsidRPr="001D3F2A">
        <w:rPr>
          <w:rFonts w:ascii="Arial" w:hAnsi="Arial" w:cs="Arial"/>
          <w:sz w:val="22"/>
          <w:szCs w:val="22"/>
        </w:rPr>
        <w:lastRenderedPageBreak/>
        <w:t xml:space="preserve">Odbioru końcowego oraz wydanie Zamawiającemu właściwych dokumentów. </w:t>
      </w:r>
    </w:p>
    <w:p w14:paraId="6294A994" w14:textId="77777777" w:rsidR="00413527" w:rsidRPr="001F19D9" w:rsidRDefault="00413527" w:rsidP="001F19D9">
      <w:pPr>
        <w:pStyle w:val="Akapitzlist"/>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Strony ustalają za dzień zawarcia umowy, o którym mowa w postanowieniach umowy, dzień wskazany w komparycji umowy.</w:t>
      </w:r>
    </w:p>
    <w:p w14:paraId="7C3A6EA0" w14:textId="38A0EE51" w:rsidR="00413527" w:rsidRPr="001F19D9" w:rsidRDefault="00413527" w:rsidP="001F19D9">
      <w:pPr>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Dzień zawarcia umowy, jest dniem, od którego rozpoczyna się bieg terminu realizacji umowy wskazany w </w:t>
      </w:r>
      <w:r w:rsidRPr="001F19D9">
        <w:rPr>
          <w:rFonts w:ascii="Arial" w:hAnsi="Arial" w:cs="Arial"/>
          <w:b/>
          <w:sz w:val="22"/>
          <w:szCs w:val="22"/>
        </w:rPr>
        <w:t xml:space="preserve">§ </w:t>
      </w:r>
      <w:r w:rsidR="0042273D" w:rsidRPr="001F19D9">
        <w:rPr>
          <w:rFonts w:ascii="Arial" w:hAnsi="Arial" w:cs="Arial"/>
          <w:b/>
          <w:sz w:val="22"/>
          <w:szCs w:val="22"/>
        </w:rPr>
        <w:t>5</w:t>
      </w:r>
      <w:r w:rsidRPr="001F19D9">
        <w:rPr>
          <w:rFonts w:ascii="Arial" w:hAnsi="Arial" w:cs="Arial"/>
          <w:b/>
          <w:sz w:val="22"/>
          <w:szCs w:val="22"/>
        </w:rPr>
        <w:t xml:space="preserve"> ust. 1 umowy</w:t>
      </w:r>
      <w:r w:rsidRPr="001F19D9">
        <w:rPr>
          <w:rFonts w:ascii="Arial" w:hAnsi="Arial" w:cs="Arial"/>
          <w:sz w:val="22"/>
          <w:szCs w:val="22"/>
        </w:rPr>
        <w:t>.</w:t>
      </w:r>
    </w:p>
    <w:p w14:paraId="68B2E47D" w14:textId="77777777" w:rsidR="00413527" w:rsidRPr="001F19D9" w:rsidRDefault="00413527" w:rsidP="001F19D9">
      <w:pPr>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Czynności z Zamawiającym, w szczególności składanie oświadczeń, będą wykonywane w dni robocze.</w:t>
      </w:r>
    </w:p>
    <w:p w14:paraId="31F46CB2" w14:textId="42422CE7" w:rsidR="00413527" w:rsidRPr="001F19D9" w:rsidRDefault="00413527" w:rsidP="001F19D9">
      <w:pPr>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 przypadku, gdy ostatni dzień terminów określonych w umowie wraz z załącznikami występuje w dniu nie będącym w rozumieniu niniejszej umowy dniem roboczym, wówczas ostatni dzień terminów, określonych w umowie wraz z załącznikami, przypada w następnym dniu będącym dniem roboczym w rozumieniu niniejszej umowy.</w:t>
      </w:r>
    </w:p>
    <w:p w14:paraId="73B1EA34" w14:textId="7FC164C5" w:rsidR="003B763F" w:rsidRPr="001F19D9" w:rsidRDefault="003B763F" w:rsidP="001F19D9">
      <w:pPr>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Za dni robocze, o których mowa w niniejszej umowie, uznaje się dni</w:t>
      </w:r>
      <w:r w:rsidRPr="001F19D9">
        <w:rPr>
          <w:rFonts w:ascii="Arial" w:hAnsi="Arial" w:cs="Arial"/>
          <w:sz w:val="22"/>
          <w:szCs w:val="22"/>
          <w:lang w:eastAsia="zh-CN" w:bidi="hi-IN"/>
        </w:rPr>
        <w:t xml:space="preserve"> od poniedziałku do piątku</w:t>
      </w:r>
      <w:r w:rsidRPr="001F19D9">
        <w:rPr>
          <w:rFonts w:ascii="Arial" w:hAnsi="Arial" w:cs="Arial"/>
          <w:sz w:val="22"/>
          <w:szCs w:val="22"/>
        </w:rPr>
        <w:t xml:space="preserve">, w godzinach od siódmej [7.00] do piętnastej [15.00], z wyłączeniem dni ustawowo wolnych od pracy oraz dni ustanowionych przez władze Zamawiającego, jako dni wolne od pracy. </w:t>
      </w:r>
      <w:r w:rsidRPr="001F19D9">
        <w:rPr>
          <w:rFonts w:ascii="Arial" w:hAnsi="Arial" w:cs="Arial"/>
          <w:bCs/>
          <w:sz w:val="22"/>
          <w:szCs w:val="22"/>
        </w:rPr>
        <w:t>W przypadku, gdy koniecznym stałoby się prowadzenie prac po godzinach wskazanych w zdaniu pierwszym Wykonawca zobowiązany jest w tym celu uzyskać zgodę Zamawiającego.</w:t>
      </w:r>
    </w:p>
    <w:p w14:paraId="28C657ED" w14:textId="46664B7D" w:rsidR="00413527" w:rsidRPr="001F19D9" w:rsidRDefault="00413527" w:rsidP="001F19D9">
      <w:pPr>
        <w:widowControl w:val="0"/>
        <w:numPr>
          <w:ilvl w:val="0"/>
          <w:numId w:val="7"/>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Strony mają prawo do przedłużenia terminu wykonania </w:t>
      </w:r>
      <w:r w:rsidR="00885BB6" w:rsidRPr="001F19D9">
        <w:rPr>
          <w:rFonts w:ascii="Arial" w:hAnsi="Arial" w:cs="Arial"/>
          <w:sz w:val="22"/>
          <w:szCs w:val="22"/>
        </w:rPr>
        <w:t>przedmiotu umowy</w:t>
      </w:r>
      <w:r w:rsidR="00AE0801" w:rsidRPr="001F19D9">
        <w:rPr>
          <w:rFonts w:ascii="Arial" w:hAnsi="Arial" w:cs="Arial"/>
          <w:sz w:val="22"/>
          <w:szCs w:val="22"/>
        </w:rPr>
        <w:t>,</w:t>
      </w:r>
      <w:r w:rsidRPr="001F19D9">
        <w:rPr>
          <w:rFonts w:ascii="Arial" w:hAnsi="Arial" w:cs="Arial"/>
          <w:sz w:val="22"/>
          <w:szCs w:val="22"/>
        </w:rPr>
        <w:t xml:space="preserve"> o okres wskazany przez Zamawiającego, w następujących sytuacjach:</w:t>
      </w:r>
    </w:p>
    <w:p w14:paraId="5C27DA4B" w14:textId="25DA4437" w:rsidR="00413527" w:rsidRPr="001F19D9" w:rsidRDefault="00413527" w:rsidP="006B3A58">
      <w:pPr>
        <w:pStyle w:val="Akapitzlist"/>
        <w:widowControl w:val="0"/>
        <w:numPr>
          <w:ilvl w:val="0"/>
          <w:numId w:val="31"/>
        </w:numPr>
        <w:suppressAutoHyphens/>
        <w:autoSpaceDE w:val="0"/>
        <w:autoSpaceDN w:val="0"/>
        <w:adjustRightInd w:val="0"/>
        <w:spacing w:line="360" w:lineRule="auto"/>
        <w:ind w:left="1276" w:hanging="709"/>
        <w:jc w:val="both"/>
        <w:rPr>
          <w:rFonts w:ascii="Arial" w:hAnsi="Arial" w:cs="Arial"/>
          <w:sz w:val="22"/>
          <w:szCs w:val="22"/>
        </w:rPr>
      </w:pPr>
      <w:r w:rsidRPr="001F19D9">
        <w:rPr>
          <w:rFonts w:ascii="Arial" w:hAnsi="Arial" w:cs="Arial"/>
          <w:sz w:val="22"/>
          <w:szCs w:val="22"/>
        </w:rPr>
        <w:t>gdy wystąpi konieczność wykonania Robót zamiennych lub Robót dodatkowych niezbędnych do należytego wykonania przedmiotu umowy ze względu na zasady wiedzy technicznej, których wykonanie wstrzymuje lub opóźnia realizację przedmiotu umowy,</w:t>
      </w:r>
    </w:p>
    <w:p w14:paraId="7FEE4CC1" w14:textId="404299B1" w:rsidR="00413527" w:rsidRPr="001F19D9" w:rsidRDefault="00413527" w:rsidP="006B3A58">
      <w:pPr>
        <w:pStyle w:val="Akapitzlist"/>
        <w:widowControl w:val="0"/>
        <w:numPr>
          <w:ilvl w:val="0"/>
          <w:numId w:val="31"/>
        </w:numPr>
        <w:suppressAutoHyphens/>
        <w:autoSpaceDE w:val="0"/>
        <w:autoSpaceDN w:val="0"/>
        <w:adjustRightInd w:val="0"/>
        <w:spacing w:line="360" w:lineRule="auto"/>
        <w:ind w:left="1276" w:hanging="709"/>
        <w:jc w:val="both"/>
        <w:rPr>
          <w:rFonts w:ascii="Arial" w:hAnsi="Arial" w:cs="Arial"/>
          <w:sz w:val="22"/>
          <w:szCs w:val="22"/>
        </w:rPr>
      </w:pPr>
      <w:r w:rsidRPr="001F19D9">
        <w:rPr>
          <w:rFonts w:ascii="Arial" w:hAnsi="Arial" w:cs="Arial"/>
          <w:sz w:val="22"/>
          <w:szCs w:val="22"/>
        </w:rPr>
        <w:t>wystąpią opóźnienia w dokonaniu określonych czynności lub ich zaniechanie przez właściwe organy administracji państwowej, które nie są następstwem okoliczności, za które Wykonawca ponosi odpowiedzialność,</w:t>
      </w:r>
    </w:p>
    <w:p w14:paraId="74037C53" w14:textId="15CB7C38" w:rsidR="00413527" w:rsidRPr="001F19D9" w:rsidRDefault="00413527" w:rsidP="006B3A58">
      <w:pPr>
        <w:pStyle w:val="Akapitzlist"/>
        <w:widowControl w:val="0"/>
        <w:numPr>
          <w:ilvl w:val="0"/>
          <w:numId w:val="31"/>
        </w:numPr>
        <w:suppressAutoHyphens/>
        <w:autoSpaceDE w:val="0"/>
        <w:autoSpaceDN w:val="0"/>
        <w:adjustRightInd w:val="0"/>
        <w:spacing w:line="360" w:lineRule="auto"/>
        <w:ind w:left="1276" w:hanging="709"/>
        <w:jc w:val="both"/>
        <w:rPr>
          <w:rFonts w:ascii="Arial" w:hAnsi="Arial" w:cs="Arial"/>
          <w:sz w:val="22"/>
          <w:szCs w:val="22"/>
        </w:rPr>
      </w:pPr>
      <w:r w:rsidRPr="001F19D9">
        <w:rPr>
          <w:rFonts w:ascii="Arial" w:hAnsi="Arial" w:cs="Arial"/>
          <w:sz w:val="22"/>
          <w:szCs w:val="22"/>
        </w:rPr>
        <w:t>gdy wystąpią opóźnienia w wydawaniu rozstrzygnięć, do wydania których właściwe organy są zobowiązane na mocy przepisów prawa, jeżeli opóźnienie przekroczy okres, przewidziany w przepisach prawa, w którym wyżej wymienione rozstrzygnięcia powinny zostać wydane oraz nie są następstwem okoliczności, za które Wykonawca ponosi odpowiedzialność,</w:t>
      </w:r>
    </w:p>
    <w:p w14:paraId="5C9DE31E" w14:textId="338DF617" w:rsidR="00FF2B6B" w:rsidRDefault="00413527" w:rsidP="006B3A58">
      <w:pPr>
        <w:pStyle w:val="Akapitzlist"/>
        <w:widowControl w:val="0"/>
        <w:numPr>
          <w:ilvl w:val="0"/>
          <w:numId w:val="31"/>
        </w:numPr>
        <w:suppressAutoHyphens/>
        <w:autoSpaceDE w:val="0"/>
        <w:autoSpaceDN w:val="0"/>
        <w:adjustRightInd w:val="0"/>
        <w:spacing w:line="360" w:lineRule="auto"/>
        <w:ind w:left="1276" w:hanging="709"/>
        <w:jc w:val="both"/>
        <w:rPr>
          <w:rFonts w:ascii="Arial" w:hAnsi="Arial" w:cs="Arial"/>
          <w:sz w:val="22"/>
          <w:szCs w:val="22"/>
        </w:rPr>
      </w:pPr>
      <w:r w:rsidRPr="001F19D9">
        <w:rPr>
          <w:rFonts w:ascii="Arial" w:hAnsi="Arial" w:cs="Arial"/>
          <w:sz w:val="22"/>
          <w:szCs w:val="22"/>
        </w:rPr>
        <w:t>jeżeli wystąpi brak możliwości wykonywania robót budowlanych z powodu nie dopuszczania do ich wykonywania przez uprawniony organ lub nakazania ich wstrzymania przez uprawniony organ, z przyczyn niezależnych od Wykonawcy (w szczególności ze względu na konieczność wykonania prac archeologicznych lub badań archeologicznych).</w:t>
      </w:r>
    </w:p>
    <w:p w14:paraId="2FDEB79F" w14:textId="77777777" w:rsidR="00204049" w:rsidRPr="001D3F2A" w:rsidRDefault="00204049" w:rsidP="001F19D9">
      <w:pPr>
        <w:shd w:val="clear" w:color="auto" w:fill="FFFFFF"/>
        <w:suppressAutoHyphens/>
        <w:spacing w:line="360" w:lineRule="auto"/>
        <w:jc w:val="center"/>
        <w:rPr>
          <w:rFonts w:ascii="Arial" w:hAnsi="Arial" w:cs="Arial"/>
          <w:b/>
          <w:bCs/>
          <w:strike/>
          <w:sz w:val="22"/>
          <w:szCs w:val="22"/>
        </w:rPr>
      </w:pPr>
    </w:p>
    <w:p w14:paraId="4BF853CC" w14:textId="0E371E1D" w:rsidR="00413527" w:rsidRPr="001F19D9" w:rsidRDefault="00413527" w:rsidP="001F19D9">
      <w:pPr>
        <w:shd w:val="clear" w:color="auto" w:fill="FFFFFF"/>
        <w:suppressAutoHyphens/>
        <w:spacing w:line="360" w:lineRule="auto"/>
        <w:jc w:val="center"/>
        <w:rPr>
          <w:rFonts w:ascii="Arial" w:hAnsi="Arial" w:cs="Arial"/>
          <w:b/>
          <w:bCs/>
          <w:sz w:val="22"/>
          <w:szCs w:val="22"/>
        </w:rPr>
      </w:pPr>
      <w:r w:rsidRPr="001F19D9">
        <w:rPr>
          <w:rFonts w:ascii="Arial" w:hAnsi="Arial" w:cs="Arial"/>
          <w:b/>
          <w:bCs/>
          <w:sz w:val="22"/>
          <w:szCs w:val="22"/>
        </w:rPr>
        <w:t xml:space="preserve">§ </w:t>
      </w:r>
      <w:r w:rsidR="0042273D" w:rsidRPr="001F19D9">
        <w:rPr>
          <w:rFonts w:ascii="Arial" w:hAnsi="Arial" w:cs="Arial"/>
          <w:b/>
          <w:bCs/>
          <w:sz w:val="22"/>
          <w:szCs w:val="22"/>
        </w:rPr>
        <w:t>6</w:t>
      </w:r>
    </w:p>
    <w:p w14:paraId="10B387F0" w14:textId="77777777" w:rsidR="00413527" w:rsidRPr="001F19D9" w:rsidRDefault="00413527" w:rsidP="001F19D9">
      <w:pPr>
        <w:pStyle w:val="Default"/>
        <w:spacing w:line="360" w:lineRule="auto"/>
        <w:contextualSpacing/>
        <w:jc w:val="center"/>
        <w:rPr>
          <w:rFonts w:ascii="Arial" w:hAnsi="Arial" w:cs="Arial"/>
          <w:b/>
          <w:color w:val="auto"/>
          <w:sz w:val="22"/>
          <w:szCs w:val="22"/>
        </w:rPr>
      </w:pPr>
      <w:r w:rsidRPr="001F19D9">
        <w:rPr>
          <w:rFonts w:ascii="Arial" w:hAnsi="Arial" w:cs="Arial"/>
          <w:b/>
          <w:color w:val="auto"/>
          <w:sz w:val="22"/>
          <w:szCs w:val="22"/>
        </w:rPr>
        <w:t>ODBIÓR ROBÓT BUDOWLANYCH</w:t>
      </w:r>
    </w:p>
    <w:p w14:paraId="5272C46C" w14:textId="3580CFF1" w:rsidR="00413527" w:rsidRPr="001F19D9" w:rsidRDefault="00413527" w:rsidP="001F19D9">
      <w:pPr>
        <w:pStyle w:val="Default"/>
        <w:spacing w:line="360" w:lineRule="auto"/>
        <w:contextualSpacing/>
        <w:jc w:val="center"/>
        <w:rPr>
          <w:rFonts w:ascii="Arial" w:hAnsi="Arial" w:cs="Arial"/>
          <w:color w:val="auto"/>
          <w:sz w:val="22"/>
          <w:szCs w:val="22"/>
        </w:rPr>
      </w:pPr>
      <w:r w:rsidRPr="001F19D9">
        <w:rPr>
          <w:rFonts w:ascii="Arial" w:hAnsi="Arial" w:cs="Arial"/>
          <w:b/>
          <w:color w:val="auto"/>
          <w:sz w:val="22"/>
          <w:szCs w:val="22"/>
        </w:rPr>
        <w:lastRenderedPageBreak/>
        <w:t>(KOŃCOWY)</w:t>
      </w:r>
    </w:p>
    <w:p w14:paraId="762A9C67" w14:textId="3665E5F6" w:rsidR="00413527" w:rsidRPr="001F19D9" w:rsidRDefault="0042273D" w:rsidP="006B3A58">
      <w:pPr>
        <w:pStyle w:val="Default"/>
        <w:numPr>
          <w:ilvl w:val="0"/>
          <w:numId w:val="32"/>
        </w:numPr>
        <w:spacing w:line="360" w:lineRule="auto"/>
        <w:ind w:left="567" w:hanging="567"/>
        <w:contextualSpacing/>
        <w:jc w:val="both"/>
        <w:rPr>
          <w:rFonts w:ascii="Arial" w:hAnsi="Arial" w:cs="Arial"/>
          <w:color w:val="auto"/>
          <w:sz w:val="22"/>
          <w:szCs w:val="22"/>
        </w:rPr>
      </w:pPr>
      <w:r w:rsidRPr="001F19D9">
        <w:rPr>
          <w:rFonts w:ascii="Arial" w:hAnsi="Arial" w:cs="Arial"/>
          <w:color w:val="auto"/>
          <w:sz w:val="22"/>
          <w:szCs w:val="22"/>
        </w:rPr>
        <w:t>Odbiór robót budowlanych zostanie przeprowadzony jednorazowo po ich zakończeniu i będzie to odbiór końcowy robót.</w:t>
      </w:r>
    </w:p>
    <w:p w14:paraId="2218625A" w14:textId="2BF86901" w:rsidR="00413527" w:rsidRPr="001F19D9" w:rsidRDefault="0042273D" w:rsidP="006B3A58">
      <w:pPr>
        <w:pStyle w:val="Default"/>
        <w:numPr>
          <w:ilvl w:val="0"/>
          <w:numId w:val="32"/>
        </w:numPr>
        <w:spacing w:line="360" w:lineRule="auto"/>
        <w:ind w:left="567" w:hanging="567"/>
        <w:contextualSpacing/>
        <w:jc w:val="both"/>
        <w:rPr>
          <w:rFonts w:ascii="Arial" w:hAnsi="Arial" w:cs="Arial"/>
          <w:color w:val="auto"/>
          <w:sz w:val="22"/>
          <w:szCs w:val="22"/>
        </w:rPr>
      </w:pPr>
      <w:r w:rsidRPr="001F19D9">
        <w:rPr>
          <w:rFonts w:ascii="Arial" w:hAnsi="Arial" w:cs="Arial"/>
          <w:color w:val="auto"/>
          <w:sz w:val="22"/>
          <w:szCs w:val="22"/>
        </w:rPr>
        <w:t>Odbiór końcowy robót budowlanych jest dokonywany po zakończeniu przez Wykonawcę całości robót budowlanych składających się na przedmiot umowy, o którym mowa w § 1 umowy, po zgłoszeniu przez Wykonawcę zakończenia robót i zgłoszeniu gotowości do ich odbioru. Odbiór końcowy polega na ocenie wykonania robót budowlanych będących przedmiotem umowy</w:t>
      </w:r>
      <w:r w:rsidR="007759EC" w:rsidRPr="001F19D9">
        <w:rPr>
          <w:rFonts w:ascii="Arial" w:hAnsi="Arial" w:cs="Arial"/>
          <w:bCs/>
          <w:color w:val="auto"/>
          <w:sz w:val="22"/>
          <w:szCs w:val="22"/>
        </w:rPr>
        <w:t>.</w:t>
      </w:r>
    </w:p>
    <w:p w14:paraId="242AF0E3" w14:textId="10AE7E0F" w:rsidR="00E72B89" w:rsidRPr="001667BD" w:rsidRDefault="0042273D" w:rsidP="006B3A58">
      <w:pPr>
        <w:pStyle w:val="Default"/>
        <w:numPr>
          <w:ilvl w:val="0"/>
          <w:numId w:val="32"/>
        </w:numPr>
        <w:spacing w:line="360" w:lineRule="auto"/>
        <w:ind w:left="567" w:hanging="567"/>
        <w:contextualSpacing/>
        <w:jc w:val="both"/>
        <w:rPr>
          <w:rFonts w:ascii="Arial" w:hAnsi="Arial" w:cs="Arial"/>
          <w:color w:val="000000" w:themeColor="text1"/>
          <w:sz w:val="22"/>
          <w:szCs w:val="22"/>
        </w:rPr>
      </w:pPr>
      <w:r w:rsidRPr="001D3F2A">
        <w:rPr>
          <w:rFonts w:ascii="Arial" w:hAnsi="Arial" w:cs="Arial"/>
          <w:color w:val="auto"/>
          <w:sz w:val="22"/>
          <w:szCs w:val="22"/>
        </w:rPr>
        <w:t xml:space="preserve">W celu dokonania odbioru końcowego Wykonawca przedstawia Zamawiającemu komplet dokumentów pozwalających na ocenę prawidłowego wykonania przedmiotu odbioru końcowego, a w szczególności: </w:t>
      </w:r>
      <w:r w:rsidR="00810978" w:rsidRPr="001D3F2A">
        <w:rPr>
          <w:rFonts w:ascii="Arial" w:hAnsi="Arial" w:cs="Arial"/>
          <w:color w:val="auto"/>
          <w:sz w:val="22"/>
          <w:szCs w:val="22"/>
        </w:rPr>
        <w:t>aprobaty techniczne, atesty i certyfikaty jakości, dopuszczenie stosowania materiałów budowlanych w budownictwie</w:t>
      </w:r>
      <w:r w:rsidR="00810978" w:rsidRPr="001667BD">
        <w:rPr>
          <w:rFonts w:ascii="Arial" w:hAnsi="Arial" w:cs="Arial"/>
          <w:color w:val="000000" w:themeColor="text1"/>
          <w:sz w:val="22"/>
          <w:szCs w:val="22"/>
        </w:rPr>
        <w:t xml:space="preserve">, </w:t>
      </w:r>
      <w:r w:rsidR="001D3F2A" w:rsidRPr="001667BD">
        <w:rPr>
          <w:rFonts w:ascii="Arial" w:hAnsi="Arial" w:cs="Arial"/>
          <w:color w:val="000000" w:themeColor="text1"/>
          <w:sz w:val="22"/>
          <w:szCs w:val="22"/>
        </w:rPr>
        <w:t xml:space="preserve">pomiar geodezyjny wykonanego ogrodzenia (mapa zasadnicza – zgłoszenie do zasobów). </w:t>
      </w:r>
    </w:p>
    <w:p w14:paraId="185E10F7" w14:textId="3727800A" w:rsidR="00413527" w:rsidRPr="001D3F2A" w:rsidRDefault="0042273D" w:rsidP="001D3F2A">
      <w:pPr>
        <w:pStyle w:val="Default"/>
        <w:numPr>
          <w:ilvl w:val="0"/>
          <w:numId w:val="32"/>
        </w:numPr>
        <w:spacing w:line="360" w:lineRule="auto"/>
        <w:ind w:left="567" w:hanging="567"/>
        <w:contextualSpacing/>
        <w:jc w:val="both"/>
        <w:rPr>
          <w:rFonts w:ascii="Arial" w:hAnsi="Arial" w:cs="Arial"/>
          <w:color w:val="FF0000"/>
          <w:sz w:val="22"/>
          <w:szCs w:val="22"/>
        </w:rPr>
      </w:pPr>
      <w:r w:rsidRPr="001D3F2A">
        <w:rPr>
          <w:rFonts w:ascii="Arial" w:hAnsi="Arial" w:cs="Arial"/>
          <w:color w:val="auto"/>
          <w:sz w:val="22"/>
          <w:szCs w:val="22"/>
        </w:rPr>
        <w:t>Przedmiot zamówienia wykonany zostanie na rzecz Zamawiającego na ryzyko Wykonawcy i w ramach wynagrodzenia (określonego w ofercie) przysługującego Wykonawcy.</w:t>
      </w:r>
    </w:p>
    <w:p w14:paraId="27662731" w14:textId="4230B795" w:rsidR="00413527" w:rsidRPr="001F19D9" w:rsidRDefault="00810978" w:rsidP="006B3A58">
      <w:pPr>
        <w:pStyle w:val="Default"/>
        <w:numPr>
          <w:ilvl w:val="0"/>
          <w:numId w:val="32"/>
        </w:numPr>
        <w:spacing w:line="360" w:lineRule="auto"/>
        <w:ind w:left="567" w:hanging="567"/>
        <w:contextualSpacing/>
        <w:jc w:val="both"/>
        <w:rPr>
          <w:rFonts w:ascii="Arial" w:hAnsi="Arial" w:cs="Arial"/>
          <w:color w:val="auto"/>
          <w:sz w:val="22"/>
          <w:szCs w:val="22"/>
        </w:rPr>
      </w:pPr>
      <w:r w:rsidRPr="001F19D9">
        <w:rPr>
          <w:rFonts w:ascii="Arial" w:hAnsi="Arial" w:cs="Arial"/>
          <w:color w:val="auto"/>
          <w:sz w:val="22"/>
          <w:szCs w:val="22"/>
        </w:rPr>
        <w:t>Odbiór końcowy jest przeprowadzany komisyjnie przy udziale upoważnionych przedstawicieli Zamawiającego i upoważnionych przedstawicieli Wykonawcy. Każda ze Stron, na swój koszt, może zaprosić do współpracy rzeczoznawców lub specjalistów branżowych.</w:t>
      </w:r>
    </w:p>
    <w:p w14:paraId="68AA2B89" w14:textId="4F55EBB3" w:rsidR="00413527" w:rsidRPr="001F19D9" w:rsidRDefault="00810978" w:rsidP="006B3A58">
      <w:pPr>
        <w:pStyle w:val="Default"/>
        <w:numPr>
          <w:ilvl w:val="0"/>
          <w:numId w:val="32"/>
        </w:numPr>
        <w:spacing w:line="360" w:lineRule="auto"/>
        <w:ind w:left="567" w:hanging="567"/>
        <w:contextualSpacing/>
        <w:jc w:val="both"/>
        <w:rPr>
          <w:rFonts w:ascii="Arial" w:hAnsi="Arial" w:cs="Arial"/>
          <w:color w:val="auto"/>
          <w:sz w:val="22"/>
          <w:szCs w:val="22"/>
        </w:rPr>
      </w:pPr>
      <w:r w:rsidRPr="001F19D9">
        <w:rPr>
          <w:rFonts w:ascii="Arial" w:hAnsi="Arial" w:cs="Arial"/>
          <w:color w:val="auto"/>
          <w:sz w:val="22"/>
          <w:szCs w:val="22"/>
        </w:rPr>
        <w:t xml:space="preserve">Odbiór końcowy przeprowadzony będzie w terminie do </w:t>
      </w:r>
      <w:r w:rsidR="00204049">
        <w:rPr>
          <w:rFonts w:ascii="Arial" w:hAnsi="Arial" w:cs="Arial"/>
          <w:color w:val="auto"/>
          <w:sz w:val="22"/>
          <w:szCs w:val="22"/>
        </w:rPr>
        <w:t>pięciu</w:t>
      </w:r>
      <w:r w:rsidRPr="001F19D9">
        <w:rPr>
          <w:rFonts w:ascii="Arial" w:hAnsi="Arial" w:cs="Arial"/>
          <w:color w:val="auto"/>
          <w:sz w:val="22"/>
          <w:szCs w:val="22"/>
        </w:rPr>
        <w:t xml:space="preserve"> [</w:t>
      </w:r>
      <w:r w:rsidR="00204049">
        <w:rPr>
          <w:rFonts w:ascii="Arial" w:hAnsi="Arial" w:cs="Arial"/>
          <w:color w:val="auto"/>
          <w:sz w:val="22"/>
          <w:szCs w:val="22"/>
        </w:rPr>
        <w:t>5</w:t>
      </w:r>
      <w:r w:rsidRPr="001F19D9">
        <w:rPr>
          <w:rFonts w:ascii="Arial" w:hAnsi="Arial" w:cs="Arial"/>
          <w:color w:val="auto"/>
          <w:sz w:val="22"/>
          <w:szCs w:val="22"/>
        </w:rPr>
        <w:t>] dni roboczych od daty zawiadomienia Zamawiającego, w formie pisemnej, o gotowości do odbioru wykonanych robót budowlanych. Termin liczony będzie od dnia, w którym Zamawiający potwierdził fakt jego doręczenia. Zamawiający wyznacza dzień i godzinę odbioru, w zakresie terminu określonego w zdaniu pierwszym.</w:t>
      </w:r>
    </w:p>
    <w:p w14:paraId="128B7B92" w14:textId="2F729F57" w:rsidR="00810978" w:rsidRPr="001F19D9" w:rsidRDefault="00810978" w:rsidP="006B3A58">
      <w:pPr>
        <w:pStyle w:val="Default"/>
        <w:numPr>
          <w:ilvl w:val="0"/>
          <w:numId w:val="32"/>
        </w:numPr>
        <w:spacing w:line="360" w:lineRule="auto"/>
        <w:ind w:left="567" w:hanging="567"/>
        <w:contextualSpacing/>
        <w:jc w:val="both"/>
        <w:rPr>
          <w:rFonts w:ascii="Arial" w:hAnsi="Arial" w:cs="Arial"/>
          <w:color w:val="auto"/>
          <w:sz w:val="22"/>
          <w:szCs w:val="22"/>
        </w:rPr>
      </w:pPr>
      <w:r w:rsidRPr="001F19D9">
        <w:rPr>
          <w:rFonts w:ascii="Arial" w:hAnsi="Arial" w:cs="Arial"/>
          <w:color w:val="auto"/>
          <w:sz w:val="22"/>
          <w:szCs w:val="22"/>
        </w:rPr>
        <w:t xml:space="preserve">Jeżeli w toku czynności Odbioru końcowego zostanie stwierdzone, że roboty budowlane będące jego przedmiotem nie są gotowe do odbioru </w:t>
      </w:r>
      <w:r w:rsidR="00BE7941">
        <w:rPr>
          <w:rFonts w:ascii="Arial" w:hAnsi="Arial" w:cs="Arial"/>
          <w:color w:val="auto"/>
          <w:sz w:val="22"/>
          <w:szCs w:val="22"/>
        </w:rPr>
        <w:t xml:space="preserve">w szczególności </w:t>
      </w:r>
      <w:r w:rsidRPr="001F19D9">
        <w:rPr>
          <w:rFonts w:ascii="Arial" w:hAnsi="Arial" w:cs="Arial"/>
          <w:color w:val="auto"/>
          <w:sz w:val="22"/>
          <w:szCs w:val="22"/>
        </w:rPr>
        <w:t>z powodu ich niezakończenia, z powodu wystąpienia wad istotnych, uniemożliwiających korzystanie z przedmiotu umowy, lub z powodu nieprzeprowadzenia wymaganych prób i sprawdzeń lub z powodu wystąpienia wad nieistotnych, Zamawiający może przerwać Odbiór końcowy, wyznaczając Wykonawcy termin do wykonania robót, przeprowadzenia prób i sprawdzeń lub usunięcia wad, uwzględniający złożoność ich techniczną, a po jego upływie powrócić do wykonywania czynności Odbioru końcowego.</w:t>
      </w:r>
    </w:p>
    <w:p w14:paraId="648F7769" w14:textId="59DD07E1" w:rsidR="00413527" w:rsidRPr="001F19D9" w:rsidRDefault="00810978" w:rsidP="006B3A58">
      <w:pPr>
        <w:pStyle w:val="Default"/>
        <w:numPr>
          <w:ilvl w:val="0"/>
          <w:numId w:val="32"/>
        </w:numPr>
        <w:spacing w:line="360" w:lineRule="auto"/>
        <w:ind w:left="567" w:hanging="567"/>
        <w:contextualSpacing/>
        <w:jc w:val="both"/>
        <w:rPr>
          <w:rFonts w:ascii="Arial" w:hAnsi="Arial" w:cs="Arial"/>
          <w:color w:val="auto"/>
          <w:sz w:val="22"/>
          <w:szCs w:val="22"/>
        </w:rPr>
      </w:pPr>
      <w:r w:rsidRPr="001F19D9">
        <w:rPr>
          <w:rFonts w:ascii="Arial" w:hAnsi="Arial" w:cs="Arial"/>
          <w:color w:val="auto"/>
          <w:sz w:val="22"/>
          <w:szCs w:val="22"/>
        </w:rPr>
        <w:t>Komisja sporządza Protokół Odbioru końcowego robót budowlanych, który zawierać będzie ustalenia poczynione w toku czynności Odbioru końcowego. Odbiór końcowy jest dokonany po złożeniu stosownego oświadczenia przez Zamawiającego w protokole odbioru robót budowalnych.</w:t>
      </w:r>
    </w:p>
    <w:p w14:paraId="1CFEDAEA" w14:textId="61A8DCC0" w:rsidR="00413527" w:rsidRPr="001F19D9" w:rsidRDefault="00413527" w:rsidP="006B3A58">
      <w:pPr>
        <w:pStyle w:val="Default"/>
        <w:numPr>
          <w:ilvl w:val="0"/>
          <w:numId w:val="32"/>
        </w:numPr>
        <w:spacing w:line="360" w:lineRule="auto"/>
        <w:ind w:left="567" w:hanging="567"/>
        <w:contextualSpacing/>
        <w:jc w:val="both"/>
        <w:rPr>
          <w:rFonts w:ascii="Arial" w:hAnsi="Arial" w:cs="Arial"/>
          <w:color w:val="auto"/>
          <w:sz w:val="22"/>
          <w:szCs w:val="22"/>
        </w:rPr>
      </w:pPr>
      <w:r w:rsidRPr="001F19D9">
        <w:rPr>
          <w:rFonts w:ascii="Arial" w:hAnsi="Arial" w:cs="Arial"/>
          <w:color w:val="auto"/>
          <w:sz w:val="22"/>
          <w:szCs w:val="22"/>
        </w:rPr>
        <w:t>Za dzień faktycznego Odbioru końcowego uznaje się dzień podpisania przez upoważnionych przedstawicieli Stron Umowy Protokołu odbioru końcowego robót.</w:t>
      </w:r>
    </w:p>
    <w:p w14:paraId="7419666A" w14:textId="77777777" w:rsidR="00322D41" w:rsidRDefault="00322D41" w:rsidP="001F19D9">
      <w:pPr>
        <w:shd w:val="clear" w:color="auto" w:fill="FFFFFF"/>
        <w:suppressAutoHyphens/>
        <w:spacing w:line="360" w:lineRule="auto"/>
        <w:ind w:left="284" w:hanging="284"/>
        <w:jc w:val="center"/>
        <w:rPr>
          <w:rFonts w:ascii="Arial" w:hAnsi="Arial" w:cs="Arial"/>
          <w:b/>
          <w:bCs/>
          <w:sz w:val="22"/>
          <w:szCs w:val="22"/>
        </w:rPr>
      </w:pPr>
    </w:p>
    <w:p w14:paraId="6C5BF917" w14:textId="1E3BB848" w:rsidR="00FF2B6B" w:rsidRPr="001F19D9" w:rsidRDefault="00FF2B6B"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lastRenderedPageBreak/>
        <w:t xml:space="preserve">§ </w:t>
      </w:r>
      <w:r w:rsidR="00810978" w:rsidRPr="001F19D9">
        <w:rPr>
          <w:rFonts w:ascii="Arial" w:hAnsi="Arial" w:cs="Arial"/>
          <w:b/>
          <w:bCs/>
          <w:sz w:val="22"/>
          <w:szCs w:val="22"/>
        </w:rPr>
        <w:t>7</w:t>
      </w:r>
    </w:p>
    <w:p w14:paraId="1A4172D2" w14:textId="77777777" w:rsidR="00204049" w:rsidRPr="00682371" w:rsidRDefault="00204049" w:rsidP="00204049">
      <w:pPr>
        <w:widowControl w:val="0"/>
        <w:numPr>
          <w:ilvl w:val="0"/>
          <w:numId w:val="8"/>
        </w:numPr>
        <w:suppressAutoHyphens/>
        <w:autoSpaceDE w:val="0"/>
        <w:autoSpaceDN w:val="0"/>
        <w:adjustRightInd w:val="0"/>
        <w:spacing w:line="360" w:lineRule="auto"/>
        <w:ind w:left="567" w:hanging="567"/>
        <w:jc w:val="both"/>
        <w:rPr>
          <w:rFonts w:ascii="Arial" w:eastAsia="Arial Unicode MS" w:hAnsi="Arial" w:cs="Arial"/>
          <w:sz w:val="22"/>
          <w:szCs w:val="22"/>
        </w:rPr>
      </w:pPr>
      <w:r w:rsidRPr="00682371">
        <w:rPr>
          <w:rFonts w:ascii="Arial" w:hAnsi="Arial" w:cs="Arial"/>
          <w:b/>
          <w:sz w:val="22"/>
          <w:szCs w:val="22"/>
        </w:rPr>
        <w:t>Za wykonanie przedmiotu umowy</w:t>
      </w:r>
      <w:r w:rsidRPr="00682371">
        <w:rPr>
          <w:rFonts w:ascii="Arial" w:hAnsi="Arial" w:cs="Arial"/>
          <w:sz w:val="22"/>
          <w:szCs w:val="22"/>
        </w:rPr>
        <w:t xml:space="preserve"> określonego w </w:t>
      </w:r>
      <w:r w:rsidRPr="00682371">
        <w:rPr>
          <w:rFonts w:ascii="Arial" w:hAnsi="Arial" w:cs="Arial"/>
          <w:b/>
          <w:sz w:val="22"/>
          <w:szCs w:val="22"/>
        </w:rPr>
        <w:t>§ 1 niniejszej umowy</w:t>
      </w:r>
      <w:r w:rsidRPr="00682371">
        <w:rPr>
          <w:rFonts w:ascii="Arial" w:hAnsi="Arial" w:cs="Arial"/>
          <w:sz w:val="22"/>
          <w:szCs w:val="22"/>
        </w:rPr>
        <w:t xml:space="preserve">, strony ustalają wynagrodzenie </w:t>
      </w:r>
      <w:r w:rsidRPr="00682371">
        <w:rPr>
          <w:rFonts w:ascii="Arial" w:hAnsi="Arial" w:cs="Arial"/>
          <w:b/>
          <w:sz w:val="22"/>
          <w:szCs w:val="22"/>
        </w:rPr>
        <w:t xml:space="preserve">ryczałtowe </w:t>
      </w:r>
      <w:r w:rsidRPr="00682371">
        <w:rPr>
          <w:rFonts w:ascii="Arial" w:hAnsi="Arial" w:cs="Arial"/>
          <w:sz w:val="22"/>
          <w:szCs w:val="22"/>
        </w:rPr>
        <w:t xml:space="preserve">w wysokości: </w:t>
      </w:r>
      <w:r w:rsidRPr="00682371">
        <w:rPr>
          <w:rFonts w:ascii="Arial" w:hAnsi="Arial" w:cs="Arial"/>
          <w:b/>
          <w:bCs/>
          <w:sz w:val="22"/>
          <w:szCs w:val="22"/>
        </w:rPr>
        <w:t>__________ 00/100 [ __________,__ ] zł</w:t>
      </w:r>
      <w:r w:rsidRPr="00682371">
        <w:rPr>
          <w:rFonts w:ascii="Arial" w:hAnsi="Arial" w:cs="Arial"/>
          <w:b/>
          <w:sz w:val="22"/>
          <w:szCs w:val="22"/>
        </w:rPr>
        <w:t>otych brutto</w:t>
      </w:r>
      <w:r w:rsidRPr="00682371">
        <w:rPr>
          <w:rFonts w:ascii="Arial" w:hAnsi="Arial" w:cs="Arial"/>
          <w:sz w:val="22"/>
          <w:szCs w:val="22"/>
        </w:rPr>
        <w:t>,</w:t>
      </w:r>
      <w:r w:rsidRPr="00682371">
        <w:rPr>
          <w:rFonts w:ascii="Arial" w:eastAsia="Arial Unicode MS" w:hAnsi="Arial" w:cs="Arial"/>
          <w:sz w:val="22"/>
          <w:szCs w:val="22"/>
        </w:rPr>
        <w:t xml:space="preserve"> </w:t>
      </w:r>
      <w:r w:rsidRPr="00682371">
        <w:rPr>
          <w:rFonts w:ascii="Arial" w:hAnsi="Arial" w:cs="Arial"/>
          <w:sz w:val="22"/>
          <w:szCs w:val="22"/>
        </w:rPr>
        <w:t xml:space="preserve">tj. wynagrodzenie ryczałtowe w wysokości: </w:t>
      </w:r>
      <w:r w:rsidRPr="00682371">
        <w:rPr>
          <w:rFonts w:ascii="Arial" w:hAnsi="Arial" w:cs="Arial"/>
          <w:b/>
          <w:bCs/>
          <w:sz w:val="22"/>
          <w:szCs w:val="22"/>
        </w:rPr>
        <w:t>________ 00/100 [ ______,__ ] złotych netto</w:t>
      </w:r>
      <w:r w:rsidRPr="00682371">
        <w:rPr>
          <w:rFonts w:ascii="Arial" w:hAnsi="Arial" w:cs="Arial"/>
          <w:sz w:val="22"/>
          <w:szCs w:val="22"/>
        </w:rPr>
        <w:t xml:space="preserve"> oraz podatek od towarów i usług i inne należności publicznoprawne zgodnie z obowiązującymi przepisami.</w:t>
      </w:r>
    </w:p>
    <w:p w14:paraId="5BDE9A7C" w14:textId="77777777" w:rsidR="00204049" w:rsidRPr="00682371" w:rsidRDefault="00204049" w:rsidP="00204049">
      <w:pPr>
        <w:widowControl w:val="0"/>
        <w:shd w:val="clear" w:color="auto" w:fill="D9D9D9" w:themeFill="background1" w:themeFillShade="D9"/>
        <w:suppressAutoHyphens/>
        <w:autoSpaceDE w:val="0"/>
        <w:autoSpaceDN w:val="0"/>
        <w:adjustRightInd w:val="0"/>
        <w:spacing w:line="360" w:lineRule="auto"/>
        <w:ind w:left="567"/>
        <w:jc w:val="both"/>
        <w:rPr>
          <w:rFonts w:ascii="Arial" w:hAnsi="Arial" w:cs="Arial"/>
          <w:bCs/>
          <w:sz w:val="22"/>
          <w:szCs w:val="22"/>
        </w:rPr>
      </w:pPr>
      <w:r w:rsidRPr="002D687D">
        <w:rPr>
          <w:rFonts w:ascii="Arial" w:hAnsi="Arial" w:cs="Arial"/>
          <w:b/>
          <w:sz w:val="22"/>
          <w:szCs w:val="22"/>
        </w:rPr>
        <w:t>W przypadku zawarcia umowy z podmiotem zagranicznym treść § 7 ust. 1 otrzyma brzmienie</w:t>
      </w:r>
      <w:r w:rsidRPr="00682371">
        <w:rPr>
          <w:rFonts w:ascii="Arial" w:hAnsi="Arial" w:cs="Arial"/>
          <w:bCs/>
          <w:sz w:val="22"/>
          <w:szCs w:val="22"/>
        </w:rPr>
        <w:t>:</w:t>
      </w:r>
    </w:p>
    <w:p w14:paraId="05D969BB" w14:textId="77777777" w:rsidR="00204049" w:rsidRPr="00682371" w:rsidRDefault="00204049" w:rsidP="00204049">
      <w:pPr>
        <w:widowControl w:val="0"/>
        <w:shd w:val="clear" w:color="auto" w:fill="D9D9D9" w:themeFill="background1" w:themeFillShade="D9"/>
        <w:suppressAutoHyphens/>
        <w:autoSpaceDE w:val="0"/>
        <w:autoSpaceDN w:val="0"/>
        <w:adjustRightInd w:val="0"/>
        <w:spacing w:line="360" w:lineRule="auto"/>
        <w:ind w:left="567"/>
        <w:jc w:val="both"/>
        <w:rPr>
          <w:rFonts w:ascii="Arial" w:eastAsia="Arial Unicode MS" w:hAnsi="Arial" w:cs="Arial"/>
          <w:sz w:val="22"/>
          <w:szCs w:val="22"/>
        </w:rPr>
      </w:pPr>
      <w:r w:rsidRPr="00682371">
        <w:rPr>
          <w:rFonts w:ascii="Arial" w:hAnsi="Arial" w:cs="Arial"/>
          <w:sz w:val="22"/>
          <w:szCs w:val="22"/>
        </w:rPr>
        <w:t xml:space="preserve">Za należyte wykonanie przedmiotu umowy, Zamawiający zapłaci Wykonawcy </w:t>
      </w:r>
      <w:r w:rsidRPr="002D687D">
        <w:rPr>
          <w:rFonts w:ascii="Arial" w:hAnsi="Arial" w:cs="Arial"/>
          <w:bCs/>
          <w:sz w:val="22"/>
          <w:szCs w:val="22"/>
        </w:rPr>
        <w:t>ryczałtowe wynagrodzenie, ustalone w oparciu o złożoną ofertę w wysokości: _______________________ złotych netto. Do kwoty wynagrodzenia, o którym mowa w zdaniu poprzednim, Zamawiający doliczy należny podatek od towarów i usług (VAT) i odprowadzi go zgodnie z powszechnie obowiązującymi przepisami.</w:t>
      </w:r>
    </w:p>
    <w:p w14:paraId="00B9E6E1" w14:textId="77777777" w:rsidR="00204049" w:rsidRPr="00682371" w:rsidRDefault="00204049" w:rsidP="00204049">
      <w:pPr>
        <w:widowControl w:val="0"/>
        <w:numPr>
          <w:ilvl w:val="0"/>
          <w:numId w:val="8"/>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 xml:space="preserve">Wartość wynagrodzenia ryczałtowego określonego w </w:t>
      </w:r>
      <w:r w:rsidRPr="00682371">
        <w:rPr>
          <w:rFonts w:ascii="Arial" w:hAnsi="Arial" w:cs="Arial"/>
          <w:b/>
          <w:sz w:val="22"/>
          <w:szCs w:val="22"/>
        </w:rPr>
        <w:t>§ 7 ust. 1 umowy</w:t>
      </w:r>
      <w:r w:rsidRPr="00682371">
        <w:rPr>
          <w:rFonts w:ascii="Arial" w:hAnsi="Arial" w:cs="Arial"/>
          <w:sz w:val="22"/>
          <w:szCs w:val="22"/>
        </w:rPr>
        <w:t xml:space="preserve"> jest niezmienna do końca realizacji przedmiotu niniejszej umowy z zastrzeżeniem postanowień niniejszej umowy.</w:t>
      </w:r>
    </w:p>
    <w:p w14:paraId="76DB0533" w14:textId="77777777" w:rsidR="00204049" w:rsidRPr="00682371" w:rsidRDefault="00204049" w:rsidP="00204049">
      <w:pPr>
        <w:widowControl w:val="0"/>
        <w:numPr>
          <w:ilvl w:val="0"/>
          <w:numId w:val="8"/>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Rozliczenie przedmiotu umowy i fakturowanie nastąpi jednorazowo po wykonaniu przedmiotu umowy w całości.</w:t>
      </w:r>
    </w:p>
    <w:p w14:paraId="4B636FF6" w14:textId="77777777" w:rsidR="00204049" w:rsidRPr="00682371" w:rsidRDefault="00204049" w:rsidP="00204049">
      <w:pPr>
        <w:widowControl w:val="0"/>
        <w:numPr>
          <w:ilvl w:val="0"/>
          <w:numId w:val="8"/>
        </w:numPr>
        <w:suppressAutoHyphens/>
        <w:autoSpaceDE w:val="0"/>
        <w:autoSpaceDN w:val="0"/>
        <w:adjustRightInd w:val="0"/>
        <w:spacing w:line="360" w:lineRule="auto"/>
        <w:ind w:left="567" w:hanging="567"/>
        <w:jc w:val="both"/>
        <w:rPr>
          <w:rFonts w:ascii="Arial" w:eastAsia="Arial Unicode MS" w:hAnsi="Arial" w:cs="Arial"/>
          <w:sz w:val="22"/>
          <w:szCs w:val="22"/>
        </w:rPr>
      </w:pPr>
      <w:r w:rsidRPr="00682371">
        <w:rPr>
          <w:rFonts w:ascii="Arial" w:hAnsi="Arial" w:cs="Arial"/>
          <w:sz w:val="22"/>
          <w:szCs w:val="22"/>
        </w:rPr>
        <w:t xml:space="preserve">W ramach wynagrodzenia wskazanego w </w:t>
      </w:r>
      <w:r w:rsidRPr="00682371">
        <w:rPr>
          <w:rFonts w:ascii="Arial" w:hAnsi="Arial" w:cs="Arial"/>
          <w:b/>
          <w:sz w:val="22"/>
          <w:szCs w:val="22"/>
        </w:rPr>
        <w:t>§ 7 ust. 1</w:t>
      </w:r>
      <w:r w:rsidRPr="00682371">
        <w:rPr>
          <w:rFonts w:ascii="Arial" w:hAnsi="Arial" w:cs="Arial"/>
          <w:sz w:val="22"/>
          <w:szCs w:val="22"/>
        </w:rPr>
        <w:t xml:space="preserve"> uwzględnia się </w:t>
      </w:r>
      <w:r w:rsidRPr="00682371">
        <w:rPr>
          <w:rFonts w:ascii="Arial" w:hAnsi="Arial" w:cs="Arial"/>
          <w:bCs/>
          <w:sz w:val="22"/>
          <w:szCs w:val="22"/>
        </w:rPr>
        <w:t>wszelkie koszty, jakie poniesie Wykonawca z tytułu należytej oraz zgodnej z obowiązującymi przepisami realizacji przedmiotu umowy</w:t>
      </w:r>
      <w:bookmarkStart w:id="3" w:name="_Hlk114739138"/>
      <w:r w:rsidRPr="00682371">
        <w:rPr>
          <w:rFonts w:ascii="Arial" w:hAnsi="Arial" w:cs="Arial"/>
          <w:bCs/>
          <w:sz w:val="22"/>
          <w:szCs w:val="22"/>
        </w:rPr>
        <w:t>, w tym w szczególności:</w:t>
      </w:r>
    </w:p>
    <w:bookmarkEnd w:id="3"/>
    <w:p w14:paraId="40CB0E1A" w14:textId="77777777" w:rsidR="00204049" w:rsidRDefault="00204049" w:rsidP="00204049">
      <w:pPr>
        <w:pStyle w:val="Akapitzlist"/>
        <w:widowControl w:val="0"/>
        <w:numPr>
          <w:ilvl w:val="1"/>
          <w:numId w:val="8"/>
        </w:numPr>
        <w:suppressAutoHyphens/>
        <w:autoSpaceDE w:val="0"/>
        <w:autoSpaceDN w:val="0"/>
        <w:adjustRightInd w:val="0"/>
        <w:spacing w:line="360" w:lineRule="auto"/>
        <w:ind w:left="1435" w:hanging="539"/>
        <w:jc w:val="both"/>
        <w:rPr>
          <w:rFonts w:ascii="Arial" w:hAnsi="Arial" w:cs="Arial"/>
          <w:iCs/>
          <w:color w:val="000000"/>
          <w:sz w:val="22"/>
          <w:szCs w:val="22"/>
        </w:rPr>
      </w:pPr>
      <w:r w:rsidRPr="00682371">
        <w:rPr>
          <w:rFonts w:ascii="Arial" w:hAnsi="Arial" w:cs="Arial"/>
          <w:iCs/>
          <w:color w:val="000000"/>
          <w:sz w:val="22"/>
          <w:szCs w:val="22"/>
        </w:rPr>
        <w:t>wykonania całości robót oraz uzyskanie niezbędnych aprobat technicznych, atestów i certyfikatów jakości, uzyskania deklaracji zgodności z PN,</w:t>
      </w:r>
    </w:p>
    <w:p w14:paraId="48E8DE33" w14:textId="77777777" w:rsidR="00204049" w:rsidRPr="00695476" w:rsidRDefault="00204049" w:rsidP="00204049">
      <w:pPr>
        <w:pStyle w:val="Akapitzlist"/>
        <w:numPr>
          <w:ilvl w:val="1"/>
          <w:numId w:val="8"/>
        </w:numPr>
        <w:spacing w:line="360" w:lineRule="auto"/>
        <w:ind w:left="1435" w:hanging="539"/>
        <w:rPr>
          <w:rFonts w:ascii="Arial" w:hAnsi="Arial" w:cs="Arial"/>
          <w:iCs/>
          <w:color w:val="000000"/>
          <w:sz w:val="22"/>
          <w:szCs w:val="22"/>
        </w:rPr>
      </w:pPr>
      <w:r w:rsidRPr="00695476">
        <w:rPr>
          <w:rFonts w:ascii="Arial" w:hAnsi="Arial" w:cs="Arial"/>
          <w:iCs/>
          <w:color w:val="000000"/>
          <w:sz w:val="22"/>
          <w:szCs w:val="22"/>
        </w:rPr>
        <w:t>usunięcia gruzu i materiału pochodzącego z rozbiórki,</w:t>
      </w:r>
    </w:p>
    <w:p w14:paraId="28A133CE" w14:textId="77777777" w:rsidR="00204049" w:rsidRPr="00682371" w:rsidRDefault="00204049" w:rsidP="00204049">
      <w:pPr>
        <w:pStyle w:val="Akapitzlist"/>
        <w:widowControl w:val="0"/>
        <w:numPr>
          <w:ilvl w:val="1"/>
          <w:numId w:val="8"/>
        </w:numPr>
        <w:suppressAutoHyphens/>
        <w:autoSpaceDE w:val="0"/>
        <w:autoSpaceDN w:val="0"/>
        <w:adjustRightInd w:val="0"/>
        <w:spacing w:line="360" w:lineRule="auto"/>
        <w:ind w:left="1435" w:hanging="539"/>
        <w:jc w:val="both"/>
        <w:rPr>
          <w:rFonts w:ascii="Arial" w:hAnsi="Arial" w:cs="Arial"/>
          <w:iCs/>
          <w:color w:val="000000"/>
          <w:sz w:val="22"/>
          <w:szCs w:val="22"/>
        </w:rPr>
      </w:pPr>
      <w:r w:rsidRPr="00682371">
        <w:rPr>
          <w:rFonts w:ascii="Arial" w:hAnsi="Arial" w:cs="Arial"/>
          <w:iCs/>
          <w:color w:val="000000"/>
          <w:sz w:val="22"/>
          <w:szCs w:val="22"/>
        </w:rPr>
        <w:t>usunięcia uszkodzeń powstałych na skutek prowadzonych prac,</w:t>
      </w:r>
    </w:p>
    <w:p w14:paraId="4B4D212E" w14:textId="77777777" w:rsidR="00204049" w:rsidRDefault="00204049" w:rsidP="00204049">
      <w:pPr>
        <w:pStyle w:val="Akapitzlist"/>
        <w:widowControl w:val="0"/>
        <w:numPr>
          <w:ilvl w:val="1"/>
          <w:numId w:val="8"/>
        </w:numPr>
        <w:suppressAutoHyphens/>
        <w:autoSpaceDE w:val="0"/>
        <w:autoSpaceDN w:val="0"/>
        <w:adjustRightInd w:val="0"/>
        <w:spacing w:line="360" w:lineRule="auto"/>
        <w:jc w:val="both"/>
        <w:rPr>
          <w:rFonts w:ascii="Arial" w:hAnsi="Arial" w:cs="Arial"/>
          <w:iCs/>
          <w:color w:val="000000"/>
          <w:sz w:val="22"/>
          <w:szCs w:val="22"/>
        </w:rPr>
      </w:pPr>
      <w:r w:rsidRPr="00682371">
        <w:rPr>
          <w:rFonts w:ascii="Arial" w:hAnsi="Arial" w:cs="Arial"/>
          <w:iCs/>
          <w:color w:val="000000"/>
          <w:sz w:val="22"/>
          <w:szCs w:val="22"/>
        </w:rPr>
        <w:t>zabezpieczania budowy i placu budowy oraz jego właściwego oznakowania, zgodnie z obowiązującymi przepisami</w:t>
      </w:r>
      <w:r>
        <w:rPr>
          <w:rFonts w:ascii="Arial" w:hAnsi="Arial" w:cs="Arial"/>
          <w:iCs/>
          <w:color w:val="000000"/>
          <w:sz w:val="22"/>
          <w:szCs w:val="22"/>
        </w:rPr>
        <w:t>,</w:t>
      </w:r>
    </w:p>
    <w:p w14:paraId="68FEB627" w14:textId="77777777" w:rsidR="00204049" w:rsidRPr="00682371" w:rsidRDefault="00204049" w:rsidP="00204049">
      <w:pPr>
        <w:pStyle w:val="Akapitzlist"/>
        <w:widowControl w:val="0"/>
        <w:numPr>
          <w:ilvl w:val="1"/>
          <w:numId w:val="8"/>
        </w:numPr>
        <w:suppressAutoHyphens/>
        <w:autoSpaceDE w:val="0"/>
        <w:autoSpaceDN w:val="0"/>
        <w:adjustRightInd w:val="0"/>
        <w:spacing w:line="360" w:lineRule="auto"/>
        <w:jc w:val="both"/>
        <w:rPr>
          <w:rFonts w:ascii="Arial" w:hAnsi="Arial" w:cs="Arial"/>
          <w:iCs/>
          <w:color w:val="000000"/>
          <w:sz w:val="22"/>
          <w:szCs w:val="22"/>
        </w:rPr>
      </w:pPr>
      <w:r w:rsidRPr="00E1249C">
        <w:rPr>
          <w:rFonts w:ascii="Arial" w:eastAsia="Arial Unicode MS" w:hAnsi="Arial" w:cs="Arial"/>
          <w:sz w:val="22"/>
          <w:szCs w:val="22"/>
          <w:highlight w:val="white"/>
        </w:rPr>
        <w:t>projekt organizacji ruchu i opłaty za zajęcie pasa ruchu w przypadku, gdy będzie to wymagane</w:t>
      </w:r>
      <w:r>
        <w:rPr>
          <w:rFonts w:ascii="Arial" w:eastAsia="Arial Unicode MS" w:hAnsi="Arial" w:cs="Arial"/>
          <w:sz w:val="22"/>
          <w:szCs w:val="22"/>
        </w:rPr>
        <w:t>.</w:t>
      </w:r>
    </w:p>
    <w:p w14:paraId="0E9EEB36" w14:textId="77777777" w:rsidR="00204049" w:rsidRPr="00682371" w:rsidRDefault="00204049" w:rsidP="00204049">
      <w:pPr>
        <w:widowControl w:val="0"/>
        <w:numPr>
          <w:ilvl w:val="0"/>
          <w:numId w:val="8"/>
        </w:numPr>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rPr>
        <w:t>Podstawą wystawienia faktury jest dokonanie przez Zamawiającego odbioru przedmiotu umowy.</w:t>
      </w:r>
    </w:p>
    <w:p w14:paraId="01B21F75" w14:textId="77777777" w:rsidR="00204049" w:rsidRPr="002D687D" w:rsidRDefault="00204049" w:rsidP="00204049">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Strony zgodnie ustalają, że począwszy od dnia wejścia w życie obowiązku stosowania Krajowego Systemu e-Faktur (KSeF), wszelkie faktury dokumentujące dostawę towarów lub świadczenie usług na rzecz Zamawiającego będą wystawiane, przesyłane i udostępniane za pośrednictwem Krajowego Systemu e-Faktur, zgodnie z przepisami ustawy z dnia 11 marca 2004 r. o podatku od towarów i usług (ustawa o VAT) oraz przepisami wykonawczymi wydanymi na jej podstawie.</w:t>
      </w:r>
    </w:p>
    <w:p w14:paraId="296D7EC2" w14:textId="77777777" w:rsidR="00204049" w:rsidRPr="002D687D" w:rsidRDefault="00204049" w:rsidP="00204049">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 xml:space="preserve">W przypadku wystąpienia awarii KSeF lub innych problemów technicznych uniemożliwiających wystawienie faktury w KSeF, Wykonawca wystawia i doręcza fakturę </w:t>
      </w:r>
      <w:r w:rsidRPr="002D687D">
        <w:rPr>
          <w:rFonts w:ascii="Arial" w:hAnsi="Arial" w:cs="Arial"/>
          <w:bCs/>
          <w:sz w:val="22"/>
          <w:szCs w:val="22"/>
          <w:lang w:eastAsia="ar-SA"/>
        </w:rPr>
        <w:lastRenderedPageBreak/>
        <w:t xml:space="preserve">zgodnie z obowiązującymi w tym zakresie przepisami prawa oraz procedurami określonymi w aktach wykonawczych. </w:t>
      </w:r>
    </w:p>
    <w:p w14:paraId="68A4953E" w14:textId="77777777" w:rsidR="00204049" w:rsidRPr="002D687D" w:rsidRDefault="00204049" w:rsidP="00204049">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W przypadku awarii KSeF lub innych problemów technicznych uniemożliwiających wystawienie faktury w KSeF, faktury będą wysyłane na adres mailowy: ksef@uni.opole.pl</w:t>
      </w:r>
    </w:p>
    <w:p w14:paraId="0CFE6848" w14:textId="77777777" w:rsidR="00204049" w:rsidRPr="002D687D" w:rsidRDefault="00204049" w:rsidP="00204049">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 xml:space="preserve">Wykonawca zobowiązany jest do przesłania wszystkich załączników wymaganych umową wraz z wizualizacją faktury zawierającej kod QR i numer KSeF ID na adres e-mail wskazany w ust. </w:t>
      </w:r>
      <w:r>
        <w:rPr>
          <w:rFonts w:ascii="Arial" w:hAnsi="Arial" w:cs="Arial"/>
          <w:bCs/>
          <w:sz w:val="22"/>
          <w:szCs w:val="22"/>
          <w:lang w:eastAsia="ar-SA"/>
        </w:rPr>
        <w:t>8</w:t>
      </w:r>
      <w:r w:rsidRPr="002D687D">
        <w:rPr>
          <w:rFonts w:ascii="Arial" w:hAnsi="Arial" w:cs="Arial"/>
          <w:bCs/>
          <w:sz w:val="22"/>
          <w:szCs w:val="22"/>
          <w:lang w:eastAsia="ar-SA"/>
        </w:rPr>
        <w:t xml:space="preserve">, w dniu nadania fakturze numeru KSeF ID. W treści wiadomości e-mail należy wyraźnie wskazać numer umowy której dotyczy faktura lub ID jednostki Zamawiającego. W przypadkach, o których mowa w ust. </w:t>
      </w:r>
      <w:r>
        <w:rPr>
          <w:rFonts w:ascii="Arial" w:hAnsi="Arial" w:cs="Arial"/>
          <w:bCs/>
          <w:sz w:val="22"/>
          <w:szCs w:val="22"/>
          <w:lang w:eastAsia="ar-SA"/>
        </w:rPr>
        <w:t>7</w:t>
      </w:r>
      <w:r w:rsidRPr="002D687D">
        <w:rPr>
          <w:rFonts w:ascii="Arial" w:hAnsi="Arial" w:cs="Arial"/>
          <w:bCs/>
          <w:sz w:val="22"/>
          <w:szCs w:val="22"/>
          <w:lang w:eastAsia="ar-SA"/>
        </w:rPr>
        <w:t xml:space="preserve"> Wykonawca przesyła wszystkie załączniki wraz z fakturą. </w:t>
      </w:r>
    </w:p>
    <w:p w14:paraId="16F35632" w14:textId="77777777" w:rsidR="00204049" w:rsidRPr="002D687D" w:rsidRDefault="00204049" w:rsidP="00204049">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Wynagrodzenie wynikające z prawidłowo wystawionej faktury płatne będzie przelewem na rachunek bankowy Wykonawcy wskazany w fakturze, w terminie 30 dni od dnia:</w:t>
      </w:r>
    </w:p>
    <w:p w14:paraId="103E6CF2" w14:textId="77777777" w:rsidR="00204049" w:rsidRPr="0094242E" w:rsidRDefault="00204049" w:rsidP="006B3A58">
      <w:pPr>
        <w:pStyle w:val="Akapitzlist"/>
        <w:numPr>
          <w:ilvl w:val="2"/>
          <w:numId w:val="35"/>
        </w:numPr>
        <w:spacing w:line="360" w:lineRule="auto"/>
        <w:ind w:left="567" w:firstLine="0"/>
        <w:jc w:val="both"/>
        <w:rPr>
          <w:rFonts w:ascii="Arial" w:hAnsi="Arial" w:cs="Arial"/>
          <w:bCs/>
          <w:sz w:val="22"/>
          <w:szCs w:val="22"/>
          <w:lang w:eastAsia="ar-SA"/>
        </w:rPr>
      </w:pPr>
      <w:r w:rsidRPr="0094242E">
        <w:rPr>
          <w:rFonts w:ascii="Arial" w:hAnsi="Arial" w:cs="Arial"/>
          <w:bCs/>
          <w:sz w:val="22"/>
          <w:szCs w:val="22"/>
          <w:lang w:eastAsia="ar-SA"/>
        </w:rPr>
        <w:t>przyjęcia faktury w KSeF (nadania jej numeru identyfikującego KSeF ID);</w:t>
      </w:r>
    </w:p>
    <w:p w14:paraId="45E63CE8" w14:textId="77777777" w:rsidR="00204049" w:rsidRPr="0094242E" w:rsidRDefault="00204049" w:rsidP="006B3A58">
      <w:pPr>
        <w:pStyle w:val="Akapitzlist"/>
        <w:numPr>
          <w:ilvl w:val="2"/>
          <w:numId w:val="35"/>
        </w:numPr>
        <w:spacing w:line="360" w:lineRule="auto"/>
        <w:ind w:left="567" w:firstLine="0"/>
        <w:jc w:val="both"/>
        <w:rPr>
          <w:rFonts w:ascii="Arial" w:hAnsi="Arial" w:cs="Arial"/>
          <w:bCs/>
          <w:sz w:val="22"/>
          <w:szCs w:val="22"/>
          <w:lang w:eastAsia="ar-SA"/>
        </w:rPr>
      </w:pPr>
      <w:r w:rsidRPr="0094242E">
        <w:rPr>
          <w:rFonts w:ascii="Arial" w:hAnsi="Arial" w:cs="Arial"/>
          <w:bCs/>
          <w:sz w:val="22"/>
          <w:szCs w:val="22"/>
          <w:lang w:eastAsia="ar-SA"/>
        </w:rPr>
        <w:t xml:space="preserve">doręczenia Zamawiającemu faktury na adres e-mail, o którym mowa w ust. </w:t>
      </w:r>
      <w:r>
        <w:rPr>
          <w:rFonts w:ascii="Arial" w:hAnsi="Arial" w:cs="Arial"/>
          <w:bCs/>
          <w:sz w:val="22"/>
          <w:szCs w:val="22"/>
          <w:lang w:eastAsia="ar-SA"/>
        </w:rPr>
        <w:t>8</w:t>
      </w:r>
      <w:r w:rsidRPr="0094242E">
        <w:rPr>
          <w:rFonts w:ascii="Arial" w:hAnsi="Arial" w:cs="Arial"/>
          <w:bCs/>
          <w:sz w:val="22"/>
          <w:szCs w:val="22"/>
          <w:lang w:eastAsia="ar-SA"/>
        </w:rPr>
        <w:t>.</w:t>
      </w:r>
    </w:p>
    <w:p w14:paraId="2CBB6494" w14:textId="77777777" w:rsidR="00204049" w:rsidRPr="0094242E" w:rsidRDefault="00204049" w:rsidP="00204049">
      <w:pPr>
        <w:pStyle w:val="NormalnyWeb"/>
        <w:numPr>
          <w:ilvl w:val="0"/>
          <w:numId w:val="8"/>
        </w:numPr>
        <w:spacing w:before="0" w:beforeAutospacing="0" w:after="0" w:afterAutospacing="0" w:line="360" w:lineRule="auto"/>
        <w:ind w:left="567" w:hanging="567"/>
        <w:jc w:val="both"/>
        <w:rPr>
          <w:rFonts w:ascii="Arial" w:hAnsi="Arial" w:cs="Arial"/>
          <w:bCs/>
          <w:sz w:val="22"/>
          <w:szCs w:val="22"/>
          <w:lang w:eastAsia="ar-SA"/>
        </w:rPr>
      </w:pPr>
      <w:r w:rsidRPr="0094242E">
        <w:rPr>
          <w:rFonts w:ascii="Arial" w:hAnsi="Arial" w:cs="Arial"/>
          <w:bCs/>
          <w:sz w:val="22"/>
          <w:szCs w:val="22"/>
          <w:lang w:eastAsia="ar-SA"/>
        </w:rPr>
        <w:t>Wykonawca zobowiązany jest do wystawiania faktur zawierających prawidłowe dane identyfikujące Zamawiający, w szczególności:</w:t>
      </w:r>
    </w:p>
    <w:p w14:paraId="2C0E4281" w14:textId="77777777" w:rsidR="00204049" w:rsidRPr="0094242E" w:rsidRDefault="00204049" w:rsidP="006B3A58">
      <w:pPr>
        <w:pStyle w:val="NormalnyWeb"/>
        <w:numPr>
          <w:ilvl w:val="0"/>
          <w:numId w:val="34"/>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pełną nazwę Zamawiającego: Uniwersytet Opolski (umieszczony w polu Podmiot2),</w:t>
      </w:r>
    </w:p>
    <w:p w14:paraId="3A1A264E" w14:textId="77777777" w:rsidR="00204049" w:rsidRPr="0094242E" w:rsidRDefault="00204049" w:rsidP="006B3A58">
      <w:pPr>
        <w:pStyle w:val="NormalnyWeb"/>
        <w:numPr>
          <w:ilvl w:val="0"/>
          <w:numId w:val="34"/>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numer NIP: 754-000-71-79,</w:t>
      </w:r>
    </w:p>
    <w:p w14:paraId="183C5734" w14:textId="77777777" w:rsidR="00204049" w:rsidRPr="0094242E" w:rsidRDefault="00204049" w:rsidP="006B3A58">
      <w:pPr>
        <w:pStyle w:val="NormalnyWeb"/>
        <w:numPr>
          <w:ilvl w:val="0"/>
          <w:numId w:val="34"/>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adres siedziby: Pl. Kopernika 11A, 45-040 Opole,</w:t>
      </w:r>
    </w:p>
    <w:p w14:paraId="5DEA29B3" w14:textId="77777777" w:rsidR="00204049" w:rsidRPr="0094242E" w:rsidRDefault="00204049" w:rsidP="006B3A58">
      <w:pPr>
        <w:pStyle w:val="NormalnyWeb"/>
        <w:numPr>
          <w:ilvl w:val="0"/>
          <w:numId w:val="34"/>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identyfikator wewnętrzny inny: ...............-..................... (umieszczony w polu „Podmiot3 – identyfikator podatkowy inny” – numeru tego nie należy umieszczać w polu IDwew) wraz z nazwą jednostki organizacyjnej UO: ....................................), przy czym w przypadku umów sukcesywnych podawany będzie numer wewnętrzny „inny” jednostki zamawiającej UO, który podawany będzie w każdym zamówieniu,</w:t>
      </w:r>
    </w:p>
    <w:p w14:paraId="7B4EA0A0" w14:textId="77777777" w:rsidR="00204049" w:rsidRPr="0094242E" w:rsidRDefault="00204049" w:rsidP="006B3A58">
      <w:pPr>
        <w:pStyle w:val="NormalnyWeb"/>
        <w:numPr>
          <w:ilvl w:val="0"/>
          <w:numId w:val="34"/>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numer zamówienia (w przypadku umów sukcesywnych),</w:t>
      </w:r>
    </w:p>
    <w:p w14:paraId="127509D9" w14:textId="77777777" w:rsidR="00204049" w:rsidRPr="0094242E" w:rsidRDefault="00204049" w:rsidP="006B3A58">
      <w:pPr>
        <w:pStyle w:val="NormalnyWeb"/>
        <w:numPr>
          <w:ilvl w:val="0"/>
          <w:numId w:val="34"/>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inne oznaczenia wymagane przepisami lub strukturą logiczną faktury ustrukturyzowanej.</w:t>
      </w:r>
    </w:p>
    <w:p w14:paraId="2F0776B7" w14:textId="77777777" w:rsidR="00204049" w:rsidRPr="002D687D" w:rsidRDefault="00204049" w:rsidP="00204049">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Warunkiem prawidłowego wystawienia faktury jest wskazanie w jej treści:</w:t>
      </w:r>
    </w:p>
    <w:p w14:paraId="4C621CC0" w14:textId="77777777" w:rsidR="00204049" w:rsidRPr="0094242E" w:rsidRDefault="00204049" w:rsidP="006B3A58">
      <w:pPr>
        <w:pStyle w:val="Akapitzlist"/>
        <w:numPr>
          <w:ilvl w:val="1"/>
          <w:numId w:val="33"/>
        </w:numPr>
        <w:spacing w:line="360" w:lineRule="auto"/>
        <w:ind w:left="1134" w:hanging="567"/>
        <w:contextualSpacing w:val="0"/>
        <w:jc w:val="both"/>
        <w:rPr>
          <w:rFonts w:ascii="Arial" w:hAnsi="Arial" w:cs="Arial"/>
          <w:bCs/>
          <w:sz w:val="22"/>
          <w:szCs w:val="22"/>
          <w:lang w:eastAsia="ar-SA"/>
        </w:rPr>
      </w:pPr>
      <w:r w:rsidRPr="0094242E">
        <w:rPr>
          <w:rFonts w:ascii="Arial" w:hAnsi="Arial" w:cs="Arial"/>
          <w:bCs/>
          <w:sz w:val="22"/>
          <w:szCs w:val="22"/>
          <w:lang w:eastAsia="ar-SA"/>
        </w:rPr>
        <w:t xml:space="preserve">numeru umowy (który należy umieścić w strukturze KSeF: Fa ® WarunkiTransakcji ® Umowy ® NrUmowy), </w:t>
      </w:r>
    </w:p>
    <w:p w14:paraId="6AF5DC85" w14:textId="77777777" w:rsidR="00204049" w:rsidRPr="0094242E" w:rsidRDefault="00204049" w:rsidP="006B3A58">
      <w:pPr>
        <w:pStyle w:val="Akapitzlist"/>
        <w:numPr>
          <w:ilvl w:val="1"/>
          <w:numId w:val="33"/>
        </w:numPr>
        <w:spacing w:line="360" w:lineRule="auto"/>
        <w:ind w:left="1134" w:hanging="567"/>
        <w:contextualSpacing w:val="0"/>
        <w:jc w:val="both"/>
        <w:rPr>
          <w:rFonts w:ascii="Arial" w:hAnsi="Arial" w:cs="Arial"/>
          <w:bCs/>
          <w:sz w:val="22"/>
          <w:szCs w:val="22"/>
          <w:lang w:eastAsia="ar-SA"/>
        </w:rPr>
      </w:pPr>
      <w:r w:rsidRPr="0094242E">
        <w:rPr>
          <w:rFonts w:ascii="Arial" w:hAnsi="Arial" w:cs="Arial"/>
          <w:bCs/>
          <w:sz w:val="22"/>
          <w:szCs w:val="22"/>
          <w:lang w:eastAsia="ar-SA"/>
        </w:rPr>
        <w:t xml:space="preserve">numeru zamówienia (w przypadku zakupu dokonywanego w ramach umów sukcesywnych), </w:t>
      </w:r>
    </w:p>
    <w:p w14:paraId="7519D44C" w14:textId="77777777" w:rsidR="00204049" w:rsidRPr="0094242E" w:rsidRDefault="00204049" w:rsidP="006B3A58">
      <w:pPr>
        <w:pStyle w:val="Akapitzlist"/>
        <w:numPr>
          <w:ilvl w:val="1"/>
          <w:numId w:val="33"/>
        </w:numPr>
        <w:spacing w:line="360" w:lineRule="auto"/>
        <w:ind w:left="1134" w:hanging="567"/>
        <w:contextualSpacing w:val="0"/>
        <w:jc w:val="both"/>
        <w:rPr>
          <w:rFonts w:ascii="Arial" w:hAnsi="Arial" w:cs="Arial"/>
          <w:bCs/>
          <w:sz w:val="22"/>
          <w:szCs w:val="22"/>
          <w:lang w:eastAsia="ar-SA"/>
        </w:rPr>
      </w:pPr>
      <w:r w:rsidRPr="0094242E">
        <w:rPr>
          <w:rFonts w:ascii="Arial" w:hAnsi="Arial" w:cs="Arial"/>
          <w:bCs/>
          <w:sz w:val="22"/>
          <w:szCs w:val="22"/>
          <w:lang w:eastAsia="ar-SA"/>
        </w:rPr>
        <w:t>identyfikator podatkowy „inny”. </w:t>
      </w:r>
    </w:p>
    <w:p w14:paraId="7AF25CB8" w14:textId="77777777" w:rsidR="00204049" w:rsidRPr="002D687D" w:rsidRDefault="00204049" w:rsidP="00204049">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Jeżeli Wykonawcy po dniu 1 lutego 2026 r. przysługuje prawo do dalszego fakturowania w formie papierowej i zamierza z tego prawa skorzystać, wówczas faktura w formie papierowej lub elektronicznej (np. w formacie PDF), gwarantującej autentyczność pochodzenia, integralność treści i czytelność, zostanie wystawiona na Zamawiającego: Zamawiający Opolski, 45-040 Opole, Pl. Kopernika 11A, NIP: 754-000-71-79.</w:t>
      </w:r>
    </w:p>
    <w:p w14:paraId="3EDBFB73" w14:textId="77777777" w:rsidR="00204049" w:rsidRPr="002D687D" w:rsidRDefault="00204049" w:rsidP="00204049">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lastRenderedPageBreak/>
        <w:t>Fakturę, o której mowa w ust. 11 Wykonawca przesyła na adres mailowy Zamawiającego: kancelaria@uni.opole.pl</w:t>
      </w:r>
    </w:p>
    <w:p w14:paraId="184A4751" w14:textId="77777777" w:rsidR="00204049" w:rsidRPr="002D687D" w:rsidRDefault="00204049" w:rsidP="00204049">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Dniem dostarczenia Zamawiającemu faktury papierowej lub elektronicznej wraz z podpisanym obustronnie Protokołem odbioru jest ich faktyczna data wpływu (doręczenia) na adres: Zamawiający Opolski, 45-040 Opole, Pl. Kopernika 11A, KANCELARIA GŁÓWNA lub data wpływu faktury na wskazany adres mailowy.</w:t>
      </w:r>
    </w:p>
    <w:p w14:paraId="749EAE69" w14:textId="77777777" w:rsidR="00204049" w:rsidRPr="002D687D" w:rsidRDefault="00204049" w:rsidP="00204049">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Wykonawca zobowiązuje się do wskazania na fakturze papierowej lub elektronicznej rachunku bankowego, który posiada powiązany z nim wydzielony rachunek VAT. W przypadku wskazania przez Wykonawcę innego rachunku niż wymagany, opóźnienie w zapłacie będzie skutkiem naruszenia przez Wykonawcę postanowień umowy. Zamawiający nie odpowiada za opóźnienie w zapłacie wynagrodzenia spowodowane wskazaniem przez Wykonawcę niewłaściwego rachunku bankowego, w szczególności nie stanowi to dla Wykonawcy podstawy do żądania od Zamawiającego jakichkolwiek odsetek, jak również innych rekompensat/odszkodowań z tytułu dokonania nieterminowej zapłaty.</w:t>
      </w:r>
    </w:p>
    <w:p w14:paraId="0695F6FF" w14:textId="77777777" w:rsidR="00204049" w:rsidRPr="002D687D" w:rsidRDefault="00204049" w:rsidP="00204049">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Płatność faktury papierowej lub elektronicznej zostanie dokonana przelewem z rachunku bankowego Zamawiającego na rachunek bankowy Wykonawcy (wskazany na fakturze) w ciągu trzydziestu [30] dni od dnia otrzymania przez Zamawiającego prawidłowo wystawionej faktury dotyczącej należycie zrealizowanego indywidualnego zamówienia. Fakturę Wykonawca wystawia nie wcześniej niż po należytej realizacji indywidualnego zamówienia.</w:t>
      </w:r>
    </w:p>
    <w:p w14:paraId="42314A10" w14:textId="77777777" w:rsidR="00204049" w:rsidRPr="002D687D" w:rsidRDefault="00204049" w:rsidP="00204049">
      <w:pPr>
        <w:pStyle w:val="Akapitzlist"/>
        <w:numPr>
          <w:ilvl w:val="0"/>
          <w:numId w:val="8"/>
        </w:numPr>
        <w:spacing w:line="360" w:lineRule="auto"/>
        <w:ind w:left="567" w:hanging="567"/>
        <w:jc w:val="both"/>
        <w:rPr>
          <w:rFonts w:ascii="Arial" w:hAnsi="Arial" w:cs="Arial"/>
          <w:bCs/>
          <w:sz w:val="22"/>
          <w:szCs w:val="22"/>
          <w:lang w:eastAsia="ar-SA"/>
        </w:rPr>
      </w:pPr>
      <w:r w:rsidRPr="002D687D">
        <w:rPr>
          <w:rFonts w:ascii="Arial" w:hAnsi="Arial" w:cs="Arial"/>
          <w:bCs/>
          <w:sz w:val="22"/>
          <w:szCs w:val="22"/>
          <w:lang w:eastAsia="ar-SA"/>
        </w:rPr>
        <w:t>Zapłata wynagrodzenia nastąpi przelewem na wskazany w fakturze numer rachunku bankowego Wykonawcy. Za dzień zapłaty wynagrodzenia przyjmuje się datę obciążenia rachunku bankowego Zamawiającego.</w:t>
      </w:r>
    </w:p>
    <w:p w14:paraId="1239CB39" w14:textId="77777777" w:rsidR="00204049" w:rsidRDefault="00204049" w:rsidP="001F19D9">
      <w:pPr>
        <w:shd w:val="clear" w:color="auto" w:fill="FFFFFF"/>
        <w:suppressAutoHyphens/>
        <w:spacing w:line="360" w:lineRule="auto"/>
        <w:ind w:left="284" w:hanging="284"/>
        <w:jc w:val="center"/>
        <w:rPr>
          <w:rFonts w:ascii="Arial" w:hAnsi="Arial" w:cs="Arial"/>
          <w:b/>
          <w:bCs/>
          <w:sz w:val="22"/>
          <w:szCs w:val="22"/>
        </w:rPr>
      </w:pPr>
    </w:p>
    <w:p w14:paraId="51E82D14" w14:textId="0CC59034" w:rsidR="00FF2B6B" w:rsidRPr="001F19D9" w:rsidRDefault="00FF2B6B"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 xml:space="preserve">§ </w:t>
      </w:r>
      <w:r w:rsidR="00810978" w:rsidRPr="001F19D9">
        <w:rPr>
          <w:rFonts w:ascii="Arial" w:hAnsi="Arial" w:cs="Arial"/>
          <w:b/>
          <w:bCs/>
          <w:sz w:val="22"/>
          <w:szCs w:val="22"/>
        </w:rPr>
        <w:t>8</w:t>
      </w:r>
    </w:p>
    <w:p w14:paraId="5316456F" w14:textId="77777777" w:rsidR="00FF2B6B" w:rsidRPr="001F19D9" w:rsidRDefault="00FF2B6B"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USUWANIE NIEPRAWIDŁOWOŚCI</w:t>
      </w:r>
    </w:p>
    <w:p w14:paraId="1872A61E" w14:textId="77777777" w:rsidR="00FF2B6B" w:rsidRPr="001F19D9" w:rsidRDefault="00FF2B6B"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I WAD STWIERDZONYCH W CZASIE ROBÓT</w:t>
      </w:r>
    </w:p>
    <w:p w14:paraId="6F538896" w14:textId="2B896859" w:rsidR="0023268D" w:rsidRPr="001F19D9" w:rsidRDefault="0023268D" w:rsidP="006B3A58">
      <w:pPr>
        <w:pStyle w:val="Akapitzlist"/>
        <w:numPr>
          <w:ilvl w:val="0"/>
          <w:numId w:val="23"/>
        </w:numPr>
        <w:shd w:val="clear" w:color="auto" w:fill="FFFFFF"/>
        <w:suppressAutoHyphens/>
        <w:spacing w:line="360" w:lineRule="auto"/>
        <w:ind w:left="567" w:hanging="567"/>
        <w:jc w:val="both"/>
        <w:rPr>
          <w:rFonts w:ascii="Arial" w:hAnsi="Arial" w:cs="Arial"/>
          <w:bCs/>
          <w:sz w:val="22"/>
          <w:szCs w:val="22"/>
        </w:rPr>
      </w:pPr>
      <w:r w:rsidRPr="001F19D9">
        <w:rPr>
          <w:rFonts w:ascii="Arial" w:hAnsi="Arial" w:cs="Arial"/>
          <w:sz w:val="22"/>
          <w:szCs w:val="22"/>
        </w:rPr>
        <w:t>W przypadku stwierdzenia przez Zamawiającego wykonywania robót budowlanych niezgodnie z niniejszą umową lub ujawnienia powstałych z przyczyn obciążających Wykonawcę wad istotnych lub nieistotnych w robotach budowlanych, Zamawiający jest uprawniony do żądania usunięcia przez Wykonawcę stwierdzonych nieprawidłowości lub wad (istotnych lub nieistotnych) w określonym, odpowiednim technicznie terminie nie krótszym niż siedem [7] dni kalendarzowych</w:t>
      </w:r>
      <w:r w:rsidR="00EA65B3" w:rsidRPr="001F19D9">
        <w:rPr>
          <w:rFonts w:ascii="Arial" w:hAnsi="Arial" w:cs="Arial"/>
          <w:sz w:val="22"/>
          <w:szCs w:val="22"/>
        </w:rPr>
        <w:t xml:space="preserve"> od dnia doręczenia wezwania</w:t>
      </w:r>
      <w:r w:rsidRPr="001F19D9">
        <w:rPr>
          <w:rFonts w:ascii="Arial" w:hAnsi="Arial" w:cs="Arial"/>
          <w:sz w:val="22"/>
          <w:szCs w:val="22"/>
        </w:rPr>
        <w:t>. Koszt usunięcia nieprawidłowości lub wad ponosi Wykonawca.</w:t>
      </w:r>
    </w:p>
    <w:p w14:paraId="72ABC505" w14:textId="77777777" w:rsidR="0023268D" w:rsidRPr="001F19D9" w:rsidRDefault="0023268D" w:rsidP="006B3A58">
      <w:pPr>
        <w:pStyle w:val="Akapitzlist"/>
        <w:numPr>
          <w:ilvl w:val="0"/>
          <w:numId w:val="23"/>
        </w:numPr>
        <w:shd w:val="clear" w:color="auto" w:fill="FFFFFF"/>
        <w:suppressAutoHyphens/>
        <w:spacing w:line="360" w:lineRule="auto"/>
        <w:ind w:left="567" w:hanging="567"/>
        <w:jc w:val="both"/>
        <w:rPr>
          <w:rFonts w:ascii="Arial" w:hAnsi="Arial" w:cs="Arial"/>
          <w:bCs/>
          <w:sz w:val="22"/>
          <w:szCs w:val="22"/>
        </w:rPr>
      </w:pPr>
      <w:r w:rsidRPr="001F19D9">
        <w:rPr>
          <w:rFonts w:ascii="Arial" w:hAnsi="Arial" w:cs="Arial"/>
          <w:sz w:val="22"/>
          <w:szCs w:val="22"/>
        </w:rPr>
        <w:t>Jeżeli dla ustalenia wystąpienia wad (istotnych lub nieistotnych) i ich przyczyn niezbędne jest dokonanie prób, badań, odkryć lub ekspertyz, Zamawiający może polecić Wykonawcy dokonanie tych czynności na koszt Wykonawcy.</w:t>
      </w:r>
    </w:p>
    <w:p w14:paraId="42B24BA0" w14:textId="77777777" w:rsidR="0023268D" w:rsidRPr="009220EA" w:rsidRDefault="0023268D" w:rsidP="006B3A58">
      <w:pPr>
        <w:pStyle w:val="Akapitzlist"/>
        <w:numPr>
          <w:ilvl w:val="0"/>
          <w:numId w:val="23"/>
        </w:numPr>
        <w:shd w:val="clear" w:color="auto" w:fill="FFFFFF"/>
        <w:suppressAutoHyphens/>
        <w:spacing w:line="360" w:lineRule="auto"/>
        <w:ind w:left="567" w:hanging="567"/>
        <w:jc w:val="both"/>
        <w:rPr>
          <w:rFonts w:ascii="Arial" w:hAnsi="Arial" w:cs="Arial"/>
          <w:bCs/>
          <w:sz w:val="22"/>
          <w:szCs w:val="22"/>
        </w:rPr>
      </w:pPr>
      <w:r w:rsidRPr="009220EA">
        <w:rPr>
          <w:rFonts w:ascii="Arial" w:hAnsi="Arial" w:cs="Arial"/>
          <w:sz w:val="22"/>
          <w:szCs w:val="22"/>
        </w:rPr>
        <w:t>Jeżeli próby, badania, odkrycia, ekspertyzy nie potwierdzą wadliwości robót, Zamawiający zwraca Wykonawcy koszty ich przeprowadzenia.</w:t>
      </w:r>
    </w:p>
    <w:p w14:paraId="4D0C07E0" w14:textId="32A3336F" w:rsidR="0023268D" w:rsidRPr="001F19D9" w:rsidRDefault="0023268D" w:rsidP="006B3A58">
      <w:pPr>
        <w:pStyle w:val="Akapitzlist"/>
        <w:numPr>
          <w:ilvl w:val="0"/>
          <w:numId w:val="23"/>
        </w:numPr>
        <w:shd w:val="clear" w:color="auto" w:fill="FFFFFF"/>
        <w:suppressAutoHyphens/>
        <w:spacing w:line="360" w:lineRule="auto"/>
        <w:ind w:left="567" w:hanging="567"/>
        <w:jc w:val="both"/>
        <w:rPr>
          <w:rFonts w:ascii="Arial" w:hAnsi="Arial" w:cs="Arial"/>
          <w:bCs/>
          <w:sz w:val="22"/>
          <w:szCs w:val="22"/>
        </w:rPr>
      </w:pPr>
      <w:r w:rsidRPr="001F19D9">
        <w:rPr>
          <w:rFonts w:ascii="Arial" w:hAnsi="Arial" w:cs="Arial"/>
          <w:sz w:val="22"/>
          <w:szCs w:val="22"/>
        </w:rPr>
        <w:lastRenderedPageBreak/>
        <w:t xml:space="preserve">Jeżeli Wykonawca nie wykona żądania Zamawiającego, o którym mowa w </w:t>
      </w:r>
      <w:r w:rsidRPr="001F19D9">
        <w:rPr>
          <w:rFonts w:ascii="Arial" w:hAnsi="Arial" w:cs="Arial"/>
          <w:b/>
          <w:sz w:val="22"/>
          <w:szCs w:val="22"/>
        </w:rPr>
        <w:t xml:space="preserve">§ </w:t>
      </w:r>
      <w:r w:rsidR="00810978" w:rsidRPr="001F19D9">
        <w:rPr>
          <w:rFonts w:ascii="Arial" w:hAnsi="Arial" w:cs="Arial"/>
          <w:b/>
          <w:sz w:val="22"/>
          <w:szCs w:val="22"/>
        </w:rPr>
        <w:t>8</w:t>
      </w:r>
      <w:r w:rsidRPr="001F19D9">
        <w:rPr>
          <w:rFonts w:ascii="Arial" w:hAnsi="Arial" w:cs="Arial"/>
          <w:b/>
          <w:sz w:val="22"/>
          <w:szCs w:val="22"/>
        </w:rPr>
        <w:t xml:space="preserve"> ust. 1 umowy</w:t>
      </w:r>
      <w:r w:rsidRPr="001F19D9">
        <w:rPr>
          <w:rFonts w:ascii="Arial" w:hAnsi="Arial" w:cs="Arial"/>
          <w:sz w:val="22"/>
          <w:szCs w:val="22"/>
        </w:rPr>
        <w:t>, Zamawiający wyznaczy Wykonawcy dodatkowy termin, nie krótszy niż siedem [7] dni kalendarzowych. Po bezskutecznym upływie wyznaczonego terminu Zamawiający może odstąpić od umowy z winy Wykonawcy (zachowując praw</w:t>
      </w:r>
      <w:r w:rsidR="00AC26C9" w:rsidRPr="001F19D9">
        <w:rPr>
          <w:rFonts w:ascii="Arial" w:hAnsi="Arial" w:cs="Arial"/>
          <w:sz w:val="22"/>
          <w:szCs w:val="22"/>
        </w:rPr>
        <w:t>o do naliczenia kary umownej, o </w:t>
      </w:r>
      <w:r w:rsidRPr="001F19D9">
        <w:rPr>
          <w:rFonts w:ascii="Arial" w:hAnsi="Arial" w:cs="Arial"/>
          <w:sz w:val="22"/>
          <w:szCs w:val="22"/>
        </w:rPr>
        <w:t xml:space="preserve">której mowa w </w:t>
      </w:r>
      <w:r w:rsidRPr="001F19D9">
        <w:rPr>
          <w:rFonts w:ascii="Arial" w:hAnsi="Arial" w:cs="Arial"/>
          <w:b/>
          <w:sz w:val="22"/>
          <w:szCs w:val="22"/>
        </w:rPr>
        <w:t>§ 1</w:t>
      </w:r>
      <w:r w:rsidR="00810978" w:rsidRPr="001F19D9">
        <w:rPr>
          <w:rFonts w:ascii="Arial" w:hAnsi="Arial" w:cs="Arial"/>
          <w:b/>
          <w:sz w:val="22"/>
          <w:szCs w:val="22"/>
        </w:rPr>
        <w:t>2</w:t>
      </w:r>
      <w:r w:rsidRPr="001F19D9">
        <w:rPr>
          <w:rFonts w:ascii="Arial" w:hAnsi="Arial" w:cs="Arial"/>
          <w:b/>
          <w:sz w:val="22"/>
          <w:szCs w:val="22"/>
        </w:rPr>
        <w:t xml:space="preserve"> ust. 4 pkt 4.2 umowy</w:t>
      </w:r>
      <w:r w:rsidRPr="001F19D9">
        <w:rPr>
          <w:rFonts w:ascii="Arial" w:hAnsi="Arial" w:cs="Arial"/>
          <w:sz w:val="22"/>
          <w:szCs w:val="22"/>
        </w:rPr>
        <w:t xml:space="preserve">) albo powierzyć wykonanie żądania Zamawiającego, o którym mowa w </w:t>
      </w:r>
      <w:r w:rsidRPr="001F19D9">
        <w:rPr>
          <w:rFonts w:ascii="Arial" w:hAnsi="Arial" w:cs="Arial"/>
          <w:b/>
          <w:sz w:val="22"/>
          <w:szCs w:val="22"/>
        </w:rPr>
        <w:t xml:space="preserve">§ </w:t>
      </w:r>
      <w:r w:rsidR="00810978" w:rsidRPr="001F19D9">
        <w:rPr>
          <w:rFonts w:ascii="Arial" w:hAnsi="Arial" w:cs="Arial"/>
          <w:b/>
          <w:sz w:val="22"/>
          <w:szCs w:val="22"/>
        </w:rPr>
        <w:t>8</w:t>
      </w:r>
      <w:r w:rsidRPr="001F19D9">
        <w:rPr>
          <w:rFonts w:ascii="Arial" w:hAnsi="Arial" w:cs="Arial"/>
          <w:b/>
          <w:sz w:val="22"/>
          <w:szCs w:val="22"/>
        </w:rPr>
        <w:t xml:space="preserve"> ust 1 umowy</w:t>
      </w:r>
      <w:r w:rsidR="00AC26C9" w:rsidRPr="001F19D9">
        <w:rPr>
          <w:rFonts w:ascii="Arial" w:hAnsi="Arial" w:cs="Arial"/>
          <w:sz w:val="22"/>
          <w:szCs w:val="22"/>
        </w:rPr>
        <w:t>, innemu podmiotowi na koszt i </w:t>
      </w:r>
      <w:r w:rsidRPr="001F19D9">
        <w:rPr>
          <w:rFonts w:ascii="Arial" w:hAnsi="Arial" w:cs="Arial"/>
          <w:sz w:val="22"/>
          <w:szCs w:val="22"/>
        </w:rPr>
        <w:t>niebezpieczeństwo Wykonawcy (wykonanie zastępcze) i potrącić poniesione w związku z tym wydatki z wynagrodzenia Wykonawcy. Wykonanie zastępcze nie zwalnia z obowiązku zapłaty kar umownych</w:t>
      </w:r>
      <w:r w:rsidR="00BE7941">
        <w:rPr>
          <w:rFonts w:ascii="Arial" w:hAnsi="Arial" w:cs="Arial"/>
          <w:sz w:val="22"/>
          <w:szCs w:val="22"/>
        </w:rPr>
        <w:t xml:space="preserve"> </w:t>
      </w:r>
      <w:r w:rsidR="00BE7941" w:rsidRPr="00BE7941">
        <w:rPr>
          <w:rFonts w:ascii="Arial" w:hAnsi="Arial" w:cs="Arial"/>
          <w:sz w:val="22"/>
          <w:szCs w:val="22"/>
        </w:rPr>
        <w:t>z tytułu zwłoki w usuwaniu wad</w:t>
      </w:r>
      <w:r w:rsidRPr="001F19D9">
        <w:rPr>
          <w:rFonts w:ascii="Arial" w:hAnsi="Arial" w:cs="Arial"/>
          <w:sz w:val="22"/>
          <w:szCs w:val="22"/>
        </w:rPr>
        <w:t xml:space="preserve">, które naliczane są do momentu zastępczego wykonania żądania Zamawiającego, o którym mowa w </w:t>
      </w:r>
      <w:r w:rsidRPr="001F19D9">
        <w:rPr>
          <w:rFonts w:ascii="Arial" w:hAnsi="Arial" w:cs="Arial"/>
          <w:b/>
          <w:sz w:val="22"/>
          <w:szCs w:val="22"/>
        </w:rPr>
        <w:t xml:space="preserve">§ </w:t>
      </w:r>
      <w:r w:rsidR="00810978" w:rsidRPr="001F19D9">
        <w:rPr>
          <w:rFonts w:ascii="Arial" w:hAnsi="Arial" w:cs="Arial"/>
          <w:b/>
          <w:sz w:val="22"/>
          <w:szCs w:val="22"/>
        </w:rPr>
        <w:t>8</w:t>
      </w:r>
      <w:r w:rsidRPr="001F19D9">
        <w:rPr>
          <w:rFonts w:ascii="Arial" w:hAnsi="Arial" w:cs="Arial"/>
          <w:b/>
          <w:sz w:val="22"/>
          <w:szCs w:val="22"/>
        </w:rPr>
        <w:t xml:space="preserve"> ust. 1 umowy</w:t>
      </w:r>
      <w:r w:rsidRPr="001F19D9">
        <w:rPr>
          <w:rFonts w:ascii="Arial" w:hAnsi="Arial" w:cs="Arial"/>
          <w:sz w:val="22"/>
          <w:szCs w:val="22"/>
        </w:rPr>
        <w:t>.</w:t>
      </w:r>
    </w:p>
    <w:p w14:paraId="6196F28A" w14:textId="00AE20FB" w:rsidR="0023268D" w:rsidRPr="001F19D9" w:rsidRDefault="0023268D" w:rsidP="006B3A58">
      <w:pPr>
        <w:pStyle w:val="Akapitzlist"/>
        <w:numPr>
          <w:ilvl w:val="0"/>
          <w:numId w:val="23"/>
        </w:numPr>
        <w:shd w:val="clear" w:color="auto" w:fill="FFFFFF"/>
        <w:suppressAutoHyphens/>
        <w:spacing w:line="360" w:lineRule="auto"/>
        <w:ind w:left="567" w:hanging="567"/>
        <w:jc w:val="both"/>
        <w:rPr>
          <w:rFonts w:ascii="Arial" w:hAnsi="Arial" w:cs="Arial"/>
          <w:bCs/>
          <w:sz w:val="22"/>
          <w:szCs w:val="22"/>
        </w:rPr>
      </w:pPr>
      <w:r w:rsidRPr="001F19D9">
        <w:rPr>
          <w:rFonts w:ascii="Arial" w:hAnsi="Arial" w:cs="Arial"/>
          <w:sz w:val="22"/>
          <w:szCs w:val="22"/>
        </w:rPr>
        <w:t xml:space="preserve">Zamawiający jest uprawniony do odstąpienia od umowy w terminie trzydziestu [30] dni od dnia bezskutecznego upływu terminu, o którym mowa w </w:t>
      </w:r>
      <w:r w:rsidRPr="001F19D9">
        <w:rPr>
          <w:rFonts w:ascii="Arial" w:hAnsi="Arial" w:cs="Arial"/>
          <w:b/>
          <w:sz w:val="22"/>
          <w:szCs w:val="22"/>
        </w:rPr>
        <w:t xml:space="preserve">§ </w:t>
      </w:r>
      <w:r w:rsidR="00810978" w:rsidRPr="001F19D9">
        <w:rPr>
          <w:rFonts w:ascii="Arial" w:hAnsi="Arial" w:cs="Arial"/>
          <w:b/>
          <w:sz w:val="22"/>
          <w:szCs w:val="22"/>
        </w:rPr>
        <w:t>8</w:t>
      </w:r>
      <w:r w:rsidRPr="001F19D9">
        <w:rPr>
          <w:rFonts w:ascii="Arial" w:hAnsi="Arial" w:cs="Arial"/>
          <w:b/>
          <w:sz w:val="22"/>
          <w:szCs w:val="22"/>
        </w:rPr>
        <w:t xml:space="preserve"> ust. 4</w:t>
      </w:r>
      <w:r w:rsidRPr="001F19D9">
        <w:rPr>
          <w:rFonts w:ascii="Arial" w:hAnsi="Arial" w:cs="Arial"/>
          <w:sz w:val="22"/>
          <w:szCs w:val="22"/>
        </w:rPr>
        <w:t>. Oświadczenie o odstąpieniu, od rygorem nieważności, następuje w formie pisemnej.</w:t>
      </w:r>
    </w:p>
    <w:p w14:paraId="09279B46" w14:textId="77777777" w:rsidR="00204049" w:rsidRDefault="00204049" w:rsidP="001F19D9">
      <w:pPr>
        <w:shd w:val="clear" w:color="auto" w:fill="FFFFFF"/>
        <w:suppressAutoHyphens/>
        <w:spacing w:line="360" w:lineRule="auto"/>
        <w:ind w:left="284" w:hanging="284"/>
        <w:jc w:val="center"/>
        <w:rPr>
          <w:rFonts w:ascii="Arial" w:hAnsi="Arial" w:cs="Arial"/>
          <w:b/>
          <w:bCs/>
          <w:sz w:val="22"/>
          <w:szCs w:val="22"/>
        </w:rPr>
      </w:pPr>
    </w:p>
    <w:p w14:paraId="2A6E492B" w14:textId="4E360340" w:rsidR="00FF2B6B" w:rsidRPr="001F19D9" w:rsidRDefault="00FF2B6B"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 xml:space="preserve">§ </w:t>
      </w:r>
      <w:r w:rsidR="008814BE" w:rsidRPr="001F19D9">
        <w:rPr>
          <w:rFonts w:ascii="Arial" w:hAnsi="Arial" w:cs="Arial"/>
          <w:b/>
          <w:bCs/>
          <w:sz w:val="22"/>
          <w:szCs w:val="22"/>
        </w:rPr>
        <w:t>9</w:t>
      </w:r>
    </w:p>
    <w:p w14:paraId="2A0E28D7" w14:textId="77777777" w:rsidR="00F47DCC" w:rsidRPr="001F19D9" w:rsidRDefault="00F47DCC"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RĘKOJMIA ZA WADY, GWARANCJA</w:t>
      </w:r>
    </w:p>
    <w:p w14:paraId="5823A9B0" w14:textId="616ACF0A" w:rsidR="00DB264A" w:rsidRPr="001F19D9" w:rsidRDefault="00DB264A" w:rsidP="001F19D9">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Wykonawca udziela Zamawiającemu gwarancji</w:t>
      </w:r>
      <w:r w:rsidR="00204049">
        <w:rPr>
          <w:rFonts w:ascii="Arial" w:hAnsi="Arial" w:cs="Arial"/>
          <w:sz w:val="22"/>
          <w:szCs w:val="22"/>
        </w:rPr>
        <w:t xml:space="preserve"> jakości</w:t>
      </w:r>
      <w:r w:rsidRPr="001F19D9">
        <w:rPr>
          <w:rFonts w:ascii="Arial" w:hAnsi="Arial" w:cs="Arial"/>
          <w:sz w:val="22"/>
          <w:szCs w:val="22"/>
        </w:rPr>
        <w:t xml:space="preserve"> na cały przedmiot umowy.</w:t>
      </w:r>
    </w:p>
    <w:p w14:paraId="55E57E7D" w14:textId="6C76398A" w:rsidR="00845DD0" w:rsidRPr="001F19D9" w:rsidRDefault="00DB264A" w:rsidP="001F19D9">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Termin gwarancji na </w:t>
      </w:r>
      <w:bookmarkStart w:id="4" w:name="_Hlk198283639"/>
      <w:r w:rsidRPr="001F19D9">
        <w:rPr>
          <w:rFonts w:ascii="Arial" w:hAnsi="Arial" w:cs="Arial"/>
          <w:sz w:val="22"/>
          <w:szCs w:val="22"/>
        </w:rPr>
        <w:t xml:space="preserve">wykonane roboty budowlane </w:t>
      </w:r>
      <w:bookmarkEnd w:id="4"/>
      <w:r w:rsidRPr="001F19D9">
        <w:rPr>
          <w:rFonts w:ascii="Arial" w:hAnsi="Arial" w:cs="Arial"/>
          <w:sz w:val="22"/>
          <w:szCs w:val="22"/>
        </w:rPr>
        <w:t xml:space="preserve">ustala się na okres </w:t>
      </w:r>
      <w:r w:rsidRPr="001F19D9">
        <w:rPr>
          <w:rFonts w:ascii="Arial" w:hAnsi="Arial" w:cs="Arial"/>
          <w:b/>
          <w:sz w:val="22"/>
          <w:szCs w:val="22"/>
        </w:rPr>
        <w:t>60 miesięcy</w:t>
      </w:r>
      <w:r w:rsidRPr="001F19D9">
        <w:rPr>
          <w:rFonts w:ascii="Arial" w:hAnsi="Arial" w:cs="Arial"/>
          <w:bCs/>
          <w:sz w:val="22"/>
          <w:szCs w:val="22"/>
        </w:rPr>
        <w:t xml:space="preserve"> </w:t>
      </w:r>
      <w:r w:rsidRPr="001F19D9">
        <w:rPr>
          <w:rFonts w:ascii="Arial" w:hAnsi="Arial" w:cs="Arial"/>
          <w:sz w:val="22"/>
          <w:szCs w:val="22"/>
        </w:rPr>
        <w:t>od dnia podpisania przez Zamawiającego i Wykonawcę Protokołu Odbioru końcowego.</w:t>
      </w:r>
    </w:p>
    <w:p w14:paraId="578C8179" w14:textId="4A40F88F" w:rsidR="00DB264A" w:rsidRPr="001F19D9" w:rsidRDefault="00DB264A" w:rsidP="001F19D9">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Strony rozszerzają odpowiedzialność z tytułu rękojmi na okres równy okresowi gwarancji, wskazany w </w:t>
      </w:r>
      <w:r w:rsidRPr="001F19D9">
        <w:rPr>
          <w:rFonts w:ascii="Arial" w:hAnsi="Arial" w:cs="Arial"/>
          <w:b/>
          <w:bCs/>
          <w:sz w:val="22"/>
          <w:szCs w:val="22"/>
        </w:rPr>
        <w:t xml:space="preserve">§ </w:t>
      </w:r>
      <w:r w:rsidR="006B3A58">
        <w:rPr>
          <w:rFonts w:ascii="Arial" w:hAnsi="Arial" w:cs="Arial"/>
          <w:b/>
          <w:bCs/>
          <w:sz w:val="22"/>
          <w:szCs w:val="22"/>
        </w:rPr>
        <w:t>9</w:t>
      </w:r>
      <w:r w:rsidRPr="001F19D9">
        <w:rPr>
          <w:rFonts w:ascii="Arial" w:hAnsi="Arial" w:cs="Arial"/>
          <w:b/>
          <w:bCs/>
          <w:sz w:val="22"/>
          <w:szCs w:val="22"/>
        </w:rPr>
        <w:t xml:space="preserve"> ust. 2 umowy</w:t>
      </w:r>
      <w:r w:rsidRPr="001F19D9">
        <w:rPr>
          <w:rFonts w:ascii="Arial" w:hAnsi="Arial" w:cs="Arial"/>
          <w:bCs/>
          <w:sz w:val="22"/>
          <w:szCs w:val="22"/>
        </w:rPr>
        <w:t>.</w:t>
      </w:r>
    </w:p>
    <w:p w14:paraId="47B84AB6" w14:textId="6F610C32" w:rsidR="00DB264A" w:rsidRPr="001F19D9" w:rsidRDefault="00DB264A" w:rsidP="001F19D9">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Wykonawca jest odpowiedzialny z tytułu rękojmi za wady fizyczne przedmiotu umowy istniejące w czasie dokonywania czynności odbioru oraz za wady powstałe po odbiorze, lecz z przyczyn tkwiących w wykonanym przedmiocie umowy.</w:t>
      </w:r>
      <w:r w:rsidR="00EE3528" w:rsidRPr="001F19D9">
        <w:rPr>
          <w:rFonts w:ascii="Arial" w:hAnsi="Arial" w:cs="Arial"/>
          <w:sz w:val="22"/>
          <w:szCs w:val="22"/>
        </w:rPr>
        <w:t xml:space="preserve"> Z zakresu odpowiedzialności za wady fizyczne przedmiotu umowy wyłącza się wady powstałe w wyniku nieprawidłowej eksploatacji przez użytkownika lub osoby trzecie lub w wyniku normalnego zużycia.</w:t>
      </w:r>
    </w:p>
    <w:p w14:paraId="0416FA9E" w14:textId="2D8F5A60" w:rsidR="00DB264A" w:rsidRPr="001F19D9" w:rsidRDefault="00DB264A" w:rsidP="001F19D9">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bCs/>
          <w:sz w:val="22"/>
          <w:szCs w:val="22"/>
        </w:rPr>
        <w:t xml:space="preserve">Wykonawca nie może uwolnić się od odpowiedzialności z tytułu gwarancji i rękojmi za wady powstałe </w:t>
      </w:r>
      <w:r w:rsidR="006528F1" w:rsidRPr="001F19D9">
        <w:rPr>
          <w:rFonts w:ascii="Arial" w:hAnsi="Arial" w:cs="Arial"/>
          <w:bCs/>
          <w:sz w:val="22"/>
          <w:szCs w:val="22"/>
        </w:rPr>
        <w:t>w okresie gwarancji i rękojmi</w:t>
      </w:r>
      <w:r w:rsidRPr="001F19D9">
        <w:rPr>
          <w:rFonts w:ascii="Arial" w:hAnsi="Arial" w:cs="Arial"/>
          <w:bCs/>
          <w:sz w:val="22"/>
          <w:szCs w:val="22"/>
        </w:rPr>
        <w:t>.</w:t>
      </w:r>
    </w:p>
    <w:p w14:paraId="0099325B" w14:textId="7A894BD5" w:rsidR="00DB264A" w:rsidRPr="001F19D9" w:rsidRDefault="00DB264A" w:rsidP="001F19D9">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W razie stwierdzenia wad po dokonaniu </w:t>
      </w:r>
      <w:r w:rsidR="006528F1" w:rsidRPr="001F19D9">
        <w:rPr>
          <w:rFonts w:ascii="Arial" w:hAnsi="Arial" w:cs="Arial"/>
          <w:sz w:val="22"/>
          <w:szCs w:val="22"/>
        </w:rPr>
        <w:t>p</w:t>
      </w:r>
      <w:r w:rsidR="00AC26C9" w:rsidRPr="001F19D9">
        <w:rPr>
          <w:rFonts w:ascii="Arial" w:hAnsi="Arial" w:cs="Arial"/>
          <w:sz w:val="22"/>
          <w:szCs w:val="22"/>
        </w:rPr>
        <w:t>rotokolarnego</w:t>
      </w:r>
      <w:r w:rsidRPr="001F19D9">
        <w:rPr>
          <w:rFonts w:ascii="Arial" w:hAnsi="Arial" w:cs="Arial"/>
          <w:sz w:val="22"/>
          <w:szCs w:val="22"/>
        </w:rPr>
        <w:t xml:space="preserve"> </w:t>
      </w:r>
      <w:r w:rsidR="006528F1" w:rsidRPr="001F19D9">
        <w:rPr>
          <w:rFonts w:ascii="Arial" w:hAnsi="Arial" w:cs="Arial"/>
          <w:sz w:val="22"/>
          <w:szCs w:val="22"/>
        </w:rPr>
        <w:t>o</w:t>
      </w:r>
      <w:r w:rsidRPr="001F19D9">
        <w:rPr>
          <w:rFonts w:ascii="Arial" w:hAnsi="Arial" w:cs="Arial"/>
          <w:sz w:val="22"/>
          <w:szCs w:val="22"/>
        </w:rPr>
        <w:t xml:space="preserve">dbioru końcowego Wykonawca po wezwaniu przez Zamawiającego </w:t>
      </w:r>
      <w:r w:rsidR="006528F1" w:rsidRPr="001F19D9">
        <w:rPr>
          <w:rFonts w:ascii="Arial" w:hAnsi="Arial" w:cs="Arial"/>
          <w:sz w:val="22"/>
          <w:szCs w:val="22"/>
        </w:rPr>
        <w:t>przystąpi do ich usunięcia. Czas reakcji na zgłoszone wady (przystąpienie do niezwłocznego usunięcia wady) nie może być dłuższy niż czterdzieści osiem [48] godzin od zgłoszenia wady. Zgłoszenie wad może nastąpić telef</w:t>
      </w:r>
      <w:r w:rsidR="00AC26C9" w:rsidRPr="001F19D9">
        <w:rPr>
          <w:rFonts w:ascii="Arial" w:hAnsi="Arial" w:cs="Arial"/>
          <w:sz w:val="22"/>
          <w:szCs w:val="22"/>
        </w:rPr>
        <w:t>onicznie, faksem lub</w:t>
      </w:r>
      <w:r w:rsidR="006528F1" w:rsidRPr="001F19D9">
        <w:rPr>
          <w:rFonts w:ascii="Arial" w:hAnsi="Arial" w:cs="Arial"/>
          <w:sz w:val="22"/>
          <w:szCs w:val="22"/>
        </w:rPr>
        <w:t>e-mailem. Wykonawca usunie zgłoszone wady w terminie nie dłuższym niż czternaście [14] dni roboczych od dnia otrzymania wezwania, chyba że z obiektywnych przyczyn niezbędny będzie dłuższy termin na usunięcie zgłoszonych wad, wówczas Strony uzgodnią właściwy termin do usunięcia zgłoszonych wad.</w:t>
      </w:r>
    </w:p>
    <w:p w14:paraId="102D6DF5" w14:textId="1BF10B29" w:rsidR="00DB264A" w:rsidRPr="001F19D9" w:rsidRDefault="00DB264A" w:rsidP="001F19D9">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Jeżeli Wykonawca nie przystępuje do usuwania wad istotnych lub nieistotnych lub usunie wady w sposób nienależyty, Zamawiający wyznaczy Wykonawcy dodatkowy</w:t>
      </w:r>
      <w:r w:rsidR="00845DD0" w:rsidRPr="001F19D9">
        <w:rPr>
          <w:rFonts w:ascii="Arial" w:hAnsi="Arial" w:cs="Arial"/>
          <w:sz w:val="22"/>
          <w:szCs w:val="22"/>
        </w:rPr>
        <w:t xml:space="preserve"> termin, nie </w:t>
      </w:r>
      <w:r w:rsidR="00845DD0" w:rsidRPr="001F19D9">
        <w:rPr>
          <w:rFonts w:ascii="Arial" w:hAnsi="Arial" w:cs="Arial"/>
          <w:sz w:val="22"/>
          <w:szCs w:val="22"/>
        </w:rPr>
        <w:lastRenderedPageBreak/>
        <w:t>krótszy niż siedem</w:t>
      </w:r>
      <w:r w:rsidRPr="001F19D9">
        <w:rPr>
          <w:rFonts w:ascii="Arial" w:hAnsi="Arial" w:cs="Arial"/>
          <w:sz w:val="22"/>
          <w:szCs w:val="22"/>
        </w:rPr>
        <w:t>[ 7 ] dni kalendarzowych. Po bezskutecznym upływie wyznaczonego terminu, Zamawiający, poza uprawnieniami przysługującymi mu na podstawie Kodeksu cywilnego, może powierzyć usunięcie wad istotnych lub nieistotnych podmiotowi trzeciemu na koszt i niebezpieczeństwo Wykonawcy (wykonanie zastępcze). Wykonanie zastępcze nie zwalnia z obowiązku zapłaty kar umownych</w:t>
      </w:r>
      <w:r w:rsidR="00A66784" w:rsidRPr="00A66784">
        <w:t xml:space="preserve"> </w:t>
      </w:r>
      <w:r w:rsidR="00A66784" w:rsidRPr="00A66784">
        <w:rPr>
          <w:rFonts w:ascii="Arial" w:hAnsi="Arial" w:cs="Arial"/>
          <w:sz w:val="22"/>
          <w:szCs w:val="22"/>
        </w:rPr>
        <w:t>z tytułu zwłoki w usuwaniu wad</w:t>
      </w:r>
      <w:r w:rsidRPr="001F19D9">
        <w:rPr>
          <w:rFonts w:ascii="Arial" w:hAnsi="Arial" w:cs="Arial"/>
          <w:sz w:val="22"/>
          <w:szCs w:val="22"/>
        </w:rPr>
        <w:t>, które naliczane są do momentu zastępczego usunięcia</w:t>
      </w:r>
    </w:p>
    <w:p w14:paraId="6074140E" w14:textId="77777777" w:rsidR="00DB264A" w:rsidRPr="001F19D9" w:rsidRDefault="00DB264A" w:rsidP="001F19D9">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Udzielona przez Wykonawcę gwarancja nie może być uzależniona od innych zapisów gwarancyjnych producenta. </w:t>
      </w:r>
    </w:p>
    <w:p w14:paraId="6032502D" w14:textId="589D280E" w:rsidR="00DB264A" w:rsidRPr="001F19D9" w:rsidRDefault="00DB264A" w:rsidP="001F19D9">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Naprawy gwarancyjne będą wykonywane przez Wykonawcę w ramach wynagrodzenia określonego </w:t>
      </w:r>
      <w:r w:rsidRPr="001F19D9">
        <w:rPr>
          <w:rFonts w:ascii="Arial" w:hAnsi="Arial" w:cs="Arial"/>
          <w:b/>
          <w:sz w:val="22"/>
          <w:szCs w:val="22"/>
        </w:rPr>
        <w:t xml:space="preserve">w § </w:t>
      </w:r>
      <w:r w:rsidR="008814BE" w:rsidRPr="001F19D9">
        <w:rPr>
          <w:rFonts w:ascii="Arial" w:hAnsi="Arial" w:cs="Arial"/>
          <w:b/>
          <w:sz w:val="22"/>
          <w:szCs w:val="22"/>
        </w:rPr>
        <w:t>7</w:t>
      </w:r>
      <w:r w:rsidRPr="001F19D9">
        <w:rPr>
          <w:rFonts w:ascii="Arial" w:hAnsi="Arial" w:cs="Arial"/>
          <w:b/>
          <w:sz w:val="22"/>
          <w:szCs w:val="22"/>
        </w:rPr>
        <w:t xml:space="preserve"> ust. 1 umowy</w:t>
      </w:r>
      <w:r w:rsidRPr="001F19D9">
        <w:rPr>
          <w:rFonts w:ascii="Arial" w:hAnsi="Arial" w:cs="Arial"/>
          <w:sz w:val="22"/>
          <w:szCs w:val="22"/>
        </w:rPr>
        <w:t xml:space="preserve">. </w:t>
      </w:r>
      <w:r w:rsidRPr="001F19D9">
        <w:rPr>
          <w:rFonts w:ascii="Arial" w:hAnsi="Arial" w:cs="Arial"/>
          <w:spacing w:val="2"/>
          <w:sz w:val="22"/>
          <w:szCs w:val="22"/>
        </w:rPr>
        <w:t xml:space="preserve">Jakakolwiek wada istotna </w:t>
      </w:r>
      <w:r w:rsidR="00AC26C9" w:rsidRPr="001F19D9">
        <w:rPr>
          <w:rFonts w:ascii="Arial" w:hAnsi="Arial" w:cs="Arial"/>
          <w:spacing w:val="2"/>
          <w:sz w:val="22"/>
          <w:szCs w:val="22"/>
        </w:rPr>
        <w:t>lub nieistotna, która nastąpi w </w:t>
      </w:r>
      <w:r w:rsidRPr="001F19D9">
        <w:rPr>
          <w:rFonts w:ascii="Arial" w:hAnsi="Arial" w:cs="Arial"/>
          <w:spacing w:val="2"/>
          <w:sz w:val="22"/>
          <w:szCs w:val="22"/>
        </w:rPr>
        <w:t xml:space="preserve">okresie gwarancji będzie usunięta przez </w:t>
      </w:r>
      <w:r w:rsidRPr="001F19D9">
        <w:rPr>
          <w:rFonts w:ascii="Arial" w:hAnsi="Arial" w:cs="Arial"/>
          <w:spacing w:val="-3"/>
          <w:sz w:val="22"/>
          <w:szCs w:val="22"/>
        </w:rPr>
        <w:t xml:space="preserve">Wykonawcę </w:t>
      </w:r>
      <w:r w:rsidRPr="001F19D9">
        <w:rPr>
          <w:rFonts w:ascii="Arial" w:hAnsi="Arial" w:cs="Arial"/>
          <w:sz w:val="22"/>
          <w:szCs w:val="22"/>
        </w:rPr>
        <w:t xml:space="preserve">w ramach wynagrodzenia określonego </w:t>
      </w:r>
      <w:r w:rsidRPr="001F19D9">
        <w:rPr>
          <w:rFonts w:ascii="Arial" w:hAnsi="Arial" w:cs="Arial"/>
          <w:b/>
          <w:sz w:val="22"/>
          <w:szCs w:val="22"/>
        </w:rPr>
        <w:t xml:space="preserve">w § </w:t>
      </w:r>
      <w:r w:rsidR="008814BE" w:rsidRPr="001F19D9">
        <w:rPr>
          <w:rFonts w:ascii="Arial" w:hAnsi="Arial" w:cs="Arial"/>
          <w:b/>
          <w:sz w:val="22"/>
          <w:szCs w:val="22"/>
        </w:rPr>
        <w:t>7</w:t>
      </w:r>
      <w:r w:rsidRPr="001F19D9">
        <w:rPr>
          <w:rFonts w:ascii="Arial" w:hAnsi="Arial" w:cs="Arial"/>
          <w:b/>
          <w:sz w:val="22"/>
          <w:szCs w:val="22"/>
        </w:rPr>
        <w:t xml:space="preserve"> ust. 1 umowy</w:t>
      </w:r>
      <w:r w:rsidRPr="001F19D9">
        <w:rPr>
          <w:rFonts w:ascii="Arial" w:hAnsi="Arial" w:cs="Arial"/>
          <w:spacing w:val="-3"/>
          <w:sz w:val="22"/>
          <w:szCs w:val="22"/>
        </w:rPr>
        <w:t xml:space="preserve">, łącznie z dojazdem, ewentualnym transportem, </w:t>
      </w:r>
      <w:r w:rsidRPr="001F19D9">
        <w:rPr>
          <w:rFonts w:ascii="Arial" w:hAnsi="Arial" w:cs="Arial"/>
          <w:spacing w:val="-4"/>
          <w:sz w:val="22"/>
          <w:szCs w:val="22"/>
        </w:rPr>
        <w:t>kosztami części, elementów i robocizny oraz innymi niezbędnymi do realizacji gwarancji.</w:t>
      </w:r>
    </w:p>
    <w:p w14:paraId="053AA831" w14:textId="77777777" w:rsidR="00DB264A" w:rsidRPr="001F19D9" w:rsidRDefault="00DB264A" w:rsidP="001F19D9">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Wykonawca gwarantuje najwyższą jakość wykonanego przedmiotu umowy. Odpowiedzialność z tytułu gwarancji obejmuje zarówno wady </w:t>
      </w:r>
      <w:r w:rsidRPr="001F19D9">
        <w:rPr>
          <w:rFonts w:ascii="Arial" w:hAnsi="Arial" w:cs="Arial"/>
          <w:spacing w:val="2"/>
          <w:sz w:val="22"/>
          <w:szCs w:val="22"/>
        </w:rPr>
        <w:t>istotne lub nieistotne</w:t>
      </w:r>
      <w:r w:rsidRPr="001F19D9">
        <w:rPr>
          <w:rFonts w:ascii="Arial" w:hAnsi="Arial" w:cs="Arial"/>
          <w:sz w:val="22"/>
          <w:szCs w:val="22"/>
        </w:rPr>
        <w:t xml:space="preserve"> powstałe z przyczyn tkwiących w przedmiocie umowy w chwili dokonania odbioru przez Zamawiającego, jak i wszelkie inne wady, powstałe z przyczyn, za które Wykonawca ponosi odpowiedzialność, pod warunkiem, że wady </w:t>
      </w:r>
      <w:r w:rsidRPr="001F19D9">
        <w:rPr>
          <w:rFonts w:ascii="Arial" w:hAnsi="Arial" w:cs="Arial"/>
          <w:spacing w:val="2"/>
          <w:sz w:val="22"/>
          <w:szCs w:val="22"/>
        </w:rPr>
        <w:t>istotne lub nieistotne</w:t>
      </w:r>
      <w:r w:rsidRPr="001F19D9">
        <w:rPr>
          <w:rFonts w:ascii="Arial" w:hAnsi="Arial" w:cs="Arial"/>
          <w:sz w:val="22"/>
          <w:szCs w:val="22"/>
        </w:rPr>
        <w:t xml:space="preserve"> ujawnią się w ciągu terminu obowiązywania gwarancji. Gwarancja nie obejmuje skutków normalnego zużycia.</w:t>
      </w:r>
    </w:p>
    <w:p w14:paraId="36530B1C" w14:textId="7B4DA64E" w:rsidR="00DB264A" w:rsidRPr="001F19D9" w:rsidRDefault="00DB264A" w:rsidP="001F19D9">
      <w:pPr>
        <w:widowControl w:val="0"/>
        <w:numPr>
          <w:ilvl w:val="0"/>
          <w:numId w:val="1"/>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bCs/>
          <w:sz w:val="22"/>
          <w:szCs w:val="22"/>
        </w:rPr>
        <w:t>W razie konieczności udziału Wykonawcy w czynnościach prawnych lub faktycznych po wykonaniu przedmiotu umowy</w:t>
      </w:r>
      <w:r w:rsidR="00A818DC">
        <w:rPr>
          <w:rFonts w:ascii="Arial" w:hAnsi="Arial" w:cs="Arial"/>
          <w:bCs/>
          <w:sz w:val="22"/>
          <w:szCs w:val="22"/>
        </w:rPr>
        <w:t xml:space="preserve"> </w:t>
      </w:r>
      <w:r w:rsidRPr="001F19D9">
        <w:rPr>
          <w:rFonts w:ascii="Arial" w:hAnsi="Arial" w:cs="Arial"/>
          <w:bCs/>
          <w:sz w:val="22"/>
          <w:szCs w:val="22"/>
        </w:rPr>
        <w:t xml:space="preserve">– Wykonawca </w:t>
      </w:r>
      <w:r w:rsidR="00845DD0" w:rsidRPr="001F19D9">
        <w:rPr>
          <w:rFonts w:ascii="Arial" w:hAnsi="Arial" w:cs="Arial"/>
          <w:bCs/>
          <w:sz w:val="22"/>
          <w:szCs w:val="22"/>
        </w:rPr>
        <w:t xml:space="preserve">zobowiązuje się do współpracy </w:t>
      </w:r>
      <w:r w:rsidRPr="001F19D9">
        <w:rPr>
          <w:rFonts w:ascii="Arial" w:hAnsi="Arial" w:cs="Arial"/>
          <w:bCs/>
          <w:sz w:val="22"/>
          <w:szCs w:val="22"/>
        </w:rPr>
        <w:t>z Zamawiającym w zakresie niezbędnym do prawidłowej realizacji czynności prawnych lub faktycznych.</w:t>
      </w:r>
    </w:p>
    <w:p w14:paraId="770F805B" w14:textId="77777777" w:rsidR="006F574E" w:rsidRDefault="006F574E" w:rsidP="001F19D9">
      <w:pPr>
        <w:shd w:val="clear" w:color="auto" w:fill="FFFFFF"/>
        <w:suppressAutoHyphens/>
        <w:spacing w:line="360" w:lineRule="auto"/>
        <w:ind w:left="284" w:hanging="284"/>
        <w:jc w:val="center"/>
        <w:rPr>
          <w:rFonts w:ascii="Arial" w:hAnsi="Arial" w:cs="Arial"/>
          <w:b/>
          <w:bCs/>
          <w:sz w:val="22"/>
          <w:szCs w:val="22"/>
        </w:rPr>
      </w:pPr>
    </w:p>
    <w:p w14:paraId="479C5F40" w14:textId="008E884C" w:rsidR="00094931" w:rsidRPr="001F19D9" w:rsidRDefault="00084B4E"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 1</w:t>
      </w:r>
      <w:r w:rsidR="008814BE" w:rsidRPr="001F19D9">
        <w:rPr>
          <w:rFonts w:ascii="Arial" w:hAnsi="Arial" w:cs="Arial"/>
          <w:b/>
          <w:bCs/>
          <w:sz w:val="22"/>
          <w:szCs w:val="22"/>
        </w:rPr>
        <w:t>0</w:t>
      </w:r>
    </w:p>
    <w:p w14:paraId="54FEE58D" w14:textId="77777777" w:rsidR="00094931" w:rsidRPr="001F19D9" w:rsidRDefault="00094931"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ROBOTY DODATKOWE I ZAMIENNE (jeżeli dotyczy)</w:t>
      </w:r>
    </w:p>
    <w:p w14:paraId="51B9411E" w14:textId="14EADB18" w:rsidR="00094931" w:rsidRPr="001F19D9" w:rsidRDefault="00094931" w:rsidP="001F19D9">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Jeżeli konieczność robót dodatkowych wynika z decyzji organów nadzoru budowlanego lub jest następstwem działań lub zaniechań Wykonawcy, prace takie zostaną wykonane przez Wykonawcę w ramach wynagrodzenia określonego w </w:t>
      </w:r>
      <w:r w:rsidRPr="001F19D9">
        <w:rPr>
          <w:rFonts w:ascii="Arial" w:hAnsi="Arial" w:cs="Arial"/>
          <w:b/>
          <w:sz w:val="22"/>
          <w:szCs w:val="22"/>
        </w:rPr>
        <w:t xml:space="preserve">§ </w:t>
      </w:r>
      <w:r w:rsidR="008814BE" w:rsidRPr="001F19D9">
        <w:rPr>
          <w:rFonts w:ascii="Arial" w:hAnsi="Arial" w:cs="Arial"/>
          <w:b/>
          <w:sz w:val="22"/>
          <w:szCs w:val="22"/>
        </w:rPr>
        <w:t>7</w:t>
      </w:r>
      <w:r w:rsidRPr="001F19D9">
        <w:rPr>
          <w:rFonts w:ascii="Arial" w:hAnsi="Arial" w:cs="Arial"/>
          <w:b/>
          <w:sz w:val="22"/>
          <w:szCs w:val="22"/>
        </w:rPr>
        <w:t xml:space="preserve"> ust. 1</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 xml:space="preserve">, a termin wykonania przedmiotu umowy, określony w </w:t>
      </w:r>
      <w:r w:rsidRPr="001F19D9">
        <w:rPr>
          <w:rFonts w:ascii="Arial" w:hAnsi="Arial" w:cs="Arial"/>
          <w:b/>
          <w:sz w:val="22"/>
          <w:szCs w:val="22"/>
        </w:rPr>
        <w:t xml:space="preserve">§ </w:t>
      </w:r>
      <w:r w:rsidR="008814BE" w:rsidRPr="001F19D9">
        <w:rPr>
          <w:rFonts w:ascii="Arial" w:hAnsi="Arial" w:cs="Arial"/>
          <w:b/>
          <w:sz w:val="22"/>
          <w:szCs w:val="22"/>
        </w:rPr>
        <w:t>5</w:t>
      </w:r>
      <w:r w:rsidRPr="001F19D9">
        <w:rPr>
          <w:rFonts w:ascii="Arial" w:hAnsi="Arial" w:cs="Arial"/>
          <w:b/>
          <w:sz w:val="22"/>
          <w:szCs w:val="22"/>
        </w:rPr>
        <w:t xml:space="preserve"> ust. 1</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 xml:space="preserve"> nie ulegnie przedłużeniu.</w:t>
      </w:r>
    </w:p>
    <w:p w14:paraId="4B03EF25" w14:textId="77777777" w:rsidR="00094931" w:rsidRPr="001F19D9" w:rsidRDefault="00094931" w:rsidP="001F19D9">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Roboty budowlane nieobjęte umową nie mogą być realizowane bez uprzedniej zgody Zamawiającego wyrażonej, pod rygorem nieważności, w formie pisemnej.</w:t>
      </w:r>
    </w:p>
    <w:p w14:paraId="70FA30B6" w14:textId="77777777" w:rsidR="00094931" w:rsidRPr="001F19D9" w:rsidRDefault="00094931" w:rsidP="001F19D9">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Konieczność wykonania robót budowlanych nieobjętych umową musi zostać stwierdzona w obustronnie podpisanym Protokole konieczności, sporządzonym, pod rygorem nieważności, w formie pisemnej.</w:t>
      </w:r>
    </w:p>
    <w:p w14:paraId="492BA0E4" w14:textId="77777777" w:rsidR="00094931" w:rsidRPr="001F19D9" w:rsidRDefault="00094931" w:rsidP="001F19D9">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Protokołem konieczności jest dokument określający zakres rzeczowo-finansowy zmian w zakresie robót budowlanych dokonywanych w celu prawidłowej realizacji przedmiotu umowy, sporządzany w przypadku wystąpienia robót dodatkowych, zamiennych lub </w:t>
      </w:r>
      <w:r w:rsidRPr="001F19D9">
        <w:rPr>
          <w:rFonts w:ascii="Arial" w:hAnsi="Arial" w:cs="Arial"/>
          <w:sz w:val="22"/>
          <w:szCs w:val="22"/>
        </w:rPr>
        <w:lastRenderedPageBreak/>
        <w:t>potrzeby zaniechania wykonania niektórych robót budowlanych, w celu prawidłowej realizacji przedmiotu umowy.</w:t>
      </w:r>
    </w:p>
    <w:p w14:paraId="29C81E86" w14:textId="1A7B9EEF" w:rsidR="00094931" w:rsidRPr="001F19D9" w:rsidRDefault="00094931" w:rsidP="001F19D9">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Protokół konieczności jest sporządzany przez </w:t>
      </w:r>
      <w:r w:rsidR="00AC26C9" w:rsidRPr="001F19D9">
        <w:rPr>
          <w:rFonts w:ascii="Arial" w:hAnsi="Arial" w:cs="Arial"/>
          <w:sz w:val="22"/>
          <w:szCs w:val="22"/>
        </w:rPr>
        <w:t>Stronę wskazującą na konieczność wykonania robót budowlanych nieobjętych umową</w:t>
      </w:r>
      <w:r w:rsidRPr="001F19D9">
        <w:rPr>
          <w:rFonts w:ascii="Arial" w:hAnsi="Arial" w:cs="Arial"/>
          <w:sz w:val="22"/>
          <w:szCs w:val="22"/>
        </w:rPr>
        <w:t>,</w:t>
      </w:r>
      <w:r w:rsidR="00AC26C9" w:rsidRPr="001F19D9">
        <w:rPr>
          <w:rFonts w:ascii="Arial" w:hAnsi="Arial" w:cs="Arial"/>
          <w:sz w:val="22"/>
          <w:szCs w:val="22"/>
        </w:rPr>
        <w:t xml:space="preserve"> a następnie</w:t>
      </w:r>
      <w:r w:rsidRPr="001F19D9">
        <w:rPr>
          <w:rFonts w:ascii="Arial" w:hAnsi="Arial" w:cs="Arial"/>
          <w:sz w:val="22"/>
          <w:szCs w:val="22"/>
        </w:rPr>
        <w:t xml:space="preserve"> podpisywany przez: Zamawiającego oraz Wykonawcę. Protokół konieczności powinien zawierać, w szczególności podstawy faktyczne (techniczne) zaistnienia robót</w:t>
      </w:r>
      <w:r w:rsidR="0081013C" w:rsidRPr="001F19D9">
        <w:rPr>
          <w:rFonts w:ascii="Arial" w:hAnsi="Arial" w:cs="Arial"/>
          <w:sz w:val="22"/>
          <w:szCs w:val="22"/>
        </w:rPr>
        <w:t xml:space="preserve"> </w:t>
      </w:r>
      <w:r w:rsidRPr="001F19D9">
        <w:rPr>
          <w:rFonts w:ascii="Arial" w:hAnsi="Arial" w:cs="Arial"/>
          <w:sz w:val="22"/>
          <w:szCs w:val="22"/>
        </w:rPr>
        <w:t>dodatkowych lub robót zamiennych lub potrzeby zaniechania wykonania niektórych robót budowlanych, w celu prawidłowej realizacji przedmiotu umowy.</w:t>
      </w:r>
    </w:p>
    <w:p w14:paraId="7D47D065" w14:textId="28A89545" w:rsidR="00094931" w:rsidRPr="001F19D9" w:rsidRDefault="00094931" w:rsidP="001F19D9">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Robotami dodatkowymi w rozumieniu niniejszej umowy są Roboty budowlane, o których mowa w</w:t>
      </w:r>
      <w:r w:rsidR="00AC26C9" w:rsidRPr="001F19D9">
        <w:rPr>
          <w:rFonts w:ascii="Arial" w:hAnsi="Arial" w:cs="Arial"/>
          <w:sz w:val="22"/>
          <w:szCs w:val="22"/>
        </w:rPr>
        <w:t xml:space="preserve"> </w:t>
      </w:r>
      <w:r w:rsidRPr="001F19D9">
        <w:rPr>
          <w:rFonts w:ascii="Arial" w:hAnsi="Arial" w:cs="Arial"/>
          <w:b/>
          <w:sz w:val="22"/>
          <w:szCs w:val="22"/>
        </w:rPr>
        <w:t>art.</w:t>
      </w:r>
      <w:r w:rsidR="00AC26C9" w:rsidRPr="001F19D9">
        <w:rPr>
          <w:rFonts w:ascii="Arial" w:hAnsi="Arial" w:cs="Arial"/>
          <w:b/>
          <w:sz w:val="22"/>
          <w:szCs w:val="22"/>
        </w:rPr>
        <w:t xml:space="preserve"> </w:t>
      </w:r>
      <w:r w:rsidRPr="001F19D9">
        <w:rPr>
          <w:rFonts w:ascii="Arial" w:hAnsi="Arial" w:cs="Arial"/>
          <w:b/>
          <w:sz w:val="22"/>
          <w:szCs w:val="22"/>
        </w:rPr>
        <w:t>455 ust. 1 pkt 3)</w:t>
      </w:r>
      <w:r w:rsidRPr="001F19D9">
        <w:rPr>
          <w:rFonts w:ascii="Arial" w:hAnsi="Arial" w:cs="Arial"/>
          <w:sz w:val="22"/>
          <w:szCs w:val="22"/>
        </w:rPr>
        <w:t xml:space="preserve"> ustawy z dnia 11 września 2019 r</w:t>
      </w:r>
      <w:r w:rsidR="00AC26C9" w:rsidRPr="001F19D9">
        <w:rPr>
          <w:rFonts w:ascii="Arial" w:hAnsi="Arial" w:cs="Arial"/>
          <w:sz w:val="22"/>
          <w:szCs w:val="22"/>
        </w:rPr>
        <w:t>. - Prawo zamówień publicznych</w:t>
      </w:r>
      <w:r w:rsidRPr="001F19D9">
        <w:rPr>
          <w:rFonts w:ascii="Arial" w:hAnsi="Arial" w:cs="Arial"/>
          <w:sz w:val="22"/>
          <w:szCs w:val="22"/>
        </w:rPr>
        <w:t>.</w:t>
      </w:r>
    </w:p>
    <w:p w14:paraId="4712AB1A" w14:textId="77777777" w:rsidR="00094931" w:rsidRPr="001F19D9" w:rsidRDefault="00094931" w:rsidP="001F19D9">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Robotami zamiennymi w rozumieniu niniejszej umowy są: Roboty budowlane polegające na wykonaniu robót budowlanych w sposób odmienny niż określony w niniejszej umowie, niepowodujące zwiększenia (zmiany) zakresu świadczenia Wykonawcy zawartego w ofercie, zmierzające do ulepszenia realizacji przedmiotu umowy, usprawnienia procesu budowlanego, bądź zmiany pracy i nakładów w danej kategorii robót.</w:t>
      </w:r>
    </w:p>
    <w:p w14:paraId="323ADA64" w14:textId="77777777" w:rsidR="00094931" w:rsidRPr="001F19D9" w:rsidRDefault="00094931" w:rsidP="001F19D9">
      <w:pPr>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Wykonawca, na żądanie Zamawiającego, zrealizuje roboty zamienne w stosunku do robot budowlanych opisanych w dokumentacji technicznej, jeżeli ich wykonanie jest konieczne dla realizacji umowy zgodnie z zasadami wiedzy technicznej i sztuki budowlanej, w szczególności gdy:</w:t>
      </w:r>
    </w:p>
    <w:p w14:paraId="16D8EEEB" w14:textId="4B68C790" w:rsidR="00094931" w:rsidRPr="001F19D9" w:rsidRDefault="00094931" w:rsidP="006B3A58">
      <w:pPr>
        <w:pStyle w:val="Akapitzlist"/>
        <w:widowControl w:val="0"/>
        <w:numPr>
          <w:ilvl w:val="1"/>
          <w:numId w:val="25"/>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wystąpi konieczność zrealizowania jakiejkolwiek części robót budowlanych, objętej przedmiotem umowy, przy zastosowaniu odmiennych rozwiązań technicznych lub technologicznych, niż wskazane w dokumentacji technicznej, a wynikających ze stwierdzonych wad dokumentacji technicznej lub zmiany stanu prawnego w oparciu o który przygotowano </w:t>
      </w:r>
      <w:r w:rsidRPr="001667BD">
        <w:rPr>
          <w:rFonts w:ascii="Arial" w:hAnsi="Arial" w:cs="Arial"/>
          <w:color w:val="000000" w:themeColor="text1"/>
          <w:sz w:val="22"/>
          <w:szCs w:val="22"/>
        </w:rPr>
        <w:t xml:space="preserve">dokumentację </w:t>
      </w:r>
      <w:r w:rsidR="000E4F6C" w:rsidRPr="001667BD">
        <w:rPr>
          <w:rFonts w:ascii="Arial" w:hAnsi="Arial" w:cs="Arial"/>
          <w:color w:val="000000" w:themeColor="text1"/>
          <w:sz w:val="22"/>
          <w:szCs w:val="22"/>
        </w:rPr>
        <w:t>przetargową</w:t>
      </w:r>
      <w:r w:rsidRPr="001667BD">
        <w:rPr>
          <w:rFonts w:ascii="Arial" w:hAnsi="Arial" w:cs="Arial"/>
          <w:color w:val="000000" w:themeColor="text1"/>
          <w:sz w:val="22"/>
          <w:szCs w:val="22"/>
        </w:rPr>
        <w:t>,</w:t>
      </w:r>
    </w:p>
    <w:p w14:paraId="1B5276E1" w14:textId="3C5E5601" w:rsidR="00094931" w:rsidRPr="001F19D9" w:rsidRDefault="00094931" w:rsidP="006B3A58">
      <w:pPr>
        <w:pStyle w:val="Akapitzlist"/>
        <w:widowControl w:val="0"/>
        <w:numPr>
          <w:ilvl w:val="1"/>
          <w:numId w:val="25"/>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zastosowanie przewidzianych rozwiązań groziłoby niewykonaniem lub nienależytym wykonaniem przedmiotu umowy, w szczególności w przypadku konieczności zrealizowania jakiejkolwiek części robót budowlanych, objętych przedmiotem umowy, przy zastosowaniu odmiennych rozwiązań technicznych lub technologicznych, niż wskazane w dokumentacji </w:t>
      </w:r>
      <w:r w:rsidR="000E4F6C" w:rsidRPr="001667BD">
        <w:rPr>
          <w:rFonts w:ascii="Arial" w:hAnsi="Arial" w:cs="Arial"/>
          <w:color w:val="000000" w:themeColor="text1"/>
          <w:sz w:val="22"/>
          <w:szCs w:val="22"/>
        </w:rPr>
        <w:t>przetargowej</w:t>
      </w:r>
      <w:r w:rsidRPr="001667BD">
        <w:rPr>
          <w:rFonts w:ascii="Arial" w:hAnsi="Arial" w:cs="Arial"/>
          <w:color w:val="000000" w:themeColor="text1"/>
          <w:sz w:val="22"/>
          <w:szCs w:val="22"/>
        </w:rPr>
        <w:t xml:space="preserve">, gdyby </w:t>
      </w:r>
      <w:r w:rsidRPr="001F19D9">
        <w:rPr>
          <w:rFonts w:ascii="Arial" w:hAnsi="Arial" w:cs="Arial"/>
          <w:sz w:val="22"/>
          <w:szCs w:val="22"/>
        </w:rPr>
        <w:t>zastosowanie przewidzianych rozwiązań groziło niewykonaniem lub nienależytym wykonaniem przedmiotu umowy;</w:t>
      </w:r>
    </w:p>
    <w:p w14:paraId="3BDD345F" w14:textId="39698B07" w:rsidR="00B3110B" w:rsidRPr="00B3110B" w:rsidRDefault="00B3110B" w:rsidP="003E4EA8">
      <w:pPr>
        <w:pStyle w:val="Akapitzlist"/>
        <w:widowControl w:val="0"/>
        <w:numPr>
          <w:ilvl w:val="0"/>
          <w:numId w:val="3"/>
        </w:numPr>
        <w:shd w:val="clear" w:color="auto" w:fill="FFFFFF"/>
        <w:suppressAutoHyphens/>
        <w:autoSpaceDE w:val="0"/>
        <w:autoSpaceDN w:val="0"/>
        <w:adjustRightInd w:val="0"/>
        <w:spacing w:line="360" w:lineRule="auto"/>
        <w:jc w:val="both"/>
        <w:rPr>
          <w:rFonts w:ascii="Arial" w:hAnsi="Arial" w:cs="Arial"/>
          <w:sz w:val="22"/>
          <w:szCs w:val="22"/>
        </w:rPr>
      </w:pPr>
      <w:r w:rsidRPr="00B3110B">
        <w:rPr>
          <w:rFonts w:ascii="Arial" w:hAnsi="Arial" w:cs="Arial"/>
          <w:sz w:val="22"/>
          <w:szCs w:val="22"/>
        </w:rPr>
        <w:t>W przypadku wystąpienia robót zamiennych ich rozliczenie nastąpi na podstawie kosztorysu sporządzonego przez Wykonawcę zgodnie z zasadami określonymi w ust. 11. Kosztorys ten będzie podstawą ustalenia zmiany wynagrodzenia należnego Wykonawcy, o ile wprowadzenie robót zamiennych będzie miało wpływ na zakres rzeczowy lub koszt realizacji zamówienia. Kosztorys wymaga zatwierdzenia przez Zamawiającego przed przystąpieniem do wykonania robót zamiennych.</w:t>
      </w:r>
    </w:p>
    <w:p w14:paraId="0DFAE67F" w14:textId="77777777" w:rsidR="00993152" w:rsidRPr="00D75BB0" w:rsidRDefault="00993152" w:rsidP="00993152">
      <w:pPr>
        <w:pStyle w:val="Akapitzlist"/>
        <w:widowControl w:val="0"/>
        <w:shd w:val="clear" w:color="auto" w:fill="FFFFFF"/>
        <w:suppressAutoHyphens/>
        <w:autoSpaceDE w:val="0"/>
        <w:autoSpaceDN w:val="0"/>
        <w:adjustRightInd w:val="0"/>
        <w:spacing w:line="360" w:lineRule="auto"/>
        <w:ind w:left="360"/>
        <w:jc w:val="both"/>
        <w:rPr>
          <w:rFonts w:ascii="Arial" w:hAnsi="Arial" w:cs="Arial"/>
          <w:color w:val="FF0000"/>
          <w:sz w:val="22"/>
          <w:szCs w:val="22"/>
        </w:rPr>
      </w:pPr>
    </w:p>
    <w:p w14:paraId="0FE40559" w14:textId="77777777" w:rsidR="00094931" w:rsidRPr="00B3110B" w:rsidRDefault="00094931" w:rsidP="001F19D9">
      <w:pPr>
        <w:pStyle w:val="Akapitzlist"/>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lastRenderedPageBreak/>
        <w:t xml:space="preserve">O konieczności wykonania robót zamiennych Zamawiający pisemnie powiadamia Wykonawcę. Wykonawca w terminie siedmiu [7] dni kalendarzowych od daty otrzymania tego pisma sporządza kosztorys różnicowy. Po sprawdzeniu przez Zamawiającego kosztorysu różnicowego oraz po jego zatwierdzeniu przez Zamawiającego Strony </w:t>
      </w:r>
      <w:r w:rsidRPr="00B3110B">
        <w:rPr>
          <w:rFonts w:ascii="Arial" w:hAnsi="Arial" w:cs="Arial"/>
          <w:sz w:val="22"/>
          <w:szCs w:val="22"/>
        </w:rPr>
        <w:t>dokonają zmiany umowy.</w:t>
      </w:r>
    </w:p>
    <w:p w14:paraId="39ADD065" w14:textId="219023E1" w:rsidR="00094931" w:rsidRPr="00B3110B" w:rsidRDefault="00094931" w:rsidP="001F19D9">
      <w:pPr>
        <w:pStyle w:val="Akapitzlist"/>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B3110B">
        <w:rPr>
          <w:rFonts w:ascii="Arial" w:hAnsi="Arial" w:cs="Arial"/>
          <w:sz w:val="22"/>
          <w:szCs w:val="22"/>
        </w:rPr>
        <w:t>Podstawą do ustalenia wysokości wynagrodzenia za Roboty dodatkowe lub Roboty zamienne będzie kosztorys przygotowany przez Wykonawcę, z tym zastrzeżeniem, że:</w:t>
      </w:r>
    </w:p>
    <w:p w14:paraId="5C2091D9" w14:textId="77777777" w:rsidR="00094931" w:rsidRPr="00B3110B" w:rsidRDefault="00094931" w:rsidP="001F19D9">
      <w:pPr>
        <w:pStyle w:val="Akapitzlist"/>
        <w:widowControl w:val="0"/>
        <w:numPr>
          <w:ilvl w:val="1"/>
          <w:numId w:val="10"/>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B3110B">
        <w:rPr>
          <w:rFonts w:ascii="Arial" w:hAnsi="Arial" w:cs="Arial"/>
          <w:sz w:val="22"/>
          <w:szCs w:val="22"/>
        </w:rPr>
        <w:t>podstawą do określenia nakładów rzeczowych będą nakłady publikowane w Katalogach Nakładów Rzeczowych (KNR), a w przypadku braku odpowiednich pozycji zastosowane będą Katalogi Norm Nakładów Rzeczowych (KNNR), a w przypadku braku odpowiednich pozycji w katalogach KNR i KNNR podstawą do określenia nakładów rzeczowych będzie kalkulacja indywidualna nakładów rzeczowych Wykonawcy;</w:t>
      </w:r>
    </w:p>
    <w:p w14:paraId="688825E5" w14:textId="77777777" w:rsidR="00094931" w:rsidRPr="00B3110B" w:rsidRDefault="00094931" w:rsidP="001F19D9">
      <w:pPr>
        <w:pStyle w:val="Akapitzlist"/>
        <w:widowControl w:val="0"/>
        <w:numPr>
          <w:ilvl w:val="1"/>
          <w:numId w:val="10"/>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B3110B">
        <w:rPr>
          <w:rFonts w:ascii="Arial" w:hAnsi="Arial" w:cs="Arial"/>
          <w:sz w:val="22"/>
          <w:szCs w:val="22"/>
        </w:rPr>
        <w:t>ceny jednostkowe zostaną przyjęte z kosztorysu, a w przypadku braku odpowiednich cen jednostkowych w tymże kosztorysie wycena nastąpi w oparciu o ceny przyjęte z aktualnych zeszytów SEKOCENBUD (jako średnie), a w przypadku ceny niepublikowanych w zeszytach SEKOCENBUD Wykonawca przedstawi cenę opartą na danych wynikających z przeprowadzonego przez Wykonawcę rozeznania rynku.</w:t>
      </w:r>
    </w:p>
    <w:p w14:paraId="4A22A9E4" w14:textId="77777777" w:rsidR="00094931" w:rsidRPr="001F19D9" w:rsidRDefault="00094931" w:rsidP="001F19D9">
      <w:pPr>
        <w:pStyle w:val="Akapitzlist"/>
        <w:widowControl w:val="0"/>
        <w:numPr>
          <w:ilvl w:val="0"/>
          <w:numId w:val="3"/>
        </w:numPr>
        <w:shd w:val="clear" w:color="auto" w:fill="FFFFFF"/>
        <w:tabs>
          <w:tab w:val="clear" w:pos="720"/>
        </w:tabs>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Roboty dodatkowe lub Roboty zamienne będą przyjmowane przez Wykonawcę do realizacji na podstawie aneksu do niniejszej umowy, poprzedzonego sporządzeniem Protokołu konieczności wykonania tych robót.</w:t>
      </w:r>
    </w:p>
    <w:p w14:paraId="4D5D034B" w14:textId="28BC1E78" w:rsidR="00FF2B6B" w:rsidRPr="001F19D9" w:rsidRDefault="00FF2B6B"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 1</w:t>
      </w:r>
      <w:r w:rsidR="008814BE" w:rsidRPr="001F19D9">
        <w:rPr>
          <w:rFonts w:ascii="Arial" w:hAnsi="Arial" w:cs="Arial"/>
          <w:b/>
          <w:bCs/>
          <w:sz w:val="22"/>
          <w:szCs w:val="22"/>
        </w:rPr>
        <w:t>1</w:t>
      </w:r>
    </w:p>
    <w:p w14:paraId="0454288B" w14:textId="77777777" w:rsidR="00FF2B6B" w:rsidRPr="001F19D9" w:rsidRDefault="00FF2B6B"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ODSTĄPIENIE OD UMOWY</w:t>
      </w:r>
    </w:p>
    <w:p w14:paraId="2BA41D3C" w14:textId="3A22BDEE" w:rsidR="00FF2B6B" w:rsidRPr="001F19D9" w:rsidRDefault="00EF5860" w:rsidP="001F19D9">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Zamawiający może odstąpić od umowy </w:t>
      </w:r>
      <w:r w:rsidR="00A15C5F" w:rsidRPr="001F19D9">
        <w:rPr>
          <w:rFonts w:ascii="Arial" w:hAnsi="Arial" w:cs="Arial"/>
          <w:sz w:val="22"/>
          <w:szCs w:val="22"/>
        </w:rPr>
        <w:t>w terminie trzydziestu [30</w:t>
      </w:r>
      <w:r w:rsidR="006B23DE" w:rsidRPr="001F19D9">
        <w:rPr>
          <w:rFonts w:ascii="Arial" w:hAnsi="Arial" w:cs="Arial"/>
          <w:sz w:val="22"/>
          <w:szCs w:val="22"/>
        </w:rPr>
        <w:t>]</w:t>
      </w:r>
      <w:r w:rsidRPr="001F19D9">
        <w:rPr>
          <w:rFonts w:ascii="Arial" w:hAnsi="Arial" w:cs="Arial"/>
          <w:sz w:val="22"/>
          <w:szCs w:val="22"/>
        </w:rPr>
        <w:t xml:space="preserve">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r w:rsidRPr="001F19D9">
        <w:rPr>
          <w:rFonts w:ascii="Arial" w:hAnsi="Arial" w:cs="Arial"/>
          <w:b/>
          <w:sz w:val="22"/>
          <w:szCs w:val="22"/>
        </w:rPr>
        <w:t>art. 456 ust. 1 pkt 1)</w:t>
      </w:r>
      <w:r w:rsidRPr="001F19D9">
        <w:rPr>
          <w:rFonts w:ascii="Arial" w:hAnsi="Arial" w:cs="Arial"/>
          <w:sz w:val="22"/>
          <w:szCs w:val="22"/>
        </w:rPr>
        <w:t xml:space="preserve"> ustawy z dnia 11 września 2019 </w:t>
      </w:r>
      <w:r w:rsidR="00507218" w:rsidRPr="001F19D9">
        <w:rPr>
          <w:rFonts w:ascii="Arial" w:hAnsi="Arial" w:cs="Arial"/>
          <w:sz w:val="22"/>
          <w:szCs w:val="22"/>
        </w:rPr>
        <w:t xml:space="preserve">r. - Prawo zamówień publicznych. </w:t>
      </w:r>
      <w:r w:rsidR="00FF2B6B" w:rsidRPr="001F19D9">
        <w:rPr>
          <w:rFonts w:ascii="Arial" w:hAnsi="Arial" w:cs="Arial"/>
          <w:sz w:val="22"/>
          <w:szCs w:val="22"/>
        </w:rPr>
        <w:t xml:space="preserve">W takim przypadku </w:t>
      </w:r>
      <w:r w:rsidR="00BF2DDD" w:rsidRPr="001F19D9">
        <w:rPr>
          <w:rFonts w:ascii="Arial" w:hAnsi="Arial" w:cs="Arial"/>
          <w:sz w:val="22"/>
          <w:szCs w:val="22"/>
        </w:rPr>
        <w:t>Wykonawca może żądać wyłącznie wynagrodzenia należnego z tytułu wykonania części umowy</w:t>
      </w:r>
      <w:r w:rsidR="00FF2B6B" w:rsidRPr="001F19D9">
        <w:rPr>
          <w:rFonts w:ascii="Arial" w:hAnsi="Arial" w:cs="Arial"/>
          <w:sz w:val="22"/>
          <w:szCs w:val="22"/>
        </w:rPr>
        <w:t xml:space="preserve"> wykonanej do czasu odstąpienia, potwierdzonej wpisem w protokole odbioru.</w:t>
      </w:r>
    </w:p>
    <w:p w14:paraId="52025E3D" w14:textId="77056AF6" w:rsidR="00FF2B6B" w:rsidRPr="001F19D9" w:rsidRDefault="00FF2B6B" w:rsidP="001F19D9">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Odstąpienie od umowy winno nastąpić w formie pisemnej pod rygorem nieważności takiego oświadczenia wraz z uzasadnieniem</w:t>
      </w:r>
      <w:r w:rsidR="006B23DE" w:rsidRPr="001F19D9">
        <w:rPr>
          <w:rFonts w:ascii="Arial" w:hAnsi="Arial" w:cs="Arial"/>
          <w:sz w:val="22"/>
          <w:szCs w:val="22"/>
        </w:rPr>
        <w:t xml:space="preserve">, </w:t>
      </w:r>
      <w:r w:rsidR="00DC4B84" w:rsidRPr="001F19D9">
        <w:rPr>
          <w:rFonts w:ascii="Arial" w:hAnsi="Arial" w:cs="Arial"/>
          <w:sz w:val="22"/>
          <w:szCs w:val="22"/>
        </w:rPr>
        <w:t>w terminie trzydziestu [30</w:t>
      </w:r>
      <w:r w:rsidR="008C21DE" w:rsidRPr="001F19D9">
        <w:rPr>
          <w:rFonts w:ascii="Arial" w:hAnsi="Arial" w:cs="Arial"/>
          <w:sz w:val="22"/>
          <w:szCs w:val="22"/>
        </w:rPr>
        <w:t>] dni</w:t>
      </w:r>
      <w:r w:rsidR="00507218" w:rsidRPr="001F19D9">
        <w:rPr>
          <w:rFonts w:ascii="Arial" w:hAnsi="Arial" w:cs="Arial"/>
          <w:sz w:val="22"/>
          <w:szCs w:val="22"/>
        </w:rPr>
        <w:t xml:space="preserve"> od dnia powzięcia wiadomości o </w:t>
      </w:r>
      <w:r w:rsidR="008C21DE" w:rsidRPr="001F19D9">
        <w:rPr>
          <w:rFonts w:ascii="Arial" w:hAnsi="Arial" w:cs="Arial"/>
          <w:sz w:val="22"/>
          <w:szCs w:val="22"/>
        </w:rPr>
        <w:t>zaistnieniu przesłanek do odstąpienia od umowy.</w:t>
      </w:r>
    </w:p>
    <w:p w14:paraId="3FE62307" w14:textId="77777777" w:rsidR="00FF2B6B" w:rsidRPr="001F19D9" w:rsidRDefault="00FF2B6B" w:rsidP="001F19D9">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Strony postanawiają, iż oprócz przypadków wymienionych w tytule XVI Kodeksu cywilnego, Zamawiającemu przysługuje prawo odstąpienia od niniejszej umowy lub jej części z winy Wykonawcy, w szczególności gdy:</w:t>
      </w:r>
    </w:p>
    <w:p w14:paraId="7ADA875A" w14:textId="74E15452" w:rsidR="00FF2B6B" w:rsidRPr="001F19D9" w:rsidRDefault="00FF2B6B" w:rsidP="001F19D9">
      <w:pPr>
        <w:pStyle w:val="Akapitzlist"/>
        <w:widowControl w:val="0"/>
        <w:numPr>
          <w:ilvl w:val="0"/>
          <w:numId w:val="17"/>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Wykonawca bez uzasadnienia nie rozpoczął realizacji przedmiotu umowy i nie podejm</w:t>
      </w:r>
      <w:r w:rsidR="00A15C5F" w:rsidRPr="001F19D9">
        <w:rPr>
          <w:rFonts w:ascii="Arial" w:hAnsi="Arial" w:cs="Arial"/>
          <w:sz w:val="22"/>
          <w:szCs w:val="22"/>
        </w:rPr>
        <w:t>uje jej pomimo upływu siedmiu [</w:t>
      </w:r>
      <w:r w:rsidRPr="001F19D9">
        <w:rPr>
          <w:rFonts w:ascii="Arial" w:hAnsi="Arial" w:cs="Arial"/>
          <w:sz w:val="22"/>
          <w:szCs w:val="22"/>
        </w:rPr>
        <w:t>7] dni od pisemne</w:t>
      </w:r>
      <w:r w:rsidR="006B23DE" w:rsidRPr="001F19D9">
        <w:rPr>
          <w:rFonts w:ascii="Arial" w:hAnsi="Arial" w:cs="Arial"/>
          <w:sz w:val="22"/>
          <w:szCs w:val="22"/>
        </w:rPr>
        <w:t xml:space="preserve">go wezwania przez </w:t>
      </w:r>
      <w:r w:rsidR="006B23DE" w:rsidRPr="001F19D9">
        <w:rPr>
          <w:rFonts w:ascii="Arial" w:hAnsi="Arial" w:cs="Arial"/>
          <w:sz w:val="22"/>
          <w:szCs w:val="22"/>
        </w:rPr>
        <w:lastRenderedPageBreak/>
        <w:t>Zamawiającego;</w:t>
      </w:r>
    </w:p>
    <w:p w14:paraId="2C87704C" w14:textId="64486570" w:rsidR="00FF2B6B" w:rsidRPr="001F19D9" w:rsidRDefault="00FF2B6B" w:rsidP="001F19D9">
      <w:pPr>
        <w:pStyle w:val="Akapitzlist"/>
        <w:widowControl w:val="0"/>
        <w:numPr>
          <w:ilvl w:val="0"/>
          <w:numId w:val="17"/>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Wykonawca przerwał realizację robót </w:t>
      </w:r>
      <w:r w:rsidRPr="001F19D9">
        <w:rPr>
          <w:rFonts w:ascii="Arial" w:hAnsi="Arial" w:cs="Arial"/>
          <w:bCs/>
          <w:sz w:val="22"/>
          <w:szCs w:val="22"/>
        </w:rPr>
        <w:t>budowlanych</w:t>
      </w:r>
      <w:r w:rsidRPr="001F19D9">
        <w:rPr>
          <w:rFonts w:ascii="Arial" w:hAnsi="Arial" w:cs="Arial"/>
          <w:sz w:val="22"/>
          <w:szCs w:val="22"/>
        </w:rPr>
        <w:t xml:space="preserve"> bez uzasadnienia i nie realiz</w:t>
      </w:r>
      <w:r w:rsidR="00A15C5F" w:rsidRPr="001F19D9">
        <w:rPr>
          <w:rFonts w:ascii="Arial" w:hAnsi="Arial" w:cs="Arial"/>
          <w:sz w:val="22"/>
          <w:szCs w:val="22"/>
        </w:rPr>
        <w:t>uje ich przez okres siedmiu [7</w:t>
      </w:r>
      <w:r w:rsidRPr="001F19D9">
        <w:rPr>
          <w:rFonts w:ascii="Arial" w:hAnsi="Arial" w:cs="Arial"/>
          <w:sz w:val="22"/>
          <w:szCs w:val="22"/>
        </w:rPr>
        <w:t>] dni od pisemne</w:t>
      </w:r>
      <w:r w:rsidR="006B23DE" w:rsidRPr="001F19D9">
        <w:rPr>
          <w:rFonts w:ascii="Arial" w:hAnsi="Arial" w:cs="Arial"/>
          <w:sz w:val="22"/>
          <w:szCs w:val="22"/>
        </w:rPr>
        <w:t>go wezwania przez Zamawiającego;</w:t>
      </w:r>
    </w:p>
    <w:p w14:paraId="62EBDCF6" w14:textId="306671CA" w:rsidR="00FF2B6B" w:rsidRPr="001F19D9" w:rsidRDefault="00FF2B6B" w:rsidP="001F19D9">
      <w:pPr>
        <w:pStyle w:val="Akapitzlist"/>
        <w:widowControl w:val="0"/>
        <w:numPr>
          <w:ilvl w:val="0"/>
          <w:numId w:val="17"/>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Wykonawca nie realizuje robót budowlanych zgodnie z umową, w tym z dokumentacją </w:t>
      </w:r>
      <w:r w:rsidR="00F7005A" w:rsidRPr="001F19D9">
        <w:rPr>
          <w:rFonts w:ascii="Arial" w:hAnsi="Arial" w:cs="Arial"/>
          <w:sz w:val="22"/>
          <w:szCs w:val="22"/>
        </w:rPr>
        <w:t xml:space="preserve">techniczną </w:t>
      </w:r>
      <w:r w:rsidR="006B23DE" w:rsidRPr="001F19D9">
        <w:rPr>
          <w:rFonts w:ascii="Arial" w:hAnsi="Arial" w:cs="Arial"/>
          <w:sz w:val="22"/>
          <w:szCs w:val="22"/>
        </w:rPr>
        <w:t>lub opisem przedmiotu umowy;</w:t>
      </w:r>
    </w:p>
    <w:p w14:paraId="0D88C2E7" w14:textId="254342A3" w:rsidR="00FF2B6B" w:rsidRPr="001F19D9" w:rsidRDefault="00FF2B6B" w:rsidP="001F19D9">
      <w:pPr>
        <w:pStyle w:val="Akapitzlist"/>
        <w:widowControl w:val="0"/>
        <w:numPr>
          <w:ilvl w:val="0"/>
          <w:numId w:val="17"/>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Zwłoka w wykonaniu przedmiotu umowy </w:t>
      </w:r>
      <w:r w:rsidR="00DC4B84" w:rsidRPr="001F19D9">
        <w:rPr>
          <w:rFonts w:ascii="Arial" w:hAnsi="Arial" w:cs="Arial"/>
          <w:sz w:val="22"/>
          <w:szCs w:val="22"/>
        </w:rPr>
        <w:t>jest większa niż trzydzieści [</w:t>
      </w:r>
      <w:r w:rsidRPr="001F19D9">
        <w:rPr>
          <w:rFonts w:ascii="Arial" w:hAnsi="Arial" w:cs="Arial"/>
          <w:sz w:val="22"/>
          <w:szCs w:val="22"/>
        </w:rPr>
        <w:t xml:space="preserve">30] dni w odniesieniu do terminów określonych w </w:t>
      </w:r>
      <w:r w:rsidRPr="001F19D9">
        <w:rPr>
          <w:rFonts w:ascii="Arial" w:hAnsi="Arial" w:cs="Arial"/>
          <w:b/>
          <w:sz w:val="22"/>
          <w:szCs w:val="22"/>
        </w:rPr>
        <w:t xml:space="preserve">§ </w:t>
      </w:r>
      <w:r w:rsidR="00F342D6" w:rsidRPr="001F19D9">
        <w:rPr>
          <w:rFonts w:ascii="Arial" w:hAnsi="Arial" w:cs="Arial"/>
          <w:b/>
          <w:sz w:val="22"/>
          <w:szCs w:val="22"/>
        </w:rPr>
        <w:t>8</w:t>
      </w:r>
      <w:r w:rsidR="006B23DE" w:rsidRPr="001F19D9">
        <w:rPr>
          <w:rFonts w:ascii="Arial" w:hAnsi="Arial" w:cs="Arial"/>
          <w:sz w:val="22"/>
          <w:szCs w:val="22"/>
        </w:rPr>
        <w:t xml:space="preserve"> umowy;</w:t>
      </w:r>
    </w:p>
    <w:p w14:paraId="52A9E338" w14:textId="4B72FA60" w:rsidR="00FF2B6B" w:rsidRPr="001F19D9" w:rsidRDefault="00FF2B6B" w:rsidP="001F19D9">
      <w:pPr>
        <w:widowControl w:val="0"/>
        <w:numPr>
          <w:ilvl w:val="0"/>
          <w:numId w:val="17"/>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Wykonawca Podzleca całość robót </w:t>
      </w:r>
      <w:r w:rsidRPr="001F19D9">
        <w:rPr>
          <w:rFonts w:ascii="Arial" w:hAnsi="Arial" w:cs="Arial"/>
          <w:bCs/>
          <w:sz w:val="22"/>
          <w:szCs w:val="22"/>
        </w:rPr>
        <w:t>budowlanych</w:t>
      </w:r>
      <w:r w:rsidRPr="001F19D9">
        <w:rPr>
          <w:rFonts w:ascii="Arial" w:hAnsi="Arial" w:cs="Arial"/>
          <w:sz w:val="22"/>
          <w:szCs w:val="22"/>
        </w:rPr>
        <w:t xml:space="preserve"> lub dokonuje cesji umowy lub jej</w:t>
      </w:r>
      <w:r w:rsidR="006B23DE" w:rsidRPr="001F19D9">
        <w:rPr>
          <w:rFonts w:ascii="Arial" w:hAnsi="Arial" w:cs="Arial"/>
          <w:sz w:val="22"/>
          <w:szCs w:val="22"/>
        </w:rPr>
        <w:t xml:space="preserve"> części bez zgody Zamawiającego;</w:t>
      </w:r>
    </w:p>
    <w:p w14:paraId="5A7ECA3D" w14:textId="3715B4E5" w:rsidR="00FF2B6B" w:rsidRPr="001F19D9" w:rsidRDefault="00FF2B6B" w:rsidP="001F19D9">
      <w:pPr>
        <w:widowControl w:val="0"/>
        <w:numPr>
          <w:ilvl w:val="0"/>
          <w:numId w:val="17"/>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Wykonawca </w:t>
      </w:r>
      <w:r w:rsidR="00B45EC6" w:rsidRPr="001F19D9">
        <w:rPr>
          <w:rFonts w:ascii="Arial" w:hAnsi="Arial" w:cs="Arial"/>
          <w:sz w:val="22"/>
          <w:szCs w:val="22"/>
        </w:rPr>
        <w:t>p</w:t>
      </w:r>
      <w:r w:rsidRPr="001F19D9">
        <w:rPr>
          <w:rFonts w:ascii="Arial" w:hAnsi="Arial" w:cs="Arial"/>
          <w:sz w:val="22"/>
          <w:szCs w:val="22"/>
        </w:rPr>
        <w:t>odzleca wykonanie części przedmiotu umowy Podwykonawcy innemu niż wskazanego</w:t>
      </w:r>
      <w:r w:rsidR="006B23DE" w:rsidRPr="001F19D9">
        <w:rPr>
          <w:rFonts w:ascii="Arial" w:hAnsi="Arial" w:cs="Arial"/>
          <w:sz w:val="22"/>
          <w:szCs w:val="22"/>
        </w:rPr>
        <w:t xml:space="preserve"> przez Wykonawcę Zamawiającemu;</w:t>
      </w:r>
    </w:p>
    <w:p w14:paraId="4D215968" w14:textId="3C7DC36A" w:rsidR="00FF2B6B" w:rsidRPr="001F19D9" w:rsidRDefault="00DC4B84" w:rsidP="001F19D9">
      <w:pPr>
        <w:numPr>
          <w:ilvl w:val="0"/>
          <w:numId w:val="17"/>
        </w:numPr>
        <w:suppressAutoHyphens/>
        <w:spacing w:line="360" w:lineRule="auto"/>
        <w:ind w:left="1134" w:hanging="567"/>
        <w:jc w:val="both"/>
        <w:rPr>
          <w:rFonts w:ascii="Arial" w:hAnsi="Arial" w:cs="Arial"/>
          <w:sz w:val="22"/>
          <w:szCs w:val="22"/>
        </w:rPr>
      </w:pPr>
      <w:r w:rsidRPr="001F19D9">
        <w:rPr>
          <w:rFonts w:ascii="Arial" w:hAnsi="Arial" w:cs="Arial"/>
          <w:sz w:val="22"/>
          <w:szCs w:val="22"/>
        </w:rPr>
        <w:t>Zamawiający – trzy [3</w:t>
      </w:r>
      <w:r w:rsidR="00FF2B6B" w:rsidRPr="001F19D9">
        <w:rPr>
          <w:rFonts w:ascii="Arial" w:hAnsi="Arial" w:cs="Arial"/>
          <w:sz w:val="22"/>
          <w:szCs w:val="22"/>
        </w:rPr>
        <w:t>] - krotnie dokonał bezpośredniej zapłaty na rzecz Podwykonawcó</w:t>
      </w:r>
      <w:r w:rsidR="006B23DE" w:rsidRPr="001F19D9">
        <w:rPr>
          <w:rFonts w:ascii="Arial" w:hAnsi="Arial" w:cs="Arial"/>
          <w:sz w:val="22"/>
          <w:szCs w:val="22"/>
        </w:rPr>
        <w:t>w lub dalszych Podwykonawców lub</w:t>
      </w:r>
    </w:p>
    <w:p w14:paraId="136FBD0E" w14:textId="391E9EF1" w:rsidR="00FF2B6B" w:rsidRPr="001F19D9" w:rsidRDefault="00FF2B6B" w:rsidP="001F19D9">
      <w:pPr>
        <w:numPr>
          <w:ilvl w:val="0"/>
          <w:numId w:val="17"/>
        </w:numPr>
        <w:suppressAutoHyphens/>
        <w:spacing w:line="360" w:lineRule="auto"/>
        <w:ind w:left="1134" w:hanging="567"/>
        <w:jc w:val="both"/>
        <w:rPr>
          <w:rFonts w:ascii="Arial" w:hAnsi="Arial" w:cs="Arial"/>
          <w:sz w:val="22"/>
          <w:szCs w:val="22"/>
        </w:rPr>
      </w:pPr>
      <w:r w:rsidRPr="001F19D9">
        <w:rPr>
          <w:rFonts w:ascii="Arial" w:hAnsi="Arial" w:cs="Arial"/>
          <w:sz w:val="22"/>
          <w:szCs w:val="22"/>
        </w:rPr>
        <w:t>Zamawiający – dokonał bezpośrednich zapłat na rzecz Podwykonawców lub dalszych Podwykonawców na sumę w</w:t>
      </w:r>
      <w:r w:rsidR="00DC4B84" w:rsidRPr="001F19D9">
        <w:rPr>
          <w:rFonts w:ascii="Arial" w:hAnsi="Arial" w:cs="Arial"/>
          <w:sz w:val="22"/>
          <w:szCs w:val="22"/>
        </w:rPr>
        <w:t>iększą niż pięć [5] procent [%</w:t>
      </w:r>
      <w:r w:rsidRPr="001F19D9">
        <w:rPr>
          <w:rFonts w:ascii="Arial" w:hAnsi="Arial" w:cs="Arial"/>
          <w:sz w:val="22"/>
          <w:szCs w:val="22"/>
        </w:rPr>
        <w:t>] wartości umowy, o której mowa w</w:t>
      </w:r>
      <w:r w:rsidR="00347D75" w:rsidRPr="001F19D9">
        <w:rPr>
          <w:rFonts w:ascii="Arial" w:hAnsi="Arial" w:cs="Arial"/>
          <w:sz w:val="22"/>
          <w:szCs w:val="22"/>
        </w:rPr>
        <w:t> </w:t>
      </w:r>
      <w:r w:rsidR="0031272A" w:rsidRPr="001F19D9">
        <w:rPr>
          <w:rFonts w:ascii="Arial" w:hAnsi="Arial" w:cs="Arial"/>
          <w:b/>
          <w:sz w:val="22"/>
          <w:szCs w:val="22"/>
        </w:rPr>
        <w:t>§ </w:t>
      </w:r>
      <w:r w:rsidR="00084B4E" w:rsidRPr="001F19D9">
        <w:rPr>
          <w:rFonts w:ascii="Arial" w:hAnsi="Arial" w:cs="Arial"/>
          <w:b/>
          <w:sz w:val="22"/>
          <w:szCs w:val="22"/>
        </w:rPr>
        <w:t>11</w:t>
      </w:r>
      <w:r w:rsidRPr="001F19D9">
        <w:rPr>
          <w:rFonts w:ascii="Arial" w:hAnsi="Arial" w:cs="Arial"/>
          <w:b/>
          <w:sz w:val="22"/>
          <w:szCs w:val="22"/>
        </w:rPr>
        <w:t xml:space="preserve"> ust. 1 umowy</w:t>
      </w:r>
      <w:r w:rsidRPr="001F19D9">
        <w:rPr>
          <w:rFonts w:ascii="Arial" w:hAnsi="Arial" w:cs="Arial"/>
          <w:sz w:val="22"/>
          <w:szCs w:val="22"/>
        </w:rPr>
        <w:t>.</w:t>
      </w:r>
    </w:p>
    <w:p w14:paraId="40B4867F" w14:textId="77777777" w:rsidR="00FF2B6B" w:rsidRPr="001F19D9" w:rsidRDefault="00FF2B6B" w:rsidP="001F19D9">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 wypadku odstąpienia od umowy, Wykonawcę oraz Zamawiającego obciążają następujące obowiązki:</w:t>
      </w:r>
    </w:p>
    <w:p w14:paraId="689889C1" w14:textId="77916CF2" w:rsidR="00FF2B6B" w:rsidRPr="001F19D9" w:rsidRDefault="00DC4B84" w:rsidP="001F19D9">
      <w:pPr>
        <w:widowControl w:val="0"/>
        <w:numPr>
          <w:ilvl w:val="0"/>
          <w:numId w:val="18"/>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W terminie siedmiu [7</w:t>
      </w:r>
      <w:r w:rsidR="00FF2B6B" w:rsidRPr="001F19D9">
        <w:rPr>
          <w:rFonts w:ascii="Arial" w:hAnsi="Arial" w:cs="Arial"/>
          <w:sz w:val="22"/>
          <w:szCs w:val="22"/>
        </w:rPr>
        <w:t>] dni od daty odstąpienia od umowy, Wykonawca przy udziale Zamawiającego sporządzi szczegółowy protokół inwentaryzacji robót budowlanych w toku, według stanu na dzień odstąpienia.</w:t>
      </w:r>
    </w:p>
    <w:p w14:paraId="3EE9A63A" w14:textId="77777777" w:rsidR="00FF2B6B" w:rsidRPr="001F19D9" w:rsidRDefault="00FF2B6B" w:rsidP="001F19D9">
      <w:pPr>
        <w:widowControl w:val="0"/>
        <w:numPr>
          <w:ilvl w:val="0"/>
          <w:numId w:val="18"/>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Wykonawca zabezpieczy przerwane roboty budowlane w zakresie obustronnie uzgodnionym, na koszt tej strony, z winy której odstąpiono od umowy.</w:t>
      </w:r>
    </w:p>
    <w:p w14:paraId="249AD53D" w14:textId="301283D3" w:rsidR="00FF2B6B" w:rsidRPr="001F19D9" w:rsidRDefault="00FF2B6B" w:rsidP="001F19D9">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Wykonawca zgłosi do dokonania odbioru przez Zamawiającego roboty przerwane oraz roboty zabezpieczające, jeżeli odstąpienie od umowy nastąpiło z przyczyn, za które Wykonawca nie ponosi odpowiedzialności, oraz niezwłocznie, a najp</w:t>
      </w:r>
      <w:r w:rsidR="00DC4B84" w:rsidRPr="001F19D9">
        <w:rPr>
          <w:rFonts w:ascii="Arial" w:hAnsi="Arial" w:cs="Arial"/>
          <w:sz w:val="22"/>
          <w:szCs w:val="22"/>
        </w:rPr>
        <w:t>óźniej w terminie trzydziestu [30</w:t>
      </w:r>
      <w:r w:rsidRPr="001F19D9">
        <w:rPr>
          <w:rFonts w:ascii="Arial" w:hAnsi="Arial" w:cs="Arial"/>
          <w:sz w:val="22"/>
          <w:szCs w:val="22"/>
        </w:rPr>
        <w:t>] dni usunie z terenu budowy urządzenia zaplecza przez niego dostarczone lub wniesione.</w:t>
      </w:r>
    </w:p>
    <w:p w14:paraId="62F35AA7" w14:textId="77777777" w:rsidR="00FF2B6B" w:rsidRPr="001F19D9" w:rsidRDefault="00FF2B6B" w:rsidP="001F19D9">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Zamawiający w razie odstąpienia od umowy z przyczyn, za które Wykonawca nie odpowiada, obowiązany jest do:</w:t>
      </w:r>
    </w:p>
    <w:p w14:paraId="2CE99C2D" w14:textId="3551D32D" w:rsidR="00FF2B6B" w:rsidRPr="001F19D9" w:rsidRDefault="00FF2B6B" w:rsidP="001F19D9">
      <w:pPr>
        <w:widowControl w:val="0"/>
        <w:numPr>
          <w:ilvl w:val="0"/>
          <w:numId w:val="19"/>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Dokonania odbioru przedmiotu umowy, w tym robót budowlanych przerwanych oraz do zapłaty wynagrodzenia za roboty budowlane, które zostały </w:t>
      </w:r>
      <w:r w:rsidR="00765A93" w:rsidRPr="001F19D9">
        <w:rPr>
          <w:rFonts w:ascii="Arial" w:hAnsi="Arial" w:cs="Arial"/>
          <w:sz w:val="22"/>
          <w:szCs w:val="22"/>
        </w:rPr>
        <w:t>należycie wykonane do dnia odstąpienia;</w:t>
      </w:r>
    </w:p>
    <w:p w14:paraId="19192638" w14:textId="4C35DEF4" w:rsidR="00FF2B6B" w:rsidRPr="001F19D9" w:rsidRDefault="00FF2B6B" w:rsidP="001F19D9">
      <w:pPr>
        <w:widowControl w:val="0"/>
        <w:numPr>
          <w:ilvl w:val="0"/>
          <w:numId w:val="19"/>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Przejęcia od Wykonawcy terenu budowy.</w:t>
      </w:r>
    </w:p>
    <w:p w14:paraId="2D5983DB" w14:textId="7F7528D2" w:rsidR="0048708E" w:rsidRPr="001F19D9" w:rsidRDefault="0048708E" w:rsidP="001F19D9">
      <w:pPr>
        <w:widowControl w:val="0"/>
        <w:numPr>
          <w:ilvl w:val="0"/>
          <w:numId w:val="2"/>
        </w:numPr>
        <w:suppressAutoHyphens/>
        <w:autoSpaceDE w:val="0"/>
        <w:autoSpaceDN w:val="0"/>
        <w:adjustRightInd w:val="0"/>
        <w:spacing w:line="360" w:lineRule="auto"/>
        <w:ind w:left="567" w:hanging="567"/>
        <w:jc w:val="both"/>
        <w:rPr>
          <w:rFonts w:ascii="Arial" w:hAnsi="Arial" w:cs="Arial"/>
          <w:sz w:val="22"/>
          <w:szCs w:val="22"/>
        </w:rPr>
      </w:pPr>
      <w:bookmarkStart w:id="5" w:name="_Hlk102852521"/>
      <w:r w:rsidRPr="001F19D9">
        <w:rPr>
          <w:rFonts w:ascii="Arial" w:hAnsi="Arial" w:cs="Arial"/>
          <w:sz w:val="22"/>
          <w:szCs w:val="22"/>
        </w:rPr>
        <w:t>Zamawiający odstąpi od umowy jeżeli w trakcie jej wykonywania</w:t>
      </w:r>
      <w:bookmarkEnd w:id="5"/>
      <w:r w:rsidRPr="001F19D9">
        <w:rPr>
          <w:rFonts w:ascii="Arial" w:hAnsi="Arial" w:cs="Arial"/>
          <w:sz w:val="22"/>
          <w:szCs w:val="22"/>
        </w:rPr>
        <w:t>, w stosunku do Wykonawcy, ujawni się jedna z okoliczności, o której mowa w art. 7 ust. 1 ustawy z dnia 13 kwietnia 2022 r. o szczególnych rozwiązaniach w zakresie przeciwdziałania wspieraniu agresji na Ukrainę oraz służących ochronie bezpieczeństwa narodowego (</w:t>
      </w:r>
      <w:r w:rsidR="00CB2BB0" w:rsidRPr="001F19D9">
        <w:rPr>
          <w:rFonts w:ascii="Arial" w:hAnsi="Arial" w:cs="Arial"/>
          <w:sz w:val="22"/>
          <w:szCs w:val="22"/>
        </w:rPr>
        <w:t xml:space="preserve">t.j. </w:t>
      </w:r>
      <w:r w:rsidRPr="001F19D9">
        <w:rPr>
          <w:rFonts w:ascii="Arial" w:hAnsi="Arial" w:cs="Arial"/>
          <w:sz w:val="22"/>
          <w:szCs w:val="22"/>
        </w:rPr>
        <w:t>Dz. U. z 202</w:t>
      </w:r>
      <w:r w:rsidR="00AE0801" w:rsidRPr="001F19D9">
        <w:rPr>
          <w:rFonts w:ascii="Arial" w:hAnsi="Arial" w:cs="Arial"/>
          <w:sz w:val="22"/>
          <w:szCs w:val="22"/>
        </w:rPr>
        <w:t>5</w:t>
      </w:r>
      <w:r w:rsidRPr="001F19D9">
        <w:rPr>
          <w:rFonts w:ascii="Arial" w:hAnsi="Arial" w:cs="Arial"/>
          <w:sz w:val="22"/>
          <w:szCs w:val="22"/>
        </w:rPr>
        <w:t xml:space="preserve"> poz. </w:t>
      </w:r>
      <w:r w:rsidR="00AE0801" w:rsidRPr="001F19D9">
        <w:rPr>
          <w:rFonts w:ascii="Arial" w:hAnsi="Arial" w:cs="Arial"/>
          <w:sz w:val="22"/>
          <w:szCs w:val="22"/>
        </w:rPr>
        <w:t>514</w:t>
      </w:r>
      <w:r w:rsidR="00CB2BB0" w:rsidRPr="001F19D9">
        <w:rPr>
          <w:rFonts w:ascii="Arial" w:hAnsi="Arial" w:cs="Arial"/>
          <w:sz w:val="22"/>
          <w:szCs w:val="22"/>
        </w:rPr>
        <w:t xml:space="preserve"> z późn. zm.</w:t>
      </w:r>
      <w:r w:rsidRPr="001F19D9">
        <w:rPr>
          <w:rFonts w:ascii="Arial" w:hAnsi="Arial" w:cs="Arial"/>
          <w:sz w:val="22"/>
          <w:szCs w:val="22"/>
        </w:rPr>
        <w:t>).</w:t>
      </w:r>
    </w:p>
    <w:p w14:paraId="33CD124C" w14:textId="29E25F82" w:rsidR="00FF2B6B" w:rsidRPr="001F19D9" w:rsidRDefault="00FF2B6B"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lastRenderedPageBreak/>
        <w:t>§ 1</w:t>
      </w:r>
      <w:r w:rsidR="008814BE" w:rsidRPr="001F19D9">
        <w:rPr>
          <w:rFonts w:ascii="Arial" w:hAnsi="Arial" w:cs="Arial"/>
          <w:b/>
          <w:bCs/>
          <w:sz w:val="22"/>
          <w:szCs w:val="22"/>
        </w:rPr>
        <w:t>2</w:t>
      </w:r>
    </w:p>
    <w:p w14:paraId="5D43BF81" w14:textId="77777777" w:rsidR="00FF2B6B" w:rsidRPr="001F19D9" w:rsidRDefault="00FF2B6B"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KARY UMOWNE</w:t>
      </w:r>
    </w:p>
    <w:p w14:paraId="1DA4D9E2" w14:textId="6D95E455" w:rsidR="00084B4E" w:rsidRPr="001F19D9" w:rsidRDefault="00084B4E" w:rsidP="006B3A58">
      <w:pPr>
        <w:widowControl w:val="0"/>
        <w:numPr>
          <w:ilvl w:val="0"/>
          <w:numId w:val="24"/>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Wykonawca zapłaci Zamawiającemu kary umowne z tytułu naruszenia terminów wynikających z postanowień niniejszej umowy:</w:t>
      </w:r>
    </w:p>
    <w:p w14:paraId="584778A2" w14:textId="20867855" w:rsidR="00084B4E" w:rsidRPr="001F19D9" w:rsidRDefault="00084B4E" w:rsidP="006B3A58">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Za zwłokę w wykonaniu żądania Zamawiającego, o którym mowa w </w:t>
      </w:r>
      <w:r w:rsidRPr="001F19D9">
        <w:rPr>
          <w:rFonts w:ascii="Arial" w:hAnsi="Arial" w:cs="Arial"/>
          <w:b/>
          <w:sz w:val="22"/>
          <w:szCs w:val="22"/>
        </w:rPr>
        <w:t>§ </w:t>
      </w:r>
      <w:r w:rsidR="007B6C4B" w:rsidRPr="001F19D9">
        <w:rPr>
          <w:rFonts w:ascii="Arial" w:hAnsi="Arial" w:cs="Arial"/>
          <w:b/>
          <w:sz w:val="22"/>
          <w:szCs w:val="22"/>
        </w:rPr>
        <w:t>8</w:t>
      </w:r>
      <w:r w:rsidRPr="001F19D9">
        <w:rPr>
          <w:rFonts w:ascii="Arial" w:hAnsi="Arial" w:cs="Arial"/>
          <w:sz w:val="22"/>
          <w:szCs w:val="22"/>
        </w:rPr>
        <w:t xml:space="preserve"> </w:t>
      </w:r>
      <w:r w:rsidRPr="001F19D9">
        <w:rPr>
          <w:rFonts w:ascii="Arial" w:hAnsi="Arial" w:cs="Arial"/>
          <w:b/>
          <w:sz w:val="22"/>
          <w:szCs w:val="22"/>
        </w:rPr>
        <w:t>ust. 1</w:t>
      </w:r>
      <w:r w:rsidRPr="001F19D9">
        <w:rPr>
          <w:rFonts w:ascii="Arial" w:hAnsi="Arial" w:cs="Arial"/>
          <w:sz w:val="22"/>
          <w:szCs w:val="22"/>
        </w:rPr>
        <w:t xml:space="preserve"> – w wysokości jednej dziesiątej [0,1] procenta [%] wynagrodzenia brutto, o którym mowa w </w:t>
      </w:r>
      <w:r w:rsidRPr="001F19D9">
        <w:rPr>
          <w:rFonts w:ascii="Arial" w:hAnsi="Arial" w:cs="Arial"/>
          <w:b/>
          <w:sz w:val="22"/>
          <w:szCs w:val="22"/>
        </w:rPr>
        <w:t xml:space="preserve">§ </w:t>
      </w:r>
      <w:r w:rsidR="007B6C4B" w:rsidRPr="001F19D9">
        <w:rPr>
          <w:rFonts w:ascii="Arial" w:hAnsi="Arial" w:cs="Arial"/>
          <w:b/>
          <w:sz w:val="22"/>
          <w:szCs w:val="22"/>
        </w:rPr>
        <w:t>7</w:t>
      </w:r>
      <w:r w:rsidRPr="001F19D9">
        <w:rPr>
          <w:rFonts w:ascii="Arial" w:hAnsi="Arial" w:cs="Arial"/>
          <w:b/>
          <w:sz w:val="22"/>
          <w:szCs w:val="22"/>
        </w:rPr>
        <w:t xml:space="preserve"> ust. 1</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 xml:space="preserve"> za każdy dzień zwłoki;</w:t>
      </w:r>
    </w:p>
    <w:p w14:paraId="48EBCE45" w14:textId="23282E7A" w:rsidR="00084B4E" w:rsidRPr="001F19D9" w:rsidRDefault="00084B4E" w:rsidP="006B3A58">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Za zwłokę w wykonaniu przedmiotu umowy</w:t>
      </w:r>
      <w:r w:rsidR="0081013C" w:rsidRPr="001F19D9">
        <w:rPr>
          <w:rFonts w:ascii="Arial" w:hAnsi="Arial" w:cs="Arial"/>
          <w:sz w:val="22"/>
          <w:szCs w:val="22"/>
        </w:rPr>
        <w:t xml:space="preserve"> - </w:t>
      </w:r>
      <w:r w:rsidRPr="001F19D9">
        <w:rPr>
          <w:rFonts w:ascii="Arial" w:hAnsi="Arial" w:cs="Arial"/>
          <w:sz w:val="22"/>
          <w:szCs w:val="22"/>
        </w:rPr>
        <w:t>nie dochowanie termin</w:t>
      </w:r>
      <w:r w:rsidR="00F342D6" w:rsidRPr="001F19D9">
        <w:rPr>
          <w:rFonts w:ascii="Arial" w:hAnsi="Arial" w:cs="Arial"/>
          <w:sz w:val="22"/>
          <w:szCs w:val="22"/>
        </w:rPr>
        <w:t>ów</w:t>
      </w:r>
      <w:r w:rsidRPr="001F19D9">
        <w:rPr>
          <w:rFonts w:ascii="Arial" w:hAnsi="Arial" w:cs="Arial"/>
          <w:sz w:val="22"/>
          <w:szCs w:val="22"/>
        </w:rPr>
        <w:t>, o który</w:t>
      </w:r>
      <w:r w:rsidR="00F342D6" w:rsidRPr="001F19D9">
        <w:rPr>
          <w:rFonts w:ascii="Arial" w:hAnsi="Arial" w:cs="Arial"/>
          <w:sz w:val="22"/>
          <w:szCs w:val="22"/>
        </w:rPr>
        <w:t>ch</w:t>
      </w:r>
      <w:r w:rsidRPr="001F19D9">
        <w:rPr>
          <w:rFonts w:ascii="Arial" w:hAnsi="Arial" w:cs="Arial"/>
          <w:sz w:val="22"/>
          <w:szCs w:val="22"/>
        </w:rPr>
        <w:t xml:space="preserve"> mowa w </w:t>
      </w:r>
      <w:r w:rsidRPr="001F19D9">
        <w:rPr>
          <w:rFonts w:ascii="Arial" w:hAnsi="Arial" w:cs="Arial"/>
          <w:b/>
          <w:sz w:val="22"/>
          <w:szCs w:val="22"/>
        </w:rPr>
        <w:t xml:space="preserve">§ </w:t>
      </w:r>
      <w:r w:rsidR="007B6C4B" w:rsidRPr="001F19D9">
        <w:rPr>
          <w:rFonts w:ascii="Arial" w:hAnsi="Arial" w:cs="Arial"/>
          <w:b/>
          <w:sz w:val="22"/>
          <w:szCs w:val="22"/>
        </w:rPr>
        <w:t>5</w:t>
      </w:r>
      <w:r w:rsidRPr="001F19D9">
        <w:rPr>
          <w:rFonts w:ascii="Arial" w:hAnsi="Arial" w:cs="Arial"/>
          <w:b/>
          <w:sz w:val="22"/>
          <w:szCs w:val="22"/>
        </w:rPr>
        <w:t xml:space="preserve"> umowy</w:t>
      </w:r>
      <w:r w:rsidRPr="001F19D9">
        <w:rPr>
          <w:rFonts w:ascii="Arial" w:hAnsi="Arial" w:cs="Arial"/>
          <w:sz w:val="22"/>
          <w:szCs w:val="22"/>
        </w:rPr>
        <w:t xml:space="preserve"> </w:t>
      </w:r>
      <w:r w:rsidR="007B6C4B" w:rsidRPr="001F19D9">
        <w:rPr>
          <w:rFonts w:ascii="Arial" w:hAnsi="Arial" w:cs="Arial"/>
          <w:sz w:val="22"/>
          <w:szCs w:val="22"/>
        </w:rPr>
        <w:t>-</w:t>
      </w:r>
      <w:r w:rsidRPr="001F19D9">
        <w:rPr>
          <w:rFonts w:ascii="Arial" w:hAnsi="Arial" w:cs="Arial"/>
          <w:sz w:val="22"/>
          <w:szCs w:val="22"/>
        </w:rPr>
        <w:t xml:space="preserve"> w wysokości dwóch dziesiątych [0,2] procenta [%] wynagrodzenia brutto, o którym mowa w </w:t>
      </w:r>
      <w:r w:rsidRPr="001F19D9">
        <w:rPr>
          <w:rFonts w:ascii="Arial" w:hAnsi="Arial" w:cs="Arial"/>
          <w:b/>
          <w:sz w:val="22"/>
          <w:szCs w:val="22"/>
        </w:rPr>
        <w:t xml:space="preserve">§ </w:t>
      </w:r>
      <w:r w:rsidR="007B6C4B" w:rsidRPr="001F19D9">
        <w:rPr>
          <w:rFonts w:ascii="Arial" w:hAnsi="Arial" w:cs="Arial"/>
          <w:b/>
          <w:sz w:val="22"/>
          <w:szCs w:val="22"/>
        </w:rPr>
        <w:t>7</w:t>
      </w:r>
      <w:r w:rsidRPr="001F19D9">
        <w:rPr>
          <w:rFonts w:ascii="Arial" w:hAnsi="Arial" w:cs="Arial"/>
          <w:b/>
          <w:sz w:val="22"/>
          <w:szCs w:val="22"/>
        </w:rPr>
        <w:t xml:space="preserve"> ust. 1 umowy</w:t>
      </w:r>
      <w:r w:rsidRPr="001F19D9">
        <w:rPr>
          <w:rFonts w:ascii="Arial" w:hAnsi="Arial" w:cs="Arial"/>
          <w:sz w:val="22"/>
          <w:szCs w:val="22"/>
        </w:rPr>
        <w:t xml:space="preserve"> za każdy dzień zwłoki;</w:t>
      </w:r>
    </w:p>
    <w:p w14:paraId="578BB65E" w14:textId="47AE40D8" w:rsidR="007B6C4B" w:rsidRPr="001F19D9" w:rsidRDefault="007B6C4B" w:rsidP="006B3A58">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Za zwłokę w usunięciu wad istotnych lub nieistotnych w okresie gwarancji lub rękojmi w wysokości jednej setnej [0,01] procenta [%] wynagrodzenia brutto, o którym mowa w § </w:t>
      </w:r>
      <w:r w:rsidRPr="001F19D9">
        <w:rPr>
          <w:rFonts w:ascii="Arial" w:hAnsi="Arial" w:cs="Arial"/>
          <w:b/>
          <w:bCs/>
          <w:sz w:val="22"/>
          <w:szCs w:val="22"/>
        </w:rPr>
        <w:t>7 ust. 1 umowy</w:t>
      </w:r>
      <w:r w:rsidRPr="001F19D9">
        <w:rPr>
          <w:rFonts w:ascii="Arial" w:hAnsi="Arial" w:cs="Arial"/>
          <w:sz w:val="22"/>
          <w:szCs w:val="22"/>
        </w:rPr>
        <w:t>, za każdy dzień zwłoki liczony do dnia usunięcia wad istotnych lub nieistotnych albo wykonania zastępczego.</w:t>
      </w:r>
    </w:p>
    <w:p w14:paraId="677D8DF7" w14:textId="77777777" w:rsidR="007B6C4B" w:rsidRPr="001F19D9" w:rsidRDefault="007B6C4B" w:rsidP="006B3A58">
      <w:pPr>
        <w:widowControl w:val="0"/>
        <w:numPr>
          <w:ilvl w:val="0"/>
          <w:numId w:val="24"/>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Wykonawca zapłaci Zamawiającemu kary umowne z tytułu naruszenia obowiązków wynikających z niniejszej umowy:</w:t>
      </w:r>
    </w:p>
    <w:p w14:paraId="56BC3B82" w14:textId="77777777" w:rsidR="007B6C4B" w:rsidRPr="001F19D9" w:rsidRDefault="007B6C4B" w:rsidP="006B3A58">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Za brak okazania na żądanie Zamawiającemu dokumentów potwierdzających zawarcie umowy ubezpieczenia i opłacenia składek – w wysokości jednej dziesiątej [0,1] procenta [%] wynagrodzenia brutto, o którym mowa w </w:t>
      </w:r>
      <w:r w:rsidRPr="001F19D9">
        <w:rPr>
          <w:rFonts w:ascii="Arial" w:hAnsi="Arial" w:cs="Arial"/>
          <w:b/>
          <w:sz w:val="22"/>
          <w:szCs w:val="22"/>
        </w:rPr>
        <w:t>§ 7 ust. 1</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w:t>
      </w:r>
    </w:p>
    <w:p w14:paraId="5AB3FB9A" w14:textId="77777777" w:rsidR="007B6C4B" w:rsidRPr="001F19D9" w:rsidRDefault="007B6C4B" w:rsidP="006B3A58">
      <w:pPr>
        <w:widowControl w:val="0"/>
        <w:numPr>
          <w:ilvl w:val="0"/>
          <w:numId w:val="24"/>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Wykonawca zapłaci Zamawiającemu kary umowne z tytułu naruszenia zobowiązań wynikających z postanowień umowy dotyczących podwykonawców:</w:t>
      </w:r>
    </w:p>
    <w:p w14:paraId="45C8306A" w14:textId="77777777" w:rsidR="007B6C4B" w:rsidRPr="001F19D9" w:rsidRDefault="007B6C4B" w:rsidP="006B3A58">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Za brak zapłaty wynagrodzenia należnego Podwykonawcom lub dalszym Podwykonawcom w wysokości jednego [1] procenta [%] wartości dokonanej, przez Zamawiającego, bezpośredniej płatności na rzecz Podwykonawcy lub dalszego Podwykonawcy za każde dokonanie przez Zamawiającego bezpośredniej płatności na rzecz Podwykonawcy lub dalszego Podwykonawcy;</w:t>
      </w:r>
    </w:p>
    <w:p w14:paraId="2BC01BD7" w14:textId="12BBF6AD" w:rsidR="006E37A3" w:rsidRPr="001F19D9" w:rsidRDefault="006E37A3" w:rsidP="006B3A58">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E37A3">
        <w:rPr>
          <w:rFonts w:ascii="Arial" w:hAnsi="Arial" w:cs="Arial"/>
          <w:sz w:val="22"/>
          <w:szCs w:val="22"/>
        </w:rPr>
        <w:t xml:space="preserve">w każdym przypadku nieterminowej zapłaty wynagrodzenia należnego podwykonawcom lub dalszym podwykonawcom – w wysokości </w:t>
      </w:r>
      <w:r w:rsidR="0013606C">
        <w:rPr>
          <w:rFonts w:ascii="Arial" w:hAnsi="Arial" w:cs="Arial"/>
          <w:sz w:val="22"/>
          <w:szCs w:val="22"/>
        </w:rPr>
        <w:t>jednego [</w:t>
      </w:r>
      <w:r w:rsidRPr="006E37A3">
        <w:rPr>
          <w:rFonts w:ascii="Arial" w:hAnsi="Arial" w:cs="Arial"/>
          <w:sz w:val="22"/>
          <w:szCs w:val="22"/>
        </w:rPr>
        <w:t>1</w:t>
      </w:r>
      <w:r w:rsidR="0013606C">
        <w:rPr>
          <w:rFonts w:ascii="Arial" w:hAnsi="Arial" w:cs="Arial"/>
          <w:sz w:val="22"/>
          <w:szCs w:val="22"/>
        </w:rPr>
        <w:t>] procenta [</w:t>
      </w:r>
      <w:r w:rsidRPr="006E37A3">
        <w:rPr>
          <w:rFonts w:ascii="Arial" w:hAnsi="Arial" w:cs="Arial"/>
          <w:sz w:val="22"/>
          <w:szCs w:val="22"/>
        </w:rPr>
        <w:t>%</w:t>
      </w:r>
      <w:r w:rsidR="0013606C">
        <w:rPr>
          <w:rFonts w:ascii="Arial" w:hAnsi="Arial" w:cs="Arial"/>
          <w:sz w:val="22"/>
          <w:szCs w:val="22"/>
        </w:rPr>
        <w:t>]</w:t>
      </w:r>
      <w:r w:rsidRPr="006E37A3">
        <w:rPr>
          <w:rFonts w:ascii="Arial" w:hAnsi="Arial" w:cs="Arial"/>
          <w:sz w:val="22"/>
          <w:szCs w:val="22"/>
        </w:rPr>
        <w:t xml:space="preserve"> kwoty, z której zapłatą w zwłoce pozostaje Wykonawca, za każdy dzień zwłoki</w:t>
      </w:r>
      <w:r>
        <w:rPr>
          <w:rFonts w:ascii="Arial" w:hAnsi="Arial" w:cs="Arial"/>
          <w:sz w:val="22"/>
          <w:szCs w:val="22"/>
        </w:rPr>
        <w:t>;</w:t>
      </w:r>
    </w:p>
    <w:p w14:paraId="203AEB0C" w14:textId="43CB694E" w:rsidR="007B6C4B" w:rsidRPr="001F19D9" w:rsidRDefault="007B6C4B" w:rsidP="006B3A58">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Za nieprzedłożenie do zaakceptowania projektu umowy o podwykonawstwo, której przedmiotem są roboty budowlane lub projektu jej zmiany, w wysokości dwa tysiące 00/100 [2 000,00] złotych</w:t>
      </w:r>
      <w:r w:rsidR="0013606C">
        <w:rPr>
          <w:rFonts w:ascii="Arial" w:hAnsi="Arial" w:cs="Arial"/>
          <w:sz w:val="22"/>
          <w:szCs w:val="22"/>
        </w:rPr>
        <w:t xml:space="preserve"> za każdy stwierdzony przypadek</w:t>
      </w:r>
      <w:r w:rsidRPr="001F19D9">
        <w:rPr>
          <w:rFonts w:ascii="Arial" w:hAnsi="Arial" w:cs="Arial"/>
          <w:sz w:val="22"/>
          <w:szCs w:val="22"/>
        </w:rPr>
        <w:t>;</w:t>
      </w:r>
    </w:p>
    <w:p w14:paraId="0F57E8A7" w14:textId="75D2BF25" w:rsidR="007B6C4B" w:rsidRPr="001F19D9" w:rsidRDefault="007B6C4B" w:rsidP="006B3A58">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Za nieprzedłożenie poświadczonej za zgodność z oryginałem kopii umowy o podwykonawstwo lub jej zmiany w terminie o którym mowa w </w:t>
      </w:r>
      <w:r w:rsidRPr="001F19D9">
        <w:rPr>
          <w:rFonts w:ascii="Arial" w:hAnsi="Arial" w:cs="Arial"/>
          <w:b/>
          <w:sz w:val="22"/>
          <w:szCs w:val="22"/>
        </w:rPr>
        <w:t>§ 13 ust. 14</w:t>
      </w:r>
      <w:r w:rsidRPr="001F19D9">
        <w:rPr>
          <w:rFonts w:ascii="Arial" w:hAnsi="Arial" w:cs="Arial"/>
          <w:sz w:val="22"/>
          <w:szCs w:val="22"/>
        </w:rPr>
        <w:t xml:space="preserve"> </w:t>
      </w:r>
      <w:r w:rsidRPr="001F19D9">
        <w:rPr>
          <w:rFonts w:ascii="Arial" w:hAnsi="Arial" w:cs="Arial"/>
          <w:b/>
          <w:sz w:val="22"/>
          <w:szCs w:val="22"/>
        </w:rPr>
        <w:t xml:space="preserve">umowy </w:t>
      </w:r>
      <w:r w:rsidRPr="001F19D9">
        <w:rPr>
          <w:rFonts w:ascii="Arial" w:hAnsi="Arial" w:cs="Arial"/>
          <w:sz w:val="22"/>
          <w:szCs w:val="22"/>
        </w:rPr>
        <w:t>lub</w:t>
      </w:r>
      <w:r w:rsidRPr="001F19D9">
        <w:rPr>
          <w:rFonts w:ascii="Arial" w:hAnsi="Arial" w:cs="Arial"/>
          <w:b/>
          <w:sz w:val="22"/>
          <w:szCs w:val="22"/>
        </w:rPr>
        <w:t xml:space="preserve"> § 13 ust. 17 umowy</w:t>
      </w:r>
      <w:r w:rsidRPr="001F19D9">
        <w:rPr>
          <w:rFonts w:ascii="Arial" w:hAnsi="Arial" w:cs="Arial"/>
          <w:sz w:val="22"/>
          <w:szCs w:val="22"/>
        </w:rPr>
        <w:t xml:space="preserve"> w wysokości dwa tysiące 00/100 [2 000,00] złotych</w:t>
      </w:r>
      <w:r w:rsidR="0013606C" w:rsidRPr="0013606C">
        <w:rPr>
          <w:rFonts w:ascii="Arial" w:hAnsi="Arial" w:cs="Arial"/>
          <w:sz w:val="22"/>
          <w:szCs w:val="22"/>
        </w:rPr>
        <w:t xml:space="preserve"> </w:t>
      </w:r>
      <w:r w:rsidR="0013606C">
        <w:rPr>
          <w:rFonts w:ascii="Arial" w:hAnsi="Arial" w:cs="Arial"/>
          <w:sz w:val="22"/>
          <w:szCs w:val="22"/>
        </w:rPr>
        <w:t>za każdy stwierdzony przypadek</w:t>
      </w:r>
      <w:r w:rsidRPr="001F19D9">
        <w:rPr>
          <w:rFonts w:ascii="Arial" w:hAnsi="Arial" w:cs="Arial"/>
          <w:sz w:val="22"/>
          <w:szCs w:val="22"/>
        </w:rPr>
        <w:t>;</w:t>
      </w:r>
    </w:p>
    <w:p w14:paraId="3A851879" w14:textId="77777777" w:rsidR="007B6C4B" w:rsidRPr="001F19D9" w:rsidRDefault="007B6C4B" w:rsidP="006B3A58">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Za brak dokonania wymaganej przez Zamawiającego zmiany umowy o podwykonawstwo w zakresie dostaw lub usług w zakresie terminu zapłaty we wskazanym przez Zamawiającego terminie, w wysokości pięćset 00/100 [500,00] </w:t>
      </w:r>
      <w:r w:rsidRPr="001F19D9">
        <w:rPr>
          <w:rFonts w:ascii="Arial" w:hAnsi="Arial" w:cs="Arial"/>
          <w:sz w:val="22"/>
          <w:szCs w:val="22"/>
        </w:rPr>
        <w:lastRenderedPageBreak/>
        <w:t>złotych za każdy dzień zwłoki;</w:t>
      </w:r>
    </w:p>
    <w:p w14:paraId="1F08B094" w14:textId="77777777" w:rsidR="007B6C4B" w:rsidRPr="001F19D9" w:rsidRDefault="007B6C4B" w:rsidP="006B3A58">
      <w:pPr>
        <w:widowControl w:val="0"/>
        <w:numPr>
          <w:ilvl w:val="1"/>
          <w:numId w:val="24"/>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Za dopuszczenie do wykonywania przedmiotu umowy innego podmiotu niż Wykonawca lub zaakceptowany przez Zamawiającego Podwykonawca skierowany do ich wykonania zgodnie z zasadami określonymi umową – w wysokości jednego [1] procenta [%] wynagrodzenia brutto, o którym mowa w </w:t>
      </w:r>
      <w:r w:rsidRPr="001F19D9">
        <w:rPr>
          <w:rFonts w:ascii="Arial" w:hAnsi="Arial" w:cs="Arial"/>
          <w:b/>
          <w:sz w:val="22"/>
          <w:szCs w:val="22"/>
        </w:rPr>
        <w:t>§ 7 ust. 1 umowy</w:t>
      </w:r>
      <w:r w:rsidRPr="001F19D9">
        <w:rPr>
          <w:rFonts w:ascii="Arial" w:hAnsi="Arial" w:cs="Arial"/>
          <w:sz w:val="22"/>
          <w:szCs w:val="22"/>
        </w:rPr>
        <w:t>.</w:t>
      </w:r>
    </w:p>
    <w:p w14:paraId="2B6AD058" w14:textId="77777777" w:rsidR="007B6C4B" w:rsidRPr="001F19D9" w:rsidRDefault="007B6C4B" w:rsidP="006B3A58">
      <w:pPr>
        <w:widowControl w:val="0"/>
        <w:numPr>
          <w:ilvl w:val="0"/>
          <w:numId w:val="24"/>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Z tytułu zniweczenia umowy:</w:t>
      </w:r>
    </w:p>
    <w:p w14:paraId="3BC78ABF" w14:textId="77777777" w:rsidR="007B6C4B" w:rsidRPr="001F19D9" w:rsidRDefault="007B6C4B" w:rsidP="006B3A58">
      <w:pPr>
        <w:widowControl w:val="0"/>
        <w:numPr>
          <w:ilvl w:val="1"/>
          <w:numId w:val="24"/>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W przypadku odstąpienia od umowy przez Wykonawcę z przyczyn, za które odpowiada Wykonawca, Wykonawca zapłaci Zamawiającemu karę umowną w wysokości pięciu [5] procent [%] wynagrodzenia brutto, określonego w </w:t>
      </w:r>
      <w:r w:rsidRPr="001F19D9">
        <w:rPr>
          <w:rFonts w:ascii="Arial" w:hAnsi="Arial" w:cs="Arial"/>
          <w:b/>
          <w:sz w:val="22"/>
          <w:szCs w:val="22"/>
        </w:rPr>
        <w:t>§ 7 ust. 1</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w:t>
      </w:r>
    </w:p>
    <w:p w14:paraId="7122A5DD" w14:textId="77777777" w:rsidR="007B6C4B" w:rsidRPr="001F19D9" w:rsidRDefault="007B6C4B" w:rsidP="006B3A58">
      <w:pPr>
        <w:widowControl w:val="0"/>
        <w:numPr>
          <w:ilvl w:val="1"/>
          <w:numId w:val="24"/>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W przypadku odstąpienia od umowy przez Zamawiającego z przyczyn, za które odpowiada Wykonawca, Wykonawca zapłaci Zamawiającemu karę umowną w wysokości pięciu [5] procent [%] wynagrodzenia brutto, określonego w </w:t>
      </w:r>
      <w:r w:rsidRPr="001F19D9">
        <w:rPr>
          <w:rFonts w:ascii="Arial" w:hAnsi="Arial" w:cs="Arial"/>
          <w:b/>
          <w:sz w:val="22"/>
          <w:szCs w:val="22"/>
        </w:rPr>
        <w:t>§ 7 ust. 1</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w:t>
      </w:r>
    </w:p>
    <w:p w14:paraId="5941FF60" w14:textId="77777777" w:rsidR="007B6C4B" w:rsidRPr="001F19D9" w:rsidRDefault="007B6C4B" w:rsidP="006B3A58">
      <w:pPr>
        <w:widowControl w:val="0"/>
        <w:numPr>
          <w:ilvl w:val="1"/>
          <w:numId w:val="24"/>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W przypadku odstąpienia od umowy przez Wykonawcę z przyczyn, za które odpowiada Zamawiający, Zamawiający zapłaci Wykonawcy karę umowną w wysokości pięciu [5] procent [%] wynagrodzenia brutto, określonego w </w:t>
      </w:r>
      <w:r w:rsidRPr="001F19D9">
        <w:rPr>
          <w:rFonts w:ascii="Arial" w:hAnsi="Arial" w:cs="Arial"/>
          <w:b/>
          <w:sz w:val="22"/>
          <w:szCs w:val="22"/>
        </w:rPr>
        <w:t>§ 7 ust. 1</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w:t>
      </w:r>
    </w:p>
    <w:p w14:paraId="53EEFBE3" w14:textId="77777777" w:rsidR="007B6C4B" w:rsidRPr="001F19D9" w:rsidRDefault="007B6C4B" w:rsidP="006B3A58">
      <w:pPr>
        <w:widowControl w:val="0"/>
        <w:numPr>
          <w:ilvl w:val="1"/>
          <w:numId w:val="24"/>
        </w:numPr>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W przypadku odstąpienia od umowy przez Zamawiającego z przyczyn, za które odpowiada Zamawiający, Zamawiający zapłaci Wykonawcy w wysokości pięciu [5] procent [%] wynagrodzenia brutto, określonego w </w:t>
      </w:r>
      <w:r w:rsidRPr="001F19D9">
        <w:rPr>
          <w:rFonts w:ascii="Arial" w:hAnsi="Arial" w:cs="Arial"/>
          <w:b/>
          <w:sz w:val="22"/>
          <w:szCs w:val="22"/>
        </w:rPr>
        <w:t>§ 7 ust. 1</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w:t>
      </w:r>
    </w:p>
    <w:p w14:paraId="78F7E6D7" w14:textId="77777777" w:rsidR="007B6C4B" w:rsidRPr="001F19D9" w:rsidRDefault="007B6C4B" w:rsidP="006F574E">
      <w:pPr>
        <w:widowControl w:val="0"/>
        <w:numPr>
          <w:ilvl w:val="0"/>
          <w:numId w:val="24"/>
        </w:numPr>
        <w:shd w:val="clear" w:color="auto" w:fill="FFFFFF"/>
        <w:suppressAutoHyphens/>
        <w:autoSpaceDE w:val="0"/>
        <w:autoSpaceDN w:val="0"/>
        <w:adjustRightInd w:val="0"/>
        <w:spacing w:line="360" w:lineRule="auto"/>
        <w:jc w:val="both"/>
        <w:rPr>
          <w:rFonts w:ascii="Arial" w:hAnsi="Arial" w:cs="Arial"/>
          <w:sz w:val="22"/>
          <w:szCs w:val="22"/>
        </w:rPr>
      </w:pPr>
      <w:r w:rsidRPr="001F19D9">
        <w:rPr>
          <w:rFonts w:ascii="Arial" w:hAnsi="Arial" w:cs="Arial"/>
          <w:sz w:val="22"/>
          <w:szCs w:val="22"/>
        </w:rPr>
        <w:t>Zapłata kary umownej może nastąpić poprzez potrącenie jej z należnościami Wykonawcy, chociażby były jeszcze nie wymagalne, na co Wykonawca, niniejszą umową, wyraża zgodę.</w:t>
      </w:r>
    </w:p>
    <w:p w14:paraId="595FBA3E" w14:textId="77777777" w:rsidR="007B6C4B" w:rsidRPr="001F19D9" w:rsidRDefault="007B6C4B" w:rsidP="006F574E">
      <w:pPr>
        <w:widowControl w:val="0"/>
        <w:numPr>
          <w:ilvl w:val="0"/>
          <w:numId w:val="24"/>
        </w:numPr>
        <w:shd w:val="clear" w:color="auto" w:fill="FFFFFF"/>
        <w:suppressAutoHyphens/>
        <w:autoSpaceDE w:val="0"/>
        <w:autoSpaceDN w:val="0"/>
        <w:adjustRightInd w:val="0"/>
        <w:spacing w:line="360" w:lineRule="auto"/>
        <w:jc w:val="both"/>
        <w:rPr>
          <w:rFonts w:ascii="Arial" w:hAnsi="Arial" w:cs="Arial"/>
          <w:sz w:val="22"/>
          <w:szCs w:val="22"/>
        </w:rPr>
      </w:pPr>
      <w:r w:rsidRPr="001F19D9">
        <w:rPr>
          <w:rFonts w:ascii="Arial" w:hAnsi="Arial" w:cs="Arial"/>
          <w:sz w:val="22"/>
          <w:szCs w:val="22"/>
        </w:rPr>
        <w:t xml:space="preserve">Kary określone w </w:t>
      </w:r>
      <w:r w:rsidRPr="001F19D9">
        <w:rPr>
          <w:rFonts w:ascii="Arial" w:hAnsi="Arial" w:cs="Arial"/>
          <w:b/>
          <w:sz w:val="22"/>
          <w:szCs w:val="22"/>
        </w:rPr>
        <w:t>§ 12</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 xml:space="preserve"> podlegają kumulacji, mogą być naliczane równolegle za każde zdarzenie z osobna – przy czym łączna maksymalna wartość kar umownych, których mogą dochodzić strony nie przekroczy trzydziestu [30] procent [%] wynagrodzenia brutto, określonego w </w:t>
      </w:r>
      <w:r w:rsidRPr="001F19D9">
        <w:rPr>
          <w:rFonts w:ascii="Arial" w:hAnsi="Arial" w:cs="Arial"/>
          <w:b/>
          <w:sz w:val="22"/>
          <w:szCs w:val="22"/>
        </w:rPr>
        <w:t>§ 7 ust. 1</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w:t>
      </w:r>
    </w:p>
    <w:p w14:paraId="3F332C8E" w14:textId="6497DCA2" w:rsidR="006E45F9" w:rsidRPr="001F19D9" w:rsidRDefault="007B6C4B" w:rsidP="006F574E">
      <w:pPr>
        <w:widowControl w:val="0"/>
        <w:numPr>
          <w:ilvl w:val="0"/>
          <w:numId w:val="24"/>
        </w:numPr>
        <w:shd w:val="clear" w:color="auto" w:fill="FFFFFF"/>
        <w:suppressAutoHyphens/>
        <w:autoSpaceDE w:val="0"/>
        <w:autoSpaceDN w:val="0"/>
        <w:adjustRightInd w:val="0"/>
        <w:spacing w:line="360" w:lineRule="auto"/>
        <w:jc w:val="both"/>
        <w:rPr>
          <w:rFonts w:ascii="Arial" w:hAnsi="Arial" w:cs="Arial"/>
          <w:sz w:val="22"/>
          <w:szCs w:val="22"/>
        </w:rPr>
      </w:pPr>
      <w:r w:rsidRPr="001F19D9">
        <w:rPr>
          <w:rFonts w:ascii="Arial" w:hAnsi="Arial" w:cs="Arial"/>
          <w:sz w:val="22"/>
          <w:szCs w:val="22"/>
        </w:rPr>
        <w:t xml:space="preserve">Strony mają prawo dochodzenia odszkodowania na zasadach ogólnych przewidzianych w Kodeksie cywilnym, w przypadku, jeśli szkoda wynikła z niewykonania lub nienależytego wykonania umowy przewyższa wartość zastrzeżonej kary umownej, bądź wynika z innych tytułów niż zastrzeżone kary umowne lub gdy wartość szkody przewyższa maksymalną wartość kar umownych, o której mowa w </w:t>
      </w:r>
      <w:r w:rsidRPr="001F19D9">
        <w:rPr>
          <w:rFonts w:ascii="Arial" w:hAnsi="Arial" w:cs="Arial"/>
          <w:b/>
          <w:sz w:val="22"/>
          <w:szCs w:val="22"/>
        </w:rPr>
        <w:t xml:space="preserve">§ 12 ust. </w:t>
      </w:r>
      <w:r w:rsidR="00A60558">
        <w:rPr>
          <w:rFonts w:ascii="Arial" w:hAnsi="Arial" w:cs="Arial"/>
          <w:b/>
          <w:sz w:val="22"/>
          <w:szCs w:val="22"/>
        </w:rPr>
        <w:t xml:space="preserve">6 </w:t>
      </w:r>
      <w:r w:rsidRPr="001F19D9">
        <w:rPr>
          <w:rFonts w:ascii="Arial" w:hAnsi="Arial" w:cs="Arial"/>
          <w:b/>
          <w:sz w:val="22"/>
          <w:szCs w:val="22"/>
        </w:rPr>
        <w:t>umowy</w:t>
      </w:r>
      <w:r w:rsidRPr="001F19D9">
        <w:rPr>
          <w:rFonts w:ascii="Arial" w:hAnsi="Arial" w:cs="Arial"/>
          <w:sz w:val="22"/>
          <w:szCs w:val="22"/>
        </w:rPr>
        <w:t>.</w:t>
      </w:r>
    </w:p>
    <w:p w14:paraId="3BE2B0A6" w14:textId="77777777" w:rsidR="006F574E" w:rsidRDefault="006F574E" w:rsidP="001F19D9">
      <w:pPr>
        <w:widowControl w:val="0"/>
        <w:suppressAutoHyphens/>
        <w:autoSpaceDE w:val="0"/>
        <w:autoSpaceDN w:val="0"/>
        <w:adjustRightInd w:val="0"/>
        <w:spacing w:line="360" w:lineRule="auto"/>
        <w:ind w:left="284" w:hanging="284"/>
        <w:jc w:val="center"/>
        <w:rPr>
          <w:rFonts w:ascii="Arial" w:hAnsi="Arial" w:cs="Arial"/>
          <w:b/>
          <w:sz w:val="22"/>
          <w:szCs w:val="22"/>
        </w:rPr>
      </w:pPr>
    </w:p>
    <w:p w14:paraId="21151F17" w14:textId="3516846A" w:rsidR="00E30378" w:rsidRPr="001F19D9" w:rsidRDefault="00E30378" w:rsidP="001F19D9">
      <w:pPr>
        <w:widowControl w:val="0"/>
        <w:suppressAutoHyphens/>
        <w:autoSpaceDE w:val="0"/>
        <w:autoSpaceDN w:val="0"/>
        <w:adjustRightInd w:val="0"/>
        <w:spacing w:line="360" w:lineRule="auto"/>
        <w:ind w:left="284" w:hanging="284"/>
        <w:jc w:val="center"/>
        <w:rPr>
          <w:rFonts w:ascii="Arial" w:hAnsi="Arial" w:cs="Arial"/>
          <w:b/>
          <w:sz w:val="22"/>
          <w:szCs w:val="22"/>
        </w:rPr>
      </w:pPr>
      <w:r w:rsidRPr="001F19D9">
        <w:rPr>
          <w:rFonts w:ascii="Arial" w:hAnsi="Arial" w:cs="Arial"/>
          <w:b/>
          <w:sz w:val="22"/>
          <w:szCs w:val="22"/>
        </w:rPr>
        <w:t>§ 1</w:t>
      </w:r>
      <w:r w:rsidR="007B6C4B" w:rsidRPr="001F19D9">
        <w:rPr>
          <w:rFonts w:ascii="Arial" w:hAnsi="Arial" w:cs="Arial"/>
          <w:b/>
          <w:sz w:val="22"/>
          <w:szCs w:val="22"/>
        </w:rPr>
        <w:t>3</w:t>
      </w:r>
    </w:p>
    <w:p w14:paraId="42567B6A" w14:textId="77777777" w:rsidR="00E30378" w:rsidRPr="001F19D9" w:rsidRDefault="00E30378" w:rsidP="001F19D9">
      <w:pPr>
        <w:widowControl w:val="0"/>
        <w:suppressAutoHyphens/>
        <w:autoSpaceDE w:val="0"/>
        <w:autoSpaceDN w:val="0"/>
        <w:adjustRightInd w:val="0"/>
        <w:spacing w:line="360" w:lineRule="auto"/>
        <w:ind w:left="284" w:hanging="284"/>
        <w:jc w:val="center"/>
        <w:rPr>
          <w:rFonts w:ascii="Arial" w:hAnsi="Arial" w:cs="Arial"/>
          <w:b/>
          <w:sz w:val="22"/>
          <w:szCs w:val="22"/>
        </w:rPr>
      </w:pPr>
      <w:r w:rsidRPr="001F19D9">
        <w:rPr>
          <w:rFonts w:ascii="Arial" w:hAnsi="Arial" w:cs="Arial"/>
          <w:b/>
          <w:sz w:val="22"/>
          <w:szCs w:val="22"/>
        </w:rPr>
        <w:t>PODWYKONAWCY</w:t>
      </w:r>
    </w:p>
    <w:p w14:paraId="0AC964FB" w14:textId="23F94E74"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Wykonawca może powierzyć wykonanie części przedmiotu umowy Podwykonawcy, zgodnie z postanowieniami niniejszej umowy i przepisów pows</w:t>
      </w:r>
      <w:r w:rsidR="006E45F9" w:rsidRPr="001F19D9">
        <w:rPr>
          <w:rFonts w:ascii="Arial" w:hAnsi="Arial" w:cs="Arial"/>
          <w:sz w:val="22"/>
          <w:szCs w:val="22"/>
        </w:rPr>
        <w:t>zechnie obowiązującego prawa, w </w:t>
      </w:r>
      <w:r w:rsidRPr="001F19D9">
        <w:rPr>
          <w:rFonts w:ascii="Arial" w:hAnsi="Arial" w:cs="Arial"/>
          <w:sz w:val="22"/>
          <w:szCs w:val="22"/>
        </w:rPr>
        <w:t>szczególności ustawy z dnia 11 września 2019 r. - Prawo zamówień publicznych.</w:t>
      </w:r>
    </w:p>
    <w:p w14:paraId="6B33B1FF" w14:textId="3D5D63E6"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Zamawiający żąda, aby przed przystąpieniem do wykonania przedmiotu umowy </w:t>
      </w:r>
      <w:r w:rsidRPr="001F19D9">
        <w:rPr>
          <w:rFonts w:ascii="Arial" w:hAnsi="Arial" w:cs="Arial"/>
          <w:sz w:val="22"/>
          <w:szCs w:val="22"/>
        </w:rPr>
        <w:lastRenderedPageBreak/>
        <w:t>wykonawca podał nazwy, dane kontaktowe oraz przedstawicieli,</w:t>
      </w:r>
      <w:r w:rsidR="006E45F9" w:rsidRPr="001F19D9">
        <w:rPr>
          <w:rFonts w:ascii="Arial" w:hAnsi="Arial" w:cs="Arial"/>
          <w:sz w:val="22"/>
          <w:szCs w:val="22"/>
        </w:rPr>
        <w:t xml:space="preserve"> Podwykonawców zaangażowanych w </w:t>
      </w:r>
      <w:r w:rsidRPr="001F19D9">
        <w:rPr>
          <w:rFonts w:ascii="Arial" w:hAnsi="Arial" w:cs="Arial"/>
          <w:sz w:val="22"/>
          <w:szCs w:val="22"/>
        </w:rPr>
        <w:t>realizację przedmiotu umowy, który będzie wykonywany w miejscu podlegającym bezpośredniemu nadzorowi Zamawiającego, jeżeli Podwykonawcy na tym etapie są już znani.</w:t>
      </w:r>
    </w:p>
    <w:p w14:paraId="3940620C" w14:textId="1B5C2AE2"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Wykonawca zawiadomi Zamawiającego o wszelkich zmianach w odniesieniu do informacji, o których mowa w </w:t>
      </w:r>
      <w:r w:rsidRPr="001F19D9">
        <w:rPr>
          <w:rFonts w:ascii="Arial" w:hAnsi="Arial" w:cs="Arial"/>
          <w:b/>
          <w:sz w:val="22"/>
          <w:szCs w:val="22"/>
        </w:rPr>
        <w:t>§ 1</w:t>
      </w:r>
      <w:r w:rsidR="007B6C4B" w:rsidRPr="001F19D9">
        <w:rPr>
          <w:rFonts w:ascii="Arial" w:hAnsi="Arial" w:cs="Arial"/>
          <w:b/>
          <w:sz w:val="22"/>
          <w:szCs w:val="22"/>
        </w:rPr>
        <w:t>3</w:t>
      </w:r>
      <w:r w:rsidRPr="001F19D9">
        <w:rPr>
          <w:rFonts w:ascii="Arial" w:hAnsi="Arial" w:cs="Arial"/>
          <w:b/>
          <w:sz w:val="22"/>
          <w:szCs w:val="22"/>
        </w:rPr>
        <w:t xml:space="preserve"> ust. 2 umowy</w:t>
      </w:r>
      <w:r w:rsidRPr="001F19D9">
        <w:rPr>
          <w:rFonts w:ascii="Arial" w:hAnsi="Arial" w:cs="Arial"/>
          <w:sz w:val="22"/>
          <w:szCs w:val="22"/>
        </w:rPr>
        <w:t>, w trakcie realizacji przedmiotu umowy, a także przekaże wymagane informacje na temat nowych Podwykonawców, zgłoszonych Zamawiającemu.</w:t>
      </w:r>
    </w:p>
    <w:p w14:paraId="75FE3B1A"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 przypadku powierzenia wykonania części przedmiotu umowy Podwykonawcom, Wykonawca będzie pełnił funkcję koordynatora Podwykonawców podczas wykonywania przedmiotu umowy i usuwania ewentualnych wad. Wykonawca odpowiada za działania, uchybienia lub zaniechania każdego Podwykonawcy, dalszego Podwykonawcy, ich pracowników i przedstawicieli, dostawcy, osób trzecich którymi będzie się posługiwał przy realizacji przedmiotu umowy jak za działania i zaniechania własne.</w:t>
      </w:r>
    </w:p>
    <w:p w14:paraId="352E3EFF"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Zmiana Podwykonawcy lub dalszego Podwykonawcy w zakresie wykonania części przedmiotu umowy nie stanowi zmiany umowy, ale jest wymagana zgoda Zamawiającego na zmianę Podwykonawcy lub dalszego Podwykonawcy, wyrażona poprzez akceptację umowy o podwykonawstwo.</w:t>
      </w:r>
    </w:p>
    <w:p w14:paraId="4A337B80"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Umowa z Podwykonawcą lub dalszym Podwykonawcą powinna stanowić w szczególności, iż:</w:t>
      </w:r>
    </w:p>
    <w:p w14:paraId="3415C68D" w14:textId="77777777"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t>Termin zapłaty wynagrodzenia Podwykonawcy lub dalszemu Podwykonawcy nie może być dłuższy niż trzydzieści [30] dni od dnia doręczenia Wykonawcy, Podwykonawcy lub dalszemu Podwykonawcy faktury lub rachunku;</w:t>
      </w:r>
    </w:p>
    <w:p w14:paraId="426EDC06" w14:textId="77777777"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t>Przedmiotem umowy o podwykonawstwo jest wyłącznie wykonanie, odpowiednio: robót budowlanych, dostaw lub usług, które ściśle odpowiadają części przedmiotu umowy określonego niniejszą umową zawartą;</w:t>
      </w:r>
    </w:p>
    <w:p w14:paraId="31FBB2FD" w14:textId="77777777"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t>Wykonanie przedmiotu umowy o podwykonawstwo zostaje określone na co najmniej takim poziomie jakości, jaki wynika z niniejszej umowy, zawartej pomiędzy Zamawiającym a Wykonawcą, i powinno odpowiadać stosownym dla tego wykonania wymaganiom określonym w dokumentacji technicznej, przedmiarach oraz specyfikacji technicznych wykonania i odbioru robót (STWiOR), a także standardom deklarowanym w ofercie Wykonawcy;</w:t>
      </w:r>
    </w:p>
    <w:p w14:paraId="200E6177" w14:textId="77777777"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62BDC5A1" w14:textId="77777777"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t>Podwykonawca lub dalszy Podwykonawca są zobowiązani do przedstawiania Zamawiającemu na jego żądanie dokumentów, oświadczeń i wyjaśnień dotyczących realizacji umowy o podwykonawstwo.</w:t>
      </w:r>
    </w:p>
    <w:p w14:paraId="2553A28F"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Umowa o podwykonawstwo nie może zawierać postanowień:</w:t>
      </w:r>
    </w:p>
    <w:p w14:paraId="148FFF19" w14:textId="77777777"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lastRenderedPageBreak/>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733A2FEE" w14:textId="77777777"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t>Uzależniających zwrot zabezpieczenia należytego wykonania umowy przez Wykonawcę Podwykonawcy, od zwrotu zabezpieczenia należytego wykonania umowy Wykonawcy przez Zamawiającego;</w:t>
      </w:r>
    </w:p>
    <w:p w14:paraId="1A4DB31A" w14:textId="77777777"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t>Ustanawiających zabezpieczenie należytego wykonania umowy w formie kaucji gwarancyjnej lub poprzez potrącenie wynagrodzenia należnego Podwykonawcy lub dalszemu Podwykonawcy;</w:t>
      </w:r>
    </w:p>
    <w:p w14:paraId="31DCA6D1" w14:textId="441A6219"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t xml:space="preserve">Niezgodnych z </w:t>
      </w:r>
      <w:r w:rsidRPr="001F19D9">
        <w:rPr>
          <w:rFonts w:ascii="Arial" w:hAnsi="Arial" w:cs="Arial"/>
          <w:b/>
          <w:sz w:val="22"/>
          <w:szCs w:val="22"/>
        </w:rPr>
        <w:t>§ 1</w:t>
      </w:r>
      <w:r w:rsidR="007B6C4B" w:rsidRPr="001F19D9">
        <w:rPr>
          <w:rFonts w:ascii="Arial" w:hAnsi="Arial" w:cs="Arial"/>
          <w:b/>
          <w:sz w:val="22"/>
          <w:szCs w:val="22"/>
        </w:rPr>
        <w:t>3</w:t>
      </w:r>
      <w:r w:rsidRPr="001F19D9">
        <w:rPr>
          <w:rFonts w:ascii="Arial" w:hAnsi="Arial" w:cs="Arial"/>
          <w:b/>
          <w:sz w:val="22"/>
          <w:szCs w:val="22"/>
        </w:rPr>
        <w:t xml:space="preserve"> ust. 31 umowy</w:t>
      </w:r>
      <w:r w:rsidRPr="001F19D9">
        <w:rPr>
          <w:rFonts w:ascii="Arial" w:hAnsi="Arial" w:cs="Arial"/>
          <w:sz w:val="22"/>
          <w:szCs w:val="22"/>
        </w:rPr>
        <w:t>.</w:t>
      </w:r>
    </w:p>
    <w:p w14:paraId="78F86681"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Zawarcie umowy o podwykonawstwo, której przedmiotem są roboty budowlane może nastąpić wyłącznie po akceptacji jej projektu przez Zamawiającego, a przystąpienie do jej realizacji przez Podwykonawcę może nastąpić wyłącznie po akceptacji umowy o podwykonawstwo przez Zamawiającego.</w:t>
      </w:r>
    </w:p>
    <w:p w14:paraId="6C81671C"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Wykonawca, Podwykonawca lub dalszy Podwykonawca ma obowiązek przedkładać Zamawiającemu, projekt umowy o podwykonawstwo, której przedmiotem są roboty budowlane, wraz z zestawieniem ilości robót budowlanych i ich wyceną, wraz z częścią dokumentacji technicznej dotyczącej wykonania robót budowlanych, które mają być realizowane na podstawie umowy o podwykonawstwo lub ze wskazaniem tej części dokumentacji technicznej, przed dopuszczeniem Podwykonawcy lub dalszego Podwykonawcy do wykonywania robót budowlanych. W przypadku projektu umowy przedkładanego przez Podwykonawcę lub dalszego Podwykonawcę, należy dołączyć zgodę Wykonawcy na zawarcie umowy o podwykonawstwo o treści zgodnej z projektem umowy.</w:t>
      </w:r>
    </w:p>
    <w:p w14:paraId="3B5D8DF1" w14:textId="76B606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Zamawiający, w terminie czternastu [14] dni od dnia przedłożenia mu projektu umowy o podwykonawstwo może zgłosić zastrzeżenia do pro</w:t>
      </w:r>
      <w:r w:rsidR="003646CE" w:rsidRPr="001F19D9">
        <w:rPr>
          <w:rFonts w:ascii="Arial" w:hAnsi="Arial" w:cs="Arial"/>
          <w:sz w:val="22"/>
          <w:szCs w:val="22"/>
        </w:rPr>
        <w:t>jektu umowy o podwykonawstwo, w </w:t>
      </w:r>
      <w:r w:rsidRPr="001F19D9">
        <w:rPr>
          <w:rFonts w:ascii="Arial" w:hAnsi="Arial" w:cs="Arial"/>
          <w:sz w:val="22"/>
          <w:szCs w:val="22"/>
        </w:rPr>
        <w:t>formie pisemnej, pod rygorem nieważności. Za dzie</w:t>
      </w:r>
      <w:r w:rsidR="003646CE" w:rsidRPr="001F19D9">
        <w:rPr>
          <w:rFonts w:ascii="Arial" w:hAnsi="Arial" w:cs="Arial"/>
          <w:sz w:val="22"/>
          <w:szCs w:val="22"/>
        </w:rPr>
        <w:t>ń przedłożenia projektu umowy o </w:t>
      </w:r>
      <w:r w:rsidRPr="001F19D9">
        <w:rPr>
          <w:rFonts w:ascii="Arial" w:hAnsi="Arial" w:cs="Arial"/>
          <w:sz w:val="22"/>
          <w:szCs w:val="22"/>
        </w:rPr>
        <w:t xml:space="preserve">podwykonawstwo przez Wykonawcę uznaje się dzień przedłożenia projektu Zamawiającemu na zasadach określonych w </w:t>
      </w:r>
      <w:r w:rsidRPr="001F19D9">
        <w:rPr>
          <w:rFonts w:ascii="Arial" w:hAnsi="Arial" w:cs="Arial"/>
          <w:b/>
          <w:sz w:val="22"/>
          <w:szCs w:val="22"/>
        </w:rPr>
        <w:t>§ 1</w:t>
      </w:r>
      <w:r w:rsidR="007B6C4B" w:rsidRPr="001F19D9">
        <w:rPr>
          <w:rFonts w:ascii="Arial" w:hAnsi="Arial" w:cs="Arial"/>
          <w:b/>
          <w:sz w:val="22"/>
          <w:szCs w:val="22"/>
        </w:rPr>
        <w:t>3</w:t>
      </w:r>
      <w:r w:rsidRPr="001F19D9">
        <w:rPr>
          <w:rFonts w:ascii="Arial" w:hAnsi="Arial" w:cs="Arial"/>
          <w:b/>
          <w:sz w:val="22"/>
          <w:szCs w:val="22"/>
        </w:rPr>
        <w:t xml:space="preserve"> ust. 9</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 xml:space="preserve"> wraz z dokumentami tam wymienionymi.</w:t>
      </w:r>
    </w:p>
    <w:p w14:paraId="0F1B1844" w14:textId="1958F5BC"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Jeżeli Zamawiający w terminie określonym w </w:t>
      </w:r>
      <w:r w:rsidRPr="001F19D9">
        <w:rPr>
          <w:rFonts w:ascii="Arial" w:hAnsi="Arial" w:cs="Arial"/>
          <w:b/>
          <w:sz w:val="22"/>
          <w:szCs w:val="22"/>
        </w:rPr>
        <w:t>§ 1</w:t>
      </w:r>
      <w:r w:rsidR="007B6C4B" w:rsidRPr="001F19D9">
        <w:rPr>
          <w:rFonts w:ascii="Arial" w:hAnsi="Arial" w:cs="Arial"/>
          <w:b/>
          <w:sz w:val="22"/>
          <w:szCs w:val="22"/>
        </w:rPr>
        <w:t>3</w:t>
      </w:r>
      <w:r w:rsidRPr="001F19D9">
        <w:rPr>
          <w:rFonts w:ascii="Arial" w:hAnsi="Arial" w:cs="Arial"/>
          <w:b/>
          <w:sz w:val="22"/>
          <w:szCs w:val="22"/>
        </w:rPr>
        <w:t xml:space="preserve"> ust. 10 umowy</w:t>
      </w:r>
      <w:r w:rsidRPr="001F19D9">
        <w:rPr>
          <w:rFonts w:ascii="Arial" w:hAnsi="Arial" w:cs="Arial"/>
          <w:sz w:val="22"/>
          <w:szCs w:val="22"/>
        </w:rPr>
        <w:t xml:space="preserve"> nie zgłosi zastrzeżeń, to przedłożony projekt umowy o podwykonawstwo uznaje się za zaakceptowany przez Zamawiającego.</w:t>
      </w:r>
    </w:p>
    <w:p w14:paraId="1D7EA7A5" w14:textId="684A03F0"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Zamawiający w terminie określonym </w:t>
      </w:r>
      <w:r w:rsidRPr="001F19D9">
        <w:rPr>
          <w:rFonts w:ascii="Arial" w:hAnsi="Arial" w:cs="Arial"/>
          <w:b/>
          <w:sz w:val="22"/>
          <w:szCs w:val="22"/>
        </w:rPr>
        <w:t>§ 1</w:t>
      </w:r>
      <w:r w:rsidR="007B6C4B" w:rsidRPr="001F19D9">
        <w:rPr>
          <w:rFonts w:ascii="Arial" w:hAnsi="Arial" w:cs="Arial"/>
          <w:b/>
          <w:sz w:val="22"/>
          <w:szCs w:val="22"/>
        </w:rPr>
        <w:t>3</w:t>
      </w:r>
      <w:r w:rsidRPr="001F19D9">
        <w:rPr>
          <w:rFonts w:ascii="Arial" w:hAnsi="Arial" w:cs="Arial"/>
          <w:b/>
          <w:sz w:val="22"/>
          <w:szCs w:val="22"/>
        </w:rPr>
        <w:t xml:space="preserve"> ust. 10</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 xml:space="preserve"> zgłosi zastrzeżenia do projektu umowy o podwykonawstwo, której przedmiotem są robo</w:t>
      </w:r>
      <w:r w:rsidR="003646CE" w:rsidRPr="001F19D9">
        <w:rPr>
          <w:rFonts w:ascii="Arial" w:hAnsi="Arial" w:cs="Arial"/>
          <w:sz w:val="22"/>
          <w:szCs w:val="22"/>
        </w:rPr>
        <w:t>ty budowlane, w szczególności w </w:t>
      </w:r>
      <w:r w:rsidRPr="001F19D9">
        <w:rPr>
          <w:rFonts w:ascii="Arial" w:hAnsi="Arial" w:cs="Arial"/>
          <w:sz w:val="22"/>
          <w:szCs w:val="22"/>
        </w:rPr>
        <w:t>następujących przypadkach:</w:t>
      </w:r>
    </w:p>
    <w:p w14:paraId="1EF22E99" w14:textId="134C85D8"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t xml:space="preserve">Nie spełniania przez projekt wymagań dotyczących umowy o podwykonawstwo, określonych w </w:t>
      </w:r>
      <w:r w:rsidRPr="001F19D9">
        <w:rPr>
          <w:rFonts w:ascii="Arial" w:hAnsi="Arial" w:cs="Arial"/>
          <w:b/>
          <w:sz w:val="22"/>
          <w:szCs w:val="22"/>
        </w:rPr>
        <w:t>§ 1</w:t>
      </w:r>
      <w:r w:rsidR="007B6C4B" w:rsidRPr="001F19D9">
        <w:rPr>
          <w:rFonts w:ascii="Arial" w:hAnsi="Arial" w:cs="Arial"/>
          <w:b/>
          <w:sz w:val="22"/>
          <w:szCs w:val="22"/>
        </w:rPr>
        <w:t>3</w:t>
      </w:r>
      <w:r w:rsidRPr="001F19D9">
        <w:rPr>
          <w:rFonts w:ascii="Arial" w:hAnsi="Arial" w:cs="Arial"/>
          <w:b/>
          <w:sz w:val="22"/>
          <w:szCs w:val="22"/>
        </w:rPr>
        <w:t xml:space="preserve"> ust. 6</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 xml:space="preserve"> i w </w:t>
      </w:r>
      <w:r w:rsidRPr="001F19D9">
        <w:rPr>
          <w:rFonts w:ascii="Arial" w:hAnsi="Arial" w:cs="Arial"/>
          <w:b/>
          <w:sz w:val="22"/>
          <w:szCs w:val="22"/>
        </w:rPr>
        <w:t>§ 1</w:t>
      </w:r>
      <w:r w:rsidR="007B6C4B" w:rsidRPr="001F19D9">
        <w:rPr>
          <w:rFonts w:ascii="Arial" w:hAnsi="Arial" w:cs="Arial"/>
          <w:b/>
          <w:sz w:val="22"/>
          <w:szCs w:val="22"/>
        </w:rPr>
        <w:t>3</w:t>
      </w:r>
      <w:r w:rsidRPr="001F19D9">
        <w:rPr>
          <w:rFonts w:ascii="Arial" w:hAnsi="Arial" w:cs="Arial"/>
          <w:b/>
          <w:sz w:val="22"/>
          <w:szCs w:val="22"/>
        </w:rPr>
        <w:t xml:space="preserve"> ust. 7</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w:t>
      </w:r>
    </w:p>
    <w:p w14:paraId="4BF26C43" w14:textId="0A955883"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lastRenderedPageBreak/>
        <w:t>Nie załączenia do projektu zestawień, dokumentów lub informacji, o których mowa w</w:t>
      </w:r>
      <w:r w:rsidR="003646CE" w:rsidRPr="001F19D9">
        <w:rPr>
          <w:rFonts w:ascii="Arial" w:hAnsi="Arial" w:cs="Arial"/>
          <w:sz w:val="22"/>
          <w:szCs w:val="22"/>
        </w:rPr>
        <w:t> </w:t>
      </w:r>
      <w:r w:rsidR="003646CE" w:rsidRPr="001F19D9">
        <w:rPr>
          <w:rFonts w:ascii="Arial" w:hAnsi="Arial" w:cs="Arial"/>
          <w:b/>
          <w:sz w:val="22"/>
          <w:szCs w:val="22"/>
        </w:rPr>
        <w:t>§ </w:t>
      </w:r>
      <w:r w:rsidRPr="001F19D9">
        <w:rPr>
          <w:rFonts w:ascii="Arial" w:hAnsi="Arial" w:cs="Arial"/>
          <w:b/>
          <w:sz w:val="22"/>
          <w:szCs w:val="22"/>
        </w:rPr>
        <w:t>1</w:t>
      </w:r>
      <w:r w:rsidR="007B6C4B" w:rsidRPr="001F19D9">
        <w:rPr>
          <w:rFonts w:ascii="Arial" w:hAnsi="Arial" w:cs="Arial"/>
          <w:b/>
          <w:sz w:val="22"/>
          <w:szCs w:val="22"/>
        </w:rPr>
        <w:t>3</w:t>
      </w:r>
      <w:r w:rsidRPr="001F19D9">
        <w:rPr>
          <w:rFonts w:ascii="Arial" w:hAnsi="Arial" w:cs="Arial"/>
          <w:b/>
          <w:sz w:val="22"/>
          <w:szCs w:val="22"/>
        </w:rPr>
        <w:t xml:space="preserve"> ust. 9</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w:t>
      </w:r>
    </w:p>
    <w:p w14:paraId="2E302786" w14:textId="77777777"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t>Zamieszczania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086909B6" w14:textId="77777777"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t>Gdy projekt umowy o podwykonawstwo zawiera postanowienia uzależniające zwrot kwot zabezpieczenia należytego wykonania umowy przez Wykonawcę Podwykonawcy od zwrotu Wykonawcy Zabezpieczenia należytego wykonania umowy przez Zamawiającego;</w:t>
      </w:r>
    </w:p>
    <w:p w14:paraId="40A65047" w14:textId="77777777"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t>Gdy projekt umowy o podwykonawstwo zawiera postanowienia dotyczące ustanowienia zabezpieczenia należytego wykonania umowy w formie kaucji gwarancyjnej lub poprzez potrącenie wynagrodzenia należnego Podwykonawcy lub dalszemu Podwykonawcy;</w:t>
      </w:r>
    </w:p>
    <w:p w14:paraId="4762805F" w14:textId="00A3A67F" w:rsidR="00E30378" w:rsidRPr="001F19D9" w:rsidRDefault="00E30378" w:rsidP="001F19D9">
      <w:pPr>
        <w:pStyle w:val="Akapitzlist"/>
        <w:numPr>
          <w:ilvl w:val="1"/>
          <w:numId w:val="12"/>
        </w:numPr>
        <w:suppressAutoHyphens/>
        <w:spacing w:line="360" w:lineRule="auto"/>
        <w:ind w:left="1134" w:hanging="567"/>
        <w:jc w:val="both"/>
        <w:rPr>
          <w:rFonts w:ascii="Arial" w:hAnsi="Arial" w:cs="Arial"/>
          <w:sz w:val="22"/>
          <w:szCs w:val="22"/>
        </w:rPr>
      </w:pPr>
      <w:r w:rsidRPr="001F19D9">
        <w:rPr>
          <w:rFonts w:ascii="Arial" w:hAnsi="Arial" w:cs="Arial"/>
          <w:sz w:val="22"/>
          <w:szCs w:val="22"/>
        </w:rPr>
        <w:t>Gdy projekt umowy o podwykonawstwo ni</w:t>
      </w:r>
      <w:r w:rsidR="003646CE" w:rsidRPr="001F19D9">
        <w:rPr>
          <w:rFonts w:ascii="Arial" w:hAnsi="Arial" w:cs="Arial"/>
          <w:sz w:val="22"/>
          <w:szCs w:val="22"/>
        </w:rPr>
        <w:t>e spełnia wymagań określonych w </w:t>
      </w:r>
      <w:r w:rsidRPr="001F19D9">
        <w:rPr>
          <w:rFonts w:ascii="Arial" w:hAnsi="Arial" w:cs="Arial"/>
          <w:sz w:val="22"/>
          <w:szCs w:val="22"/>
        </w:rPr>
        <w:t>dokumentach zamówienia.</w:t>
      </w:r>
    </w:p>
    <w:p w14:paraId="28E3886A" w14:textId="6B048EC6"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W przypadku zgłoszenia przez Zamawiającego zastrzeżeń do projektu umowy o podwykonawstwo, której przedmiotem są roboty budowlane w terminie określonym w </w:t>
      </w:r>
      <w:r w:rsidRPr="001F19D9">
        <w:rPr>
          <w:rFonts w:ascii="Arial" w:hAnsi="Arial" w:cs="Arial"/>
          <w:b/>
          <w:sz w:val="22"/>
          <w:szCs w:val="22"/>
        </w:rPr>
        <w:t>§ 1</w:t>
      </w:r>
      <w:r w:rsidR="007B6C4B" w:rsidRPr="001F19D9">
        <w:rPr>
          <w:rFonts w:ascii="Arial" w:hAnsi="Arial" w:cs="Arial"/>
          <w:b/>
          <w:sz w:val="22"/>
          <w:szCs w:val="22"/>
        </w:rPr>
        <w:t>3</w:t>
      </w:r>
      <w:r w:rsidRPr="001F19D9">
        <w:rPr>
          <w:rFonts w:ascii="Arial" w:hAnsi="Arial" w:cs="Arial"/>
          <w:b/>
          <w:sz w:val="22"/>
          <w:szCs w:val="22"/>
        </w:rPr>
        <w:t xml:space="preserve"> ust. 10</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 xml:space="preserve"> Wykonawca, Podwykonawca lub dalszy Podwykonawca może przedłożyć zmieniony projekt umowy o podwykonawstwo, uwzględniający w całości zastrzeżenia Zamawiającego. Postanowienia </w:t>
      </w:r>
      <w:r w:rsidRPr="001F19D9">
        <w:rPr>
          <w:rFonts w:ascii="Arial" w:hAnsi="Arial" w:cs="Arial"/>
          <w:b/>
          <w:sz w:val="22"/>
          <w:szCs w:val="22"/>
        </w:rPr>
        <w:t>§ 1</w:t>
      </w:r>
      <w:r w:rsidR="007B6C4B" w:rsidRPr="001F19D9">
        <w:rPr>
          <w:rFonts w:ascii="Arial" w:hAnsi="Arial" w:cs="Arial"/>
          <w:b/>
          <w:sz w:val="22"/>
          <w:szCs w:val="22"/>
        </w:rPr>
        <w:t>3</w:t>
      </w:r>
      <w:r w:rsidRPr="001F19D9">
        <w:rPr>
          <w:rFonts w:ascii="Arial" w:hAnsi="Arial" w:cs="Arial"/>
          <w:b/>
          <w:sz w:val="22"/>
          <w:szCs w:val="22"/>
        </w:rPr>
        <w:t xml:space="preserve"> ust. 9-13</w:t>
      </w:r>
      <w:r w:rsidRPr="001F19D9">
        <w:rPr>
          <w:rFonts w:ascii="Arial" w:hAnsi="Arial" w:cs="Arial"/>
          <w:sz w:val="22"/>
          <w:szCs w:val="22"/>
        </w:rPr>
        <w:t xml:space="preserve"> </w:t>
      </w:r>
      <w:r w:rsidRPr="001F19D9">
        <w:rPr>
          <w:rFonts w:ascii="Arial" w:hAnsi="Arial" w:cs="Arial"/>
          <w:b/>
          <w:sz w:val="22"/>
          <w:szCs w:val="22"/>
        </w:rPr>
        <w:t xml:space="preserve">umowy </w:t>
      </w:r>
      <w:r w:rsidRPr="001F19D9">
        <w:rPr>
          <w:rFonts w:ascii="Arial" w:hAnsi="Arial" w:cs="Arial"/>
          <w:sz w:val="22"/>
          <w:szCs w:val="22"/>
        </w:rPr>
        <w:t>stosuje się.</w:t>
      </w:r>
    </w:p>
    <w:p w14:paraId="3BF5246C" w14:textId="75CFF053"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Po akceptacji projektu umowy o podwykonawstwo, której przedmiotem są roboty budowlane lub po upływie terminu na zgłoszenie przez Zamawiającego zastrzeżeń do tego projektu, Wykonawca, Podwykonawca lub dalszy Podwykonawca przedkłada Zamawiającemu poświadczoną za zgodność z oryginałem kopię za</w:t>
      </w:r>
      <w:r w:rsidR="003646CE" w:rsidRPr="001F19D9">
        <w:rPr>
          <w:rFonts w:ascii="Arial" w:hAnsi="Arial" w:cs="Arial"/>
          <w:sz w:val="22"/>
          <w:szCs w:val="22"/>
        </w:rPr>
        <w:t>wartej umowy o podwykonawstwo w </w:t>
      </w:r>
      <w:r w:rsidRPr="001F19D9">
        <w:rPr>
          <w:rFonts w:ascii="Arial" w:hAnsi="Arial" w:cs="Arial"/>
          <w:sz w:val="22"/>
          <w:szCs w:val="22"/>
        </w:rPr>
        <w:t>terminie siedmiu [7] dni od dnia zawarcia tej umowy.</w:t>
      </w:r>
    </w:p>
    <w:p w14:paraId="46831BE0" w14:textId="23F9EA4F"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Zamawiający zgłosi Wykonawcy, Podwykonawcy lub dal</w:t>
      </w:r>
      <w:r w:rsidR="003646CE" w:rsidRPr="001F19D9">
        <w:rPr>
          <w:rFonts w:ascii="Arial" w:hAnsi="Arial" w:cs="Arial"/>
          <w:sz w:val="22"/>
          <w:szCs w:val="22"/>
        </w:rPr>
        <w:t>szemu Podwykonawcy sprzeciw – w </w:t>
      </w:r>
      <w:r w:rsidRPr="001F19D9">
        <w:rPr>
          <w:rFonts w:ascii="Arial" w:hAnsi="Arial" w:cs="Arial"/>
          <w:sz w:val="22"/>
          <w:szCs w:val="22"/>
        </w:rPr>
        <w:t>formie pisemnej, pod rygorem nieważności – do przedłożonej umowy o podwykonawstwo, której przedmiotem są roboty budowlane, w terminie czternastu [14] dni od jej przedłożenia w przypadkach określonych w</w:t>
      </w:r>
      <w:r w:rsidR="003047C3" w:rsidRPr="001F19D9">
        <w:rPr>
          <w:rFonts w:ascii="Arial" w:hAnsi="Arial" w:cs="Arial"/>
          <w:sz w:val="22"/>
          <w:szCs w:val="22"/>
        </w:rPr>
        <w:t> </w:t>
      </w:r>
      <w:r w:rsidRPr="001F19D9">
        <w:rPr>
          <w:rFonts w:ascii="Arial" w:hAnsi="Arial" w:cs="Arial"/>
          <w:b/>
          <w:sz w:val="22"/>
          <w:szCs w:val="22"/>
        </w:rPr>
        <w:t>§ 1</w:t>
      </w:r>
      <w:r w:rsidR="007B6C4B" w:rsidRPr="001F19D9">
        <w:rPr>
          <w:rFonts w:ascii="Arial" w:hAnsi="Arial" w:cs="Arial"/>
          <w:b/>
          <w:sz w:val="22"/>
          <w:szCs w:val="22"/>
        </w:rPr>
        <w:t>3</w:t>
      </w:r>
      <w:r w:rsidRPr="001F19D9">
        <w:rPr>
          <w:rFonts w:ascii="Arial" w:hAnsi="Arial" w:cs="Arial"/>
          <w:b/>
          <w:sz w:val="22"/>
          <w:szCs w:val="22"/>
        </w:rPr>
        <w:t xml:space="preserve"> ust. 12</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w:t>
      </w:r>
    </w:p>
    <w:p w14:paraId="2ED135A5"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Umowa o podwykonawstwo, której przedmiotem są roboty budowlane, będzie uważana za zaakceptowaną przez Zamawiającego, jeżeli Zamawiający w terminie czternastu [14] dni od dnia przedłożenia poświadczonej za zgodność z oryginałem kopii zawartej umowy o podwykonawstwo nie zgłosi do niej sprzeciwu.</w:t>
      </w:r>
    </w:p>
    <w:p w14:paraId="2B03C98B" w14:textId="734FE8F2"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Wykonawca, Podwykonawca, lub dalszy Podwykonawca, przedłoży Zamawiającemu poświadczoną za zgodność z oryginałem kopię zawartej umowy o podwykonawstwo, której przedmiotem są dostawy lub usługi stanowiące część przedmiotu umowy, w terminie siedmiu [7] dni od dnia jej zawarcia, z wyłączeniem umów o podwykonawstwo o wartości </w:t>
      </w:r>
      <w:r w:rsidRPr="001F19D9">
        <w:rPr>
          <w:rFonts w:ascii="Arial" w:hAnsi="Arial" w:cs="Arial"/>
          <w:sz w:val="22"/>
          <w:szCs w:val="22"/>
        </w:rPr>
        <w:lastRenderedPageBreak/>
        <w:t xml:space="preserve">mniejszej niż pół [0,5] procenta [%] wynagrodzenia Wykonawcy, o którym mowa w </w:t>
      </w:r>
      <w:r w:rsidRPr="001F19D9">
        <w:rPr>
          <w:rFonts w:ascii="Arial" w:hAnsi="Arial" w:cs="Arial"/>
          <w:b/>
          <w:sz w:val="22"/>
          <w:szCs w:val="22"/>
        </w:rPr>
        <w:t xml:space="preserve">§ </w:t>
      </w:r>
      <w:r w:rsidR="007B6C4B" w:rsidRPr="001F19D9">
        <w:rPr>
          <w:rFonts w:ascii="Arial" w:hAnsi="Arial" w:cs="Arial"/>
          <w:b/>
          <w:sz w:val="22"/>
          <w:szCs w:val="22"/>
        </w:rPr>
        <w:t>7</w:t>
      </w:r>
      <w:r w:rsidRPr="001F19D9">
        <w:rPr>
          <w:rFonts w:ascii="Arial" w:hAnsi="Arial" w:cs="Arial"/>
          <w:b/>
          <w:sz w:val="22"/>
          <w:szCs w:val="22"/>
        </w:rPr>
        <w:t xml:space="preserve"> ust. 1</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 xml:space="preserve"> oraz umów o podwykonawstwo, których przedmiot został wskazany w dokumentach zamówienia, jako nie podlegający temu obowiązkowi. Wyłączenie, o którym mowa w zdaniu poprzednim nie dotyczy umów o podwykonawstwo w zakresie dostaw lub usług o wartości większej niż pięćdziesiąt tysięcy 00/100 [50 000,00] złotych.</w:t>
      </w:r>
    </w:p>
    <w:p w14:paraId="4B57A1BA" w14:textId="32640C54"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W przypadku, przedłożenia Zamawiającemu poświadczonej za zgodność z oryginałem kopii zawartej umowy o podwykonawstwo, o której mowa w </w:t>
      </w:r>
      <w:r w:rsidRPr="001F19D9">
        <w:rPr>
          <w:rFonts w:ascii="Arial" w:hAnsi="Arial" w:cs="Arial"/>
          <w:b/>
          <w:sz w:val="22"/>
          <w:szCs w:val="22"/>
        </w:rPr>
        <w:t>§ 1</w:t>
      </w:r>
      <w:r w:rsidR="007B6C4B" w:rsidRPr="001F19D9">
        <w:rPr>
          <w:rFonts w:ascii="Arial" w:hAnsi="Arial" w:cs="Arial"/>
          <w:b/>
          <w:sz w:val="22"/>
          <w:szCs w:val="22"/>
        </w:rPr>
        <w:t>3</w:t>
      </w:r>
      <w:r w:rsidRPr="001F19D9">
        <w:rPr>
          <w:rFonts w:ascii="Arial" w:hAnsi="Arial" w:cs="Arial"/>
          <w:b/>
          <w:sz w:val="22"/>
          <w:szCs w:val="22"/>
        </w:rPr>
        <w:t xml:space="preserve"> ust. 17 umowy</w:t>
      </w:r>
      <w:r w:rsidRPr="001F19D9">
        <w:rPr>
          <w:rFonts w:ascii="Arial" w:hAnsi="Arial" w:cs="Arial"/>
          <w:sz w:val="22"/>
          <w:szCs w:val="22"/>
        </w:rPr>
        <w:t xml:space="preserve"> – jeżeli termin zapłaty wynagrodzenia określony w tej umowie o podwykonawstwo jest dłuższy niż trzydzieści [30] dni od dnia doręczenia Wykonawcy, Podwykonawcy lub dalszemu Podwykonawcy faktury lub rachunku, to Zamawiający informuje o tym Wykonawcę, wzywając go do doprowadzenia do zmiany tej umowy, w określonym przez Zamawiającego terminie, pod rygorem wystąpienia o zapłatę kary umownej, o której mowa w </w:t>
      </w:r>
      <w:r w:rsidRPr="001F19D9">
        <w:rPr>
          <w:rFonts w:ascii="Arial" w:hAnsi="Arial" w:cs="Arial"/>
          <w:b/>
          <w:sz w:val="22"/>
          <w:szCs w:val="22"/>
        </w:rPr>
        <w:t>§ 1</w:t>
      </w:r>
      <w:r w:rsidR="007B6C4B" w:rsidRPr="001F19D9">
        <w:rPr>
          <w:rFonts w:ascii="Arial" w:hAnsi="Arial" w:cs="Arial"/>
          <w:b/>
          <w:sz w:val="22"/>
          <w:szCs w:val="22"/>
        </w:rPr>
        <w:t>2</w:t>
      </w:r>
      <w:r w:rsidRPr="001F19D9">
        <w:rPr>
          <w:rFonts w:ascii="Arial" w:hAnsi="Arial" w:cs="Arial"/>
          <w:b/>
          <w:sz w:val="22"/>
          <w:szCs w:val="22"/>
        </w:rPr>
        <w:t xml:space="preserve"> ust. 3 pkt 3.5 umowy</w:t>
      </w:r>
      <w:r w:rsidRPr="001F19D9">
        <w:rPr>
          <w:rFonts w:ascii="Arial" w:hAnsi="Arial" w:cs="Arial"/>
          <w:sz w:val="22"/>
          <w:szCs w:val="22"/>
        </w:rPr>
        <w:t>.</w:t>
      </w:r>
    </w:p>
    <w:p w14:paraId="7BE43A4D"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Wykonawca, Podwykonawca lub dalszy Podwykonawca nie może polecić Podwykonawcy lub dalszemu podwykonawcy realizacji przedmiotu umowy o podwykonawstwo, której przedmiotem są roboty budowlane w przypadku braku jej akceptacji przez Zamawiającego.</w:t>
      </w:r>
    </w:p>
    <w:p w14:paraId="7D9DA517"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23D34CC8"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7C355E02"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Powierzenie realizacji zadań innemu Podwykonawcy lub dalszemu Podwykonawcy niż ten, z którym została zawarta zaakceptowana przez Zamawiającego umowa o podwykonawstwo, lub inna istotna zmiana tej umowy, w tym zmiana zakresu zadań określonych tą umową wymaga akceptacji Zamawiającego w trybie określonym w niniejszej umowie.</w:t>
      </w:r>
    </w:p>
    <w:p w14:paraId="26646C43" w14:textId="5D055079"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Do zmian postanowień umów o podwykonawstwo, innych niż określone w </w:t>
      </w:r>
      <w:r w:rsidRPr="001F19D9">
        <w:rPr>
          <w:rFonts w:ascii="Arial" w:hAnsi="Arial" w:cs="Arial"/>
          <w:b/>
          <w:sz w:val="22"/>
          <w:szCs w:val="22"/>
        </w:rPr>
        <w:t>§ 1</w:t>
      </w:r>
      <w:r w:rsidR="007B6C4B" w:rsidRPr="001F19D9">
        <w:rPr>
          <w:rFonts w:ascii="Arial" w:hAnsi="Arial" w:cs="Arial"/>
          <w:b/>
          <w:sz w:val="22"/>
          <w:szCs w:val="22"/>
        </w:rPr>
        <w:t>3</w:t>
      </w:r>
      <w:r w:rsidRPr="001F19D9">
        <w:rPr>
          <w:rFonts w:ascii="Arial" w:hAnsi="Arial" w:cs="Arial"/>
          <w:b/>
          <w:sz w:val="22"/>
          <w:szCs w:val="22"/>
        </w:rPr>
        <w:t xml:space="preserve"> ust. 21</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 xml:space="preserve">, stosuje się zasady określone w </w:t>
      </w:r>
      <w:r w:rsidRPr="001F19D9">
        <w:rPr>
          <w:rFonts w:ascii="Arial" w:hAnsi="Arial" w:cs="Arial"/>
          <w:b/>
          <w:sz w:val="22"/>
          <w:szCs w:val="22"/>
        </w:rPr>
        <w:t>§ 1</w:t>
      </w:r>
      <w:r w:rsidR="007B6C4B" w:rsidRPr="001F19D9">
        <w:rPr>
          <w:rFonts w:ascii="Arial" w:hAnsi="Arial" w:cs="Arial"/>
          <w:b/>
          <w:sz w:val="22"/>
          <w:szCs w:val="22"/>
        </w:rPr>
        <w:t>3</w:t>
      </w:r>
      <w:r w:rsidRPr="001F19D9">
        <w:rPr>
          <w:rFonts w:ascii="Arial" w:hAnsi="Arial" w:cs="Arial"/>
          <w:b/>
          <w:sz w:val="22"/>
          <w:szCs w:val="22"/>
        </w:rPr>
        <w:t xml:space="preserve"> ust. 9-18</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w:t>
      </w:r>
    </w:p>
    <w:p w14:paraId="759A11CA"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Zamawiający może żądać od Wykonawcy zmiany lub odsunięcia Podwykonawcy lub dalszego Podwykonawcy od wykonywania świadczeń w zakresie realizacji przedmiotu umowy, jeżeli sprzęt techniczny lub osoby, którymi dysponuje Podwykonawca lub dalszy Podwykonawca, nie spełniają warunków lub wymagań dotyczących podwykonawstwa, określonych umową, nie dają rękojmi należytego wykonania powierzonych Podwykonawcy lub dalszemu Podwykonawcy robót budowlanych lub dostaw lub usług lub dotrzymania terminów realizacji przedmiotu umowy. Wykonawca, Podwykonawca lub dalszy </w:t>
      </w:r>
      <w:r w:rsidRPr="001F19D9">
        <w:rPr>
          <w:rFonts w:ascii="Arial" w:hAnsi="Arial" w:cs="Arial"/>
          <w:sz w:val="22"/>
          <w:szCs w:val="22"/>
        </w:rPr>
        <w:lastRenderedPageBreak/>
        <w:t>Podwykonawca niezwłocznie usunie na żądanie Zamawiającego Podwykonawcę lub dalszego Podwykonawcę z terenu budowy, jeżeli działania Podwykonawcy lub dalszego Podwykonawcy na terenie budowy naruszają postanowienia niniejszej umowy.</w:t>
      </w:r>
    </w:p>
    <w:p w14:paraId="32A96F37"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 przypadku, gdy projekt umowy o podwykonawstwo lub projekt zmiany umowy o podwykonawstwo, sporządzane są w języku obcym, Wykonawca, Podwykonawca lub dalszy Podwykonawca jest zobowiązany załączyć do przedkładanego projektu jego tłumaczenie na język polski, a w przypadku kopii umowy o podwykonawstwo lub zmian umowy o podwykonawstwo – tłumaczenie umowy na język polski sporządzone przez tłumacza przysięgłego.</w:t>
      </w:r>
    </w:p>
    <w:p w14:paraId="291C5C23" w14:textId="5B5C94C1"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W przypadku realizacji </w:t>
      </w:r>
      <w:r w:rsidR="001A01A4" w:rsidRPr="001F19D9">
        <w:rPr>
          <w:rFonts w:ascii="Arial" w:hAnsi="Arial" w:cs="Arial"/>
          <w:sz w:val="22"/>
          <w:szCs w:val="22"/>
        </w:rPr>
        <w:t>przedmiotu umowy przy pomocy</w:t>
      </w:r>
      <w:r w:rsidRPr="001F19D9">
        <w:rPr>
          <w:rFonts w:ascii="Arial" w:hAnsi="Arial" w:cs="Arial"/>
          <w:sz w:val="22"/>
          <w:szCs w:val="22"/>
        </w:rPr>
        <w:t xml:space="preserve"> Podwykonawców, warunkiem wypłaty wynagrodzenia Wykonawcy</w:t>
      </w:r>
      <w:r w:rsidR="001A01A4" w:rsidRPr="001F19D9">
        <w:rPr>
          <w:rFonts w:ascii="Arial" w:hAnsi="Arial" w:cs="Arial"/>
          <w:sz w:val="22"/>
          <w:szCs w:val="22"/>
        </w:rPr>
        <w:t>,</w:t>
      </w:r>
      <w:r w:rsidRPr="001F19D9">
        <w:rPr>
          <w:rFonts w:ascii="Arial" w:hAnsi="Arial" w:cs="Arial"/>
          <w:sz w:val="22"/>
          <w:szCs w:val="22"/>
        </w:rPr>
        <w:t xml:space="preserve"> określonego w niniejszej umowie</w:t>
      </w:r>
      <w:r w:rsidR="001A01A4" w:rsidRPr="001F19D9">
        <w:rPr>
          <w:rFonts w:ascii="Arial" w:hAnsi="Arial" w:cs="Arial"/>
          <w:sz w:val="22"/>
          <w:szCs w:val="22"/>
        </w:rPr>
        <w:t>,</w:t>
      </w:r>
      <w:r w:rsidRPr="001F19D9">
        <w:rPr>
          <w:rFonts w:ascii="Arial" w:hAnsi="Arial" w:cs="Arial"/>
          <w:sz w:val="22"/>
          <w:szCs w:val="22"/>
        </w:rPr>
        <w:t xml:space="preserve"> jest wykazanie Zamawiającemu, że Wykonawca uiścił na rzecz Podwykonawcy należne mu wymagalne wynagrodzenie za wykonany przez niego zakres przedmiotu umowy o podwykonawstwo. Ponadto Wykonawca dołączy protokół odbioru wykonanego przez Podwykonawcę lub dalszego Podwykonawcę zakresu umowy, z informacją, iż Wykonawca nie wnosi zastrzeżeń do wykonanych przez Podwykonawcę lub dalszego Podwykonawcę czynności, podpisany bez zastrzeżeń przez Wykonawcę i Podwykonawcę lub dalszego Podwykonawcę, wraz z oświadczeniem i kopią przelewu, z których jednoznacznie będzie wynikało, że Wykonawca nie zalega z wymagalnymi płatnościami wobec Podwykonawcy lub dalszego Podwykonawcy z tytułu realizacji umowy o podwykonawstwo, której przedmiot umowy obejmuje część zakresu niniejszej umowy.</w:t>
      </w:r>
    </w:p>
    <w:p w14:paraId="4007654F"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Strony zgodnie postanawiają, iż wynagrodzenie należne Podwykonawcy staje się wymagalne z chwilą dokonania odbioru wykonanego przedmiotu umowy o podwykonawstwo lub jego części bez zastrzeżeń przez Wykonawcę i Podwykonawcę (protokół odbioru podpisany przez Wykonawcę i Podwykonawcę).</w:t>
      </w:r>
    </w:p>
    <w:p w14:paraId="76C6632F"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Umowy o podwykonawstwo będą zawierane z dalszymi Podwykonawcami na tych samych zasadach co umowy z Podwykonawcami.</w:t>
      </w:r>
    </w:p>
    <w:p w14:paraId="33D7F9F6"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Kopię umowy o podwykonawstwo może poświadczyć za zgodność z oryginałem Wykonawca.</w:t>
      </w:r>
    </w:p>
    <w:p w14:paraId="7F9D1DD1"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Powierzenie wykonania części przedmiotu umowy Podwykonawcom nie zwalnia Wykonawcy z odpowiedzialności za należyte wykonanie przedmiotu umowy.</w:t>
      </w:r>
    </w:p>
    <w:p w14:paraId="498DD7C2"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na podstawie niniejszej umowy.</w:t>
      </w:r>
    </w:p>
    <w:p w14:paraId="619AF8A1" w14:textId="77777777" w:rsidR="00E30378" w:rsidRPr="001F19D9" w:rsidRDefault="00E30378" w:rsidP="001F19D9">
      <w:pPr>
        <w:widowControl w:val="0"/>
        <w:numPr>
          <w:ilvl w:val="0"/>
          <w:numId w:val="12"/>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b/>
          <w:sz w:val="22"/>
          <w:szCs w:val="22"/>
        </w:rPr>
        <w:t xml:space="preserve">(dotyczy – jeżeli Podwykonawca jest znany) </w:t>
      </w:r>
      <w:r w:rsidRPr="001F19D9">
        <w:rPr>
          <w:rFonts w:ascii="Arial" w:hAnsi="Arial" w:cs="Arial"/>
          <w:sz w:val="22"/>
          <w:szCs w:val="22"/>
        </w:rPr>
        <w:t xml:space="preserve">Wykonawca Podwykonawcom powierzy wykonanie przedmiot umowy w zakresie: </w:t>
      </w:r>
      <w:r w:rsidRPr="001F19D9">
        <w:rPr>
          <w:rFonts w:ascii="Arial" w:hAnsi="Arial" w:cs="Arial"/>
          <w:b/>
          <w:sz w:val="22"/>
          <w:szCs w:val="22"/>
        </w:rPr>
        <w:t>_________________</w:t>
      </w:r>
      <w:r w:rsidRPr="001F19D9">
        <w:rPr>
          <w:rFonts w:ascii="Arial" w:hAnsi="Arial" w:cs="Arial"/>
          <w:sz w:val="22"/>
          <w:szCs w:val="22"/>
        </w:rPr>
        <w:t>.</w:t>
      </w:r>
    </w:p>
    <w:p w14:paraId="44FB50CD" w14:textId="77777777" w:rsidR="00454282" w:rsidRDefault="00454282" w:rsidP="001F19D9">
      <w:pPr>
        <w:widowControl w:val="0"/>
        <w:suppressAutoHyphens/>
        <w:autoSpaceDE w:val="0"/>
        <w:autoSpaceDN w:val="0"/>
        <w:adjustRightInd w:val="0"/>
        <w:spacing w:line="360" w:lineRule="auto"/>
        <w:ind w:left="284" w:hanging="284"/>
        <w:jc w:val="center"/>
        <w:rPr>
          <w:rFonts w:ascii="Arial" w:hAnsi="Arial" w:cs="Arial"/>
          <w:b/>
          <w:sz w:val="22"/>
          <w:szCs w:val="22"/>
        </w:rPr>
      </w:pPr>
    </w:p>
    <w:p w14:paraId="56589A67" w14:textId="391064E4" w:rsidR="00FF2B6B" w:rsidRPr="001F19D9" w:rsidRDefault="00FF2B6B" w:rsidP="001F19D9">
      <w:pPr>
        <w:widowControl w:val="0"/>
        <w:suppressAutoHyphens/>
        <w:autoSpaceDE w:val="0"/>
        <w:autoSpaceDN w:val="0"/>
        <w:adjustRightInd w:val="0"/>
        <w:spacing w:line="360" w:lineRule="auto"/>
        <w:ind w:left="284" w:hanging="284"/>
        <w:jc w:val="center"/>
        <w:rPr>
          <w:rFonts w:ascii="Arial" w:hAnsi="Arial" w:cs="Arial"/>
          <w:b/>
          <w:sz w:val="22"/>
          <w:szCs w:val="22"/>
        </w:rPr>
      </w:pPr>
      <w:r w:rsidRPr="001F19D9">
        <w:rPr>
          <w:rFonts w:ascii="Arial" w:hAnsi="Arial" w:cs="Arial"/>
          <w:b/>
          <w:sz w:val="22"/>
          <w:szCs w:val="22"/>
        </w:rPr>
        <w:t>§ 1</w:t>
      </w:r>
      <w:r w:rsidR="007B6C4B" w:rsidRPr="001F19D9">
        <w:rPr>
          <w:rFonts w:ascii="Arial" w:hAnsi="Arial" w:cs="Arial"/>
          <w:b/>
          <w:sz w:val="22"/>
          <w:szCs w:val="22"/>
        </w:rPr>
        <w:t>4</w:t>
      </w:r>
    </w:p>
    <w:p w14:paraId="0A3FD5B4" w14:textId="77777777" w:rsidR="00DB71EE" w:rsidRPr="001F19D9" w:rsidRDefault="00FF2B6B" w:rsidP="001F19D9">
      <w:pPr>
        <w:widowControl w:val="0"/>
        <w:suppressAutoHyphens/>
        <w:autoSpaceDE w:val="0"/>
        <w:autoSpaceDN w:val="0"/>
        <w:adjustRightInd w:val="0"/>
        <w:spacing w:line="360" w:lineRule="auto"/>
        <w:ind w:left="284" w:hanging="284"/>
        <w:jc w:val="center"/>
        <w:rPr>
          <w:rFonts w:ascii="Arial" w:hAnsi="Arial" w:cs="Arial"/>
          <w:b/>
          <w:sz w:val="22"/>
          <w:szCs w:val="22"/>
        </w:rPr>
      </w:pPr>
      <w:r w:rsidRPr="001F19D9">
        <w:rPr>
          <w:rFonts w:ascii="Arial" w:hAnsi="Arial" w:cs="Arial"/>
          <w:b/>
          <w:sz w:val="22"/>
          <w:szCs w:val="22"/>
        </w:rPr>
        <w:lastRenderedPageBreak/>
        <w:t xml:space="preserve">SOLIDARNA ODPOWIEDZIALNOŚĆ KONSORCJANTÓW </w:t>
      </w:r>
    </w:p>
    <w:p w14:paraId="20284F91" w14:textId="719207BD" w:rsidR="00FF2B6B" w:rsidRPr="001F19D9" w:rsidRDefault="00FF2B6B" w:rsidP="001F19D9">
      <w:pPr>
        <w:widowControl w:val="0"/>
        <w:suppressAutoHyphens/>
        <w:autoSpaceDE w:val="0"/>
        <w:autoSpaceDN w:val="0"/>
        <w:adjustRightInd w:val="0"/>
        <w:spacing w:line="360" w:lineRule="auto"/>
        <w:ind w:left="284" w:hanging="284"/>
        <w:jc w:val="center"/>
        <w:rPr>
          <w:rFonts w:ascii="Arial" w:hAnsi="Arial" w:cs="Arial"/>
          <w:sz w:val="22"/>
          <w:szCs w:val="22"/>
        </w:rPr>
      </w:pPr>
      <w:r w:rsidRPr="001F19D9">
        <w:rPr>
          <w:rFonts w:ascii="Arial" w:hAnsi="Arial" w:cs="Arial"/>
          <w:sz w:val="22"/>
          <w:szCs w:val="22"/>
        </w:rPr>
        <w:t>(jeżeli dotyczy)</w:t>
      </w:r>
    </w:p>
    <w:p w14:paraId="5692B781" w14:textId="77777777" w:rsidR="00E30378" w:rsidRPr="001F19D9" w:rsidRDefault="00E30378" w:rsidP="001F19D9">
      <w:pPr>
        <w:widowControl w:val="0"/>
        <w:numPr>
          <w:ilvl w:val="0"/>
          <w:numId w:val="16"/>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Jeżeli Wykonawcą jest Konsorcjum, wówczas podmioty wchodzące w skład Konsorcjum są solidarnie odpowiedzialne przed Zamawiającym za wykonanie przedmiotu umowy i za wniesienie zabezpieczenia należytego wykonania umowy. </w:t>
      </w:r>
    </w:p>
    <w:p w14:paraId="5596B6E4" w14:textId="77777777" w:rsidR="00E30378" w:rsidRPr="001F19D9" w:rsidRDefault="00E30378" w:rsidP="001F19D9">
      <w:pPr>
        <w:widowControl w:val="0"/>
        <w:numPr>
          <w:ilvl w:val="0"/>
          <w:numId w:val="16"/>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Wykonawcy wchodzący w skład Konsorcjum zobowiązani są do pozostawania w Konsorcjum przez cały czas trwania umowy, łącznie z okresem gwarancji i rękojmi za wady.</w:t>
      </w:r>
    </w:p>
    <w:p w14:paraId="11F3194E" w14:textId="77777777" w:rsidR="00E30378" w:rsidRPr="001F19D9" w:rsidRDefault="00E30378" w:rsidP="001F19D9">
      <w:pPr>
        <w:widowControl w:val="0"/>
        <w:numPr>
          <w:ilvl w:val="0"/>
          <w:numId w:val="16"/>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Wraz z zawarciem niniejszej umowy Konsorcjum przekaże Zamawiającemu kopię umowy regulującej współpracę podmiotów wchodzących w skład Konsorcjum, które wspólnie podjęły się wykonania przedmiotu umowy, i jej zmian.</w:t>
      </w:r>
    </w:p>
    <w:p w14:paraId="361E7BF6" w14:textId="77777777" w:rsidR="00E30378" w:rsidRPr="001F19D9" w:rsidRDefault="00E30378" w:rsidP="001F19D9">
      <w:pPr>
        <w:widowControl w:val="0"/>
        <w:numPr>
          <w:ilvl w:val="0"/>
          <w:numId w:val="16"/>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jedynie za zgodą Zamawiającego. </w:t>
      </w:r>
    </w:p>
    <w:p w14:paraId="4A864FCD" w14:textId="77777777" w:rsidR="00E30378" w:rsidRPr="001F19D9" w:rsidRDefault="00E30378" w:rsidP="001F19D9">
      <w:pPr>
        <w:widowControl w:val="0"/>
        <w:numPr>
          <w:ilvl w:val="0"/>
          <w:numId w:val="16"/>
        </w:numPr>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 przypadku rozwiązania umowy Konsorcjum przed upływem okresu gwarancji i rękojmi za wady Zamawiający jest uprawniony do żądania wykonania całości lub części przedmiotu umowy od wszystkich, niektórych lub jednego z członków Konsorcjum.</w:t>
      </w:r>
    </w:p>
    <w:p w14:paraId="5356FB9D" w14:textId="77777777" w:rsidR="00454282" w:rsidRDefault="00454282" w:rsidP="001F19D9">
      <w:pPr>
        <w:widowControl w:val="0"/>
        <w:suppressAutoHyphens/>
        <w:autoSpaceDE w:val="0"/>
        <w:autoSpaceDN w:val="0"/>
        <w:adjustRightInd w:val="0"/>
        <w:spacing w:line="360" w:lineRule="auto"/>
        <w:ind w:left="284" w:hanging="284"/>
        <w:jc w:val="center"/>
        <w:rPr>
          <w:rFonts w:ascii="Arial" w:hAnsi="Arial" w:cs="Arial"/>
          <w:b/>
          <w:sz w:val="22"/>
          <w:szCs w:val="22"/>
        </w:rPr>
      </w:pPr>
    </w:p>
    <w:p w14:paraId="101E75FC" w14:textId="7857975E" w:rsidR="00FF2B6B" w:rsidRPr="001F19D9" w:rsidRDefault="00FF2B6B" w:rsidP="001F19D9">
      <w:pPr>
        <w:widowControl w:val="0"/>
        <w:suppressAutoHyphens/>
        <w:autoSpaceDE w:val="0"/>
        <w:autoSpaceDN w:val="0"/>
        <w:adjustRightInd w:val="0"/>
        <w:spacing w:line="360" w:lineRule="auto"/>
        <w:ind w:left="284" w:hanging="284"/>
        <w:jc w:val="center"/>
        <w:rPr>
          <w:rFonts w:ascii="Arial" w:hAnsi="Arial" w:cs="Arial"/>
          <w:b/>
          <w:sz w:val="22"/>
          <w:szCs w:val="22"/>
        </w:rPr>
      </w:pPr>
      <w:r w:rsidRPr="001F19D9">
        <w:rPr>
          <w:rFonts w:ascii="Arial" w:hAnsi="Arial" w:cs="Arial"/>
          <w:b/>
          <w:sz w:val="22"/>
          <w:szCs w:val="22"/>
        </w:rPr>
        <w:t xml:space="preserve">§ </w:t>
      </w:r>
      <w:r w:rsidR="000A45D5" w:rsidRPr="001F19D9">
        <w:rPr>
          <w:rFonts w:ascii="Arial" w:hAnsi="Arial" w:cs="Arial"/>
          <w:b/>
          <w:sz w:val="22"/>
          <w:szCs w:val="22"/>
        </w:rPr>
        <w:t>1</w:t>
      </w:r>
      <w:r w:rsidR="007B6C4B" w:rsidRPr="001F19D9">
        <w:rPr>
          <w:rFonts w:ascii="Arial" w:hAnsi="Arial" w:cs="Arial"/>
          <w:b/>
          <w:sz w:val="22"/>
          <w:szCs w:val="22"/>
        </w:rPr>
        <w:t>5</w:t>
      </w:r>
    </w:p>
    <w:p w14:paraId="7BA0FC24" w14:textId="77777777" w:rsidR="00FF2B6B" w:rsidRPr="001F19D9" w:rsidRDefault="00FF2B6B" w:rsidP="001F19D9">
      <w:pPr>
        <w:pStyle w:val="Tekstpodstawowywcity"/>
        <w:tabs>
          <w:tab w:val="clear" w:pos="426"/>
        </w:tabs>
        <w:suppressAutoHyphens/>
        <w:spacing w:line="360" w:lineRule="auto"/>
        <w:ind w:left="284" w:hanging="284"/>
        <w:jc w:val="center"/>
        <w:rPr>
          <w:rFonts w:ascii="Arial" w:hAnsi="Arial" w:cs="Arial"/>
          <w:b/>
          <w:color w:val="auto"/>
        </w:rPr>
      </w:pPr>
      <w:r w:rsidRPr="001F19D9">
        <w:rPr>
          <w:rFonts w:ascii="Arial" w:hAnsi="Arial" w:cs="Arial"/>
          <w:b/>
          <w:color w:val="auto"/>
        </w:rPr>
        <w:t>ZABEZPIECZENIE NALEŻYTEGO WYKONANIA UMOWY</w:t>
      </w:r>
    </w:p>
    <w:p w14:paraId="120F741E" w14:textId="1652C3B7" w:rsidR="00E30378" w:rsidRPr="001F19D9" w:rsidRDefault="00E30378" w:rsidP="001F19D9">
      <w:pPr>
        <w:numPr>
          <w:ilvl w:val="0"/>
          <w:numId w:val="13"/>
        </w:numPr>
        <w:suppressAutoHyphens/>
        <w:spacing w:line="360" w:lineRule="auto"/>
        <w:ind w:left="567" w:hanging="567"/>
        <w:jc w:val="both"/>
        <w:rPr>
          <w:rFonts w:ascii="Arial" w:hAnsi="Arial" w:cs="Arial"/>
          <w:bCs/>
          <w:sz w:val="22"/>
          <w:szCs w:val="22"/>
        </w:rPr>
      </w:pPr>
      <w:r w:rsidRPr="001F19D9">
        <w:rPr>
          <w:rFonts w:ascii="Arial" w:hAnsi="Arial" w:cs="Arial"/>
          <w:sz w:val="22"/>
          <w:szCs w:val="22"/>
        </w:rPr>
        <w:t xml:space="preserve">Strony postanawiają, że tytułem zabezpieczenia należytego wykonania umowy Wykonawca wniesie zabezpieczenie w formie przewidzianej w </w:t>
      </w:r>
      <w:r w:rsidRPr="001F19D9">
        <w:rPr>
          <w:rFonts w:ascii="Arial" w:hAnsi="Arial" w:cs="Arial"/>
          <w:b/>
          <w:sz w:val="22"/>
          <w:szCs w:val="22"/>
        </w:rPr>
        <w:t>art. 450 ust. 1</w:t>
      </w:r>
      <w:r w:rsidRPr="001F19D9">
        <w:rPr>
          <w:rFonts w:ascii="Arial" w:hAnsi="Arial" w:cs="Arial"/>
          <w:sz w:val="22"/>
          <w:szCs w:val="22"/>
        </w:rPr>
        <w:t xml:space="preserve"> ustawy z dnia 11 września 2019 r. - Prawo zamówień publicznych w wysokości pięciu [5] procent [%] wynagrodzenia określonego w </w:t>
      </w:r>
      <w:r w:rsidRPr="001F19D9">
        <w:rPr>
          <w:rFonts w:ascii="Arial" w:hAnsi="Arial" w:cs="Arial"/>
          <w:b/>
          <w:sz w:val="22"/>
          <w:szCs w:val="22"/>
        </w:rPr>
        <w:t xml:space="preserve">§ </w:t>
      </w:r>
      <w:r w:rsidR="007B6C4B" w:rsidRPr="001F19D9">
        <w:rPr>
          <w:rFonts w:ascii="Arial" w:hAnsi="Arial" w:cs="Arial"/>
          <w:b/>
          <w:sz w:val="22"/>
          <w:szCs w:val="22"/>
        </w:rPr>
        <w:t>7</w:t>
      </w:r>
      <w:r w:rsidRPr="001F19D9">
        <w:rPr>
          <w:rFonts w:ascii="Arial" w:hAnsi="Arial" w:cs="Arial"/>
          <w:b/>
          <w:sz w:val="22"/>
          <w:szCs w:val="22"/>
        </w:rPr>
        <w:t xml:space="preserve"> ust. 1</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 xml:space="preserve">, tj.: kwotę: ___________ __/100 </w:t>
      </w:r>
      <w:r w:rsidRPr="001F19D9">
        <w:rPr>
          <w:rFonts w:ascii="Arial" w:hAnsi="Arial" w:cs="Arial"/>
          <w:b/>
          <w:sz w:val="22"/>
          <w:szCs w:val="22"/>
        </w:rPr>
        <w:t xml:space="preserve">[ __________,____ ] </w:t>
      </w:r>
      <w:r w:rsidRPr="001F19D9">
        <w:rPr>
          <w:rFonts w:ascii="Arial" w:hAnsi="Arial" w:cs="Arial"/>
          <w:b/>
          <w:bCs/>
          <w:sz w:val="22"/>
          <w:szCs w:val="22"/>
        </w:rPr>
        <w:t>złotych</w:t>
      </w:r>
      <w:r w:rsidRPr="001F19D9">
        <w:rPr>
          <w:rFonts w:ascii="Arial" w:hAnsi="Arial" w:cs="Arial"/>
          <w:bCs/>
          <w:sz w:val="22"/>
          <w:szCs w:val="22"/>
        </w:rPr>
        <w:t>.</w:t>
      </w:r>
    </w:p>
    <w:p w14:paraId="75E65027" w14:textId="77777777" w:rsidR="00E30378" w:rsidRPr="001F19D9" w:rsidRDefault="00E30378" w:rsidP="001F19D9">
      <w:pPr>
        <w:numPr>
          <w:ilvl w:val="0"/>
          <w:numId w:val="13"/>
        </w:numPr>
        <w:suppressAutoHyphens/>
        <w:spacing w:line="360" w:lineRule="auto"/>
        <w:ind w:left="567" w:hanging="567"/>
        <w:jc w:val="both"/>
        <w:rPr>
          <w:rFonts w:ascii="Arial" w:hAnsi="Arial" w:cs="Arial"/>
          <w:bCs/>
          <w:sz w:val="22"/>
          <w:szCs w:val="22"/>
        </w:rPr>
      </w:pPr>
      <w:r w:rsidRPr="001F19D9">
        <w:rPr>
          <w:rFonts w:ascii="Arial" w:hAnsi="Arial" w:cs="Arial"/>
          <w:sz w:val="22"/>
          <w:szCs w:val="22"/>
        </w:rPr>
        <w:t>Zabezpieczenie wniesione w pieniądzu Wykonawca wpłaca przelewem na rachunek bankowy wskazany przez Zamawiającego.</w:t>
      </w:r>
    </w:p>
    <w:p w14:paraId="1F9DE8C9" w14:textId="77777777" w:rsidR="00E30378" w:rsidRPr="001F19D9" w:rsidRDefault="00E30378" w:rsidP="001F19D9">
      <w:pPr>
        <w:numPr>
          <w:ilvl w:val="0"/>
          <w:numId w:val="13"/>
        </w:numPr>
        <w:suppressAutoHyphens/>
        <w:spacing w:line="360" w:lineRule="auto"/>
        <w:ind w:left="567" w:hanging="567"/>
        <w:jc w:val="both"/>
        <w:rPr>
          <w:rFonts w:ascii="Arial" w:hAnsi="Arial" w:cs="Arial"/>
          <w:bCs/>
          <w:sz w:val="22"/>
          <w:szCs w:val="22"/>
        </w:rPr>
      </w:pPr>
      <w:r w:rsidRPr="001F19D9">
        <w:rPr>
          <w:rFonts w:ascii="Arial" w:hAnsi="Arial" w:cs="Arial"/>
          <w:sz w:val="22"/>
          <w:szCs w:val="22"/>
        </w:rPr>
        <w:t>Zamawiający zwróci siedemdziesiąt [70] procent [%] zabezpieczenia w terminie trzydziestu [30] dni od dnia wykonania przedmiotu umowy i uznania przez Zamawiającego za należycie wykonane.</w:t>
      </w:r>
    </w:p>
    <w:p w14:paraId="07F82597" w14:textId="77777777" w:rsidR="00E30378" w:rsidRPr="001F19D9" w:rsidRDefault="00E30378" w:rsidP="001F19D9">
      <w:pPr>
        <w:numPr>
          <w:ilvl w:val="0"/>
          <w:numId w:val="13"/>
        </w:numPr>
        <w:suppressAutoHyphens/>
        <w:spacing w:line="360" w:lineRule="auto"/>
        <w:ind w:left="567" w:hanging="567"/>
        <w:jc w:val="both"/>
        <w:rPr>
          <w:rFonts w:ascii="Arial" w:hAnsi="Arial" w:cs="Arial"/>
          <w:bCs/>
          <w:sz w:val="22"/>
          <w:szCs w:val="22"/>
        </w:rPr>
      </w:pPr>
      <w:r w:rsidRPr="001F19D9">
        <w:rPr>
          <w:rFonts w:ascii="Arial" w:hAnsi="Arial" w:cs="Arial"/>
          <w:sz w:val="22"/>
          <w:szCs w:val="22"/>
        </w:rPr>
        <w:t>Kwota pozostawiona na zabezpieczenie roszczeń z tytułu rękojmi za wady lub gwarancji wyniesie trzydzieści [30] procent [%] wysokości zabezpieczenia.</w:t>
      </w:r>
    </w:p>
    <w:p w14:paraId="55C6B8AB" w14:textId="0A42B2D6" w:rsidR="00E30378" w:rsidRPr="001F19D9" w:rsidRDefault="00E30378" w:rsidP="001F19D9">
      <w:pPr>
        <w:numPr>
          <w:ilvl w:val="0"/>
          <w:numId w:val="13"/>
        </w:numPr>
        <w:suppressAutoHyphens/>
        <w:spacing w:line="360" w:lineRule="auto"/>
        <w:ind w:left="567" w:hanging="567"/>
        <w:jc w:val="both"/>
        <w:rPr>
          <w:rFonts w:ascii="Arial" w:hAnsi="Arial" w:cs="Arial"/>
          <w:bCs/>
          <w:sz w:val="22"/>
          <w:szCs w:val="22"/>
        </w:rPr>
      </w:pPr>
      <w:r w:rsidRPr="001F19D9">
        <w:rPr>
          <w:rFonts w:ascii="Arial" w:hAnsi="Arial" w:cs="Arial"/>
          <w:sz w:val="22"/>
          <w:szCs w:val="22"/>
        </w:rPr>
        <w:t xml:space="preserve">Kwota, o której mowa w </w:t>
      </w:r>
      <w:r w:rsidRPr="001F19D9">
        <w:rPr>
          <w:rFonts w:ascii="Arial" w:hAnsi="Arial" w:cs="Arial"/>
          <w:b/>
          <w:sz w:val="22"/>
          <w:szCs w:val="22"/>
        </w:rPr>
        <w:t>§ 1</w:t>
      </w:r>
      <w:r w:rsidR="007B6C4B" w:rsidRPr="001F19D9">
        <w:rPr>
          <w:rFonts w:ascii="Arial" w:hAnsi="Arial" w:cs="Arial"/>
          <w:b/>
          <w:sz w:val="22"/>
          <w:szCs w:val="22"/>
        </w:rPr>
        <w:t>5</w:t>
      </w:r>
      <w:r w:rsidRPr="001F19D9">
        <w:rPr>
          <w:rFonts w:ascii="Arial" w:hAnsi="Arial" w:cs="Arial"/>
          <w:b/>
          <w:sz w:val="22"/>
          <w:szCs w:val="22"/>
        </w:rPr>
        <w:t xml:space="preserve"> ust. 4 umowy</w:t>
      </w:r>
      <w:r w:rsidRPr="001F19D9">
        <w:rPr>
          <w:rFonts w:ascii="Arial" w:hAnsi="Arial" w:cs="Arial"/>
          <w:sz w:val="22"/>
          <w:szCs w:val="22"/>
        </w:rPr>
        <w:t xml:space="preserve"> zostanie zwrócona nie później niż w piętnastym [15] dniu po upływie okresu rękojmi za wady.</w:t>
      </w:r>
    </w:p>
    <w:p w14:paraId="43A75568" w14:textId="77777777" w:rsidR="00E30378" w:rsidRPr="001F19D9" w:rsidRDefault="00E30378" w:rsidP="001F19D9">
      <w:pPr>
        <w:numPr>
          <w:ilvl w:val="0"/>
          <w:numId w:val="13"/>
        </w:numPr>
        <w:suppressAutoHyphens/>
        <w:spacing w:line="360" w:lineRule="auto"/>
        <w:ind w:left="567" w:hanging="567"/>
        <w:jc w:val="both"/>
        <w:rPr>
          <w:rFonts w:ascii="Arial" w:hAnsi="Arial" w:cs="Arial"/>
          <w:bCs/>
          <w:sz w:val="22"/>
          <w:szCs w:val="22"/>
        </w:rPr>
      </w:pPr>
      <w:r w:rsidRPr="001F19D9">
        <w:rPr>
          <w:rFonts w:ascii="Arial" w:hAnsi="Arial" w:cs="Arial"/>
          <w:sz w:val="22"/>
          <w:szCs w:val="22"/>
        </w:rPr>
        <w:t xml:space="preserve">Wykonawca zapewni, aby zabezpieczenie należytego wykonania umowy zachowało moc wiążącą w okresie wykonywania umowy oraz w okresie rękojmi. Wykonawca niezwłocznie poinformuje Zamawiającego o faktycznych lub prawnych okolicznościach, które mają lub </w:t>
      </w:r>
      <w:r w:rsidRPr="001F19D9">
        <w:rPr>
          <w:rFonts w:ascii="Arial" w:hAnsi="Arial" w:cs="Arial"/>
          <w:sz w:val="22"/>
          <w:szCs w:val="22"/>
        </w:rPr>
        <w:lastRenderedPageBreak/>
        <w:t>mogą mieć wpływ na moc wiążącą zabezpieczenia należytego wykonania umowy oraz na możliwość i zakres wykonywania przez Zamawiającego praw wynikających z zabezpieczenia należytego wykonania umowy.</w:t>
      </w:r>
    </w:p>
    <w:p w14:paraId="05845618" w14:textId="5402A6FD" w:rsidR="00E30378" w:rsidRPr="001F19D9" w:rsidRDefault="00E30378" w:rsidP="001F19D9">
      <w:pPr>
        <w:numPr>
          <w:ilvl w:val="0"/>
          <w:numId w:val="13"/>
        </w:numPr>
        <w:suppressAutoHyphens/>
        <w:spacing w:line="360" w:lineRule="auto"/>
        <w:ind w:left="567" w:hanging="567"/>
        <w:jc w:val="both"/>
        <w:rPr>
          <w:rFonts w:ascii="Arial" w:hAnsi="Arial" w:cs="Arial"/>
          <w:bCs/>
          <w:sz w:val="22"/>
          <w:szCs w:val="22"/>
        </w:rPr>
      </w:pPr>
      <w:r w:rsidRPr="001F19D9">
        <w:rPr>
          <w:rFonts w:ascii="Arial" w:hAnsi="Arial" w:cs="Arial"/>
          <w:sz w:val="22"/>
          <w:szCs w:val="22"/>
        </w:rPr>
        <w:t>Jeżeli okres ważności zabezpieczenia należytego wykonania umowy, wniesionego w innej formie niż w pieniądzu, jest krótszy niż wymagany okres jego ważności, Wykonawca jest zobowiązany ustanowić nowe zabezpieczenie należytego wykonania umowy nie później niż trzydzieści [30] dni przed wygaśnięciem ważności dotychczasowego zabezpieczenia należytego wykonania umowy. Wykonawca dostarczy Zamawiającemu dokumenty potwierdzające przedłużenie terminów ważności wniesionego w</w:t>
      </w:r>
      <w:r w:rsidR="003047C3" w:rsidRPr="001F19D9">
        <w:rPr>
          <w:rFonts w:ascii="Arial" w:hAnsi="Arial" w:cs="Arial"/>
          <w:sz w:val="22"/>
          <w:szCs w:val="22"/>
        </w:rPr>
        <w:t> </w:t>
      </w:r>
      <w:r w:rsidRPr="001F19D9">
        <w:rPr>
          <w:rFonts w:ascii="Arial" w:hAnsi="Arial" w:cs="Arial"/>
          <w:sz w:val="22"/>
          <w:szCs w:val="22"/>
        </w:rPr>
        <w:t>innej formie niż gotówkowej, zabezpieczenia należytego wykonania umowy.</w:t>
      </w:r>
    </w:p>
    <w:p w14:paraId="40E78BFE" w14:textId="39DD11B4" w:rsidR="00E30378" w:rsidRPr="001F19D9" w:rsidRDefault="00E30378" w:rsidP="001F19D9">
      <w:pPr>
        <w:numPr>
          <w:ilvl w:val="0"/>
          <w:numId w:val="13"/>
        </w:numPr>
        <w:suppressAutoHyphens/>
        <w:spacing w:line="360" w:lineRule="auto"/>
        <w:ind w:left="567" w:hanging="567"/>
        <w:jc w:val="both"/>
        <w:rPr>
          <w:rFonts w:ascii="Arial" w:hAnsi="Arial" w:cs="Arial"/>
          <w:bCs/>
          <w:sz w:val="22"/>
          <w:szCs w:val="22"/>
        </w:rPr>
      </w:pPr>
      <w:r w:rsidRPr="001F19D9">
        <w:rPr>
          <w:rFonts w:ascii="Arial" w:hAnsi="Arial" w:cs="Arial"/>
          <w:sz w:val="22"/>
          <w:szCs w:val="22"/>
        </w:rPr>
        <w:t xml:space="preserve">Jeżeli Wykonawca w terminie określonym w </w:t>
      </w:r>
      <w:r w:rsidRPr="001F19D9">
        <w:rPr>
          <w:rFonts w:ascii="Arial" w:hAnsi="Arial" w:cs="Arial"/>
          <w:b/>
          <w:sz w:val="22"/>
          <w:szCs w:val="22"/>
        </w:rPr>
        <w:t>§ 1</w:t>
      </w:r>
      <w:r w:rsidR="007B6C4B" w:rsidRPr="001F19D9">
        <w:rPr>
          <w:rFonts w:ascii="Arial" w:hAnsi="Arial" w:cs="Arial"/>
          <w:b/>
          <w:sz w:val="22"/>
          <w:szCs w:val="22"/>
        </w:rPr>
        <w:t>5</w:t>
      </w:r>
      <w:r w:rsidR="00D636D4" w:rsidRPr="001F19D9">
        <w:rPr>
          <w:rFonts w:ascii="Arial" w:hAnsi="Arial" w:cs="Arial"/>
          <w:b/>
          <w:sz w:val="22"/>
          <w:szCs w:val="22"/>
        </w:rPr>
        <w:t xml:space="preserve"> </w:t>
      </w:r>
      <w:r w:rsidRPr="001F19D9">
        <w:rPr>
          <w:rFonts w:ascii="Arial" w:hAnsi="Arial" w:cs="Arial"/>
          <w:b/>
          <w:sz w:val="22"/>
          <w:szCs w:val="22"/>
        </w:rPr>
        <w:t>ust. 7 umowy</w:t>
      </w:r>
      <w:r w:rsidRPr="001F19D9">
        <w:rPr>
          <w:rFonts w:ascii="Arial" w:hAnsi="Arial" w:cs="Arial"/>
          <w:sz w:val="22"/>
          <w:szCs w:val="22"/>
        </w:rPr>
        <w:t xml:space="preserve"> nie przedłoży Zamawiającemu nowego zabezpieczenia należytego wykonania umowy, wniesionego w innej formie niż w pieniądzu, Zamawiający zmienia formę na zabezpieczenie w pieniądzu, przez wypłatę kwoty z dotychczasowego zabezpieczenia należytego wykonania umowy.</w:t>
      </w:r>
    </w:p>
    <w:p w14:paraId="4D1C298F" w14:textId="77777777" w:rsidR="00454282" w:rsidRDefault="00454282" w:rsidP="001F19D9">
      <w:pPr>
        <w:widowControl w:val="0"/>
        <w:suppressAutoHyphens/>
        <w:autoSpaceDE w:val="0"/>
        <w:autoSpaceDN w:val="0"/>
        <w:adjustRightInd w:val="0"/>
        <w:spacing w:line="360" w:lineRule="auto"/>
        <w:ind w:left="284" w:hanging="284"/>
        <w:jc w:val="center"/>
        <w:rPr>
          <w:rFonts w:ascii="Arial" w:hAnsi="Arial" w:cs="Arial"/>
          <w:b/>
          <w:sz w:val="22"/>
          <w:szCs w:val="22"/>
        </w:rPr>
      </w:pPr>
    </w:p>
    <w:p w14:paraId="2B5D834D" w14:textId="4AFFA9A6" w:rsidR="00FF2B6B" w:rsidRPr="001F19D9" w:rsidRDefault="00FF2B6B" w:rsidP="001F19D9">
      <w:pPr>
        <w:widowControl w:val="0"/>
        <w:suppressAutoHyphens/>
        <w:autoSpaceDE w:val="0"/>
        <w:autoSpaceDN w:val="0"/>
        <w:adjustRightInd w:val="0"/>
        <w:spacing w:line="360" w:lineRule="auto"/>
        <w:ind w:left="284" w:hanging="284"/>
        <w:jc w:val="center"/>
        <w:rPr>
          <w:rFonts w:ascii="Arial" w:hAnsi="Arial" w:cs="Arial"/>
          <w:b/>
          <w:sz w:val="22"/>
          <w:szCs w:val="22"/>
        </w:rPr>
      </w:pPr>
      <w:r w:rsidRPr="001F19D9">
        <w:rPr>
          <w:rFonts w:ascii="Arial" w:hAnsi="Arial" w:cs="Arial"/>
          <w:b/>
          <w:sz w:val="22"/>
          <w:szCs w:val="22"/>
        </w:rPr>
        <w:t xml:space="preserve">§ </w:t>
      </w:r>
      <w:r w:rsidR="007B6C4B" w:rsidRPr="001F19D9">
        <w:rPr>
          <w:rFonts w:ascii="Arial" w:hAnsi="Arial" w:cs="Arial"/>
          <w:b/>
          <w:sz w:val="22"/>
          <w:szCs w:val="22"/>
        </w:rPr>
        <w:t>16</w:t>
      </w:r>
    </w:p>
    <w:p w14:paraId="3D82DA85" w14:textId="77777777" w:rsidR="00FF2B6B" w:rsidRPr="001F19D9" w:rsidRDefault="00FF2B6B" w:rsidP="001F19D9">
      <w:pPr>
        <w:shd w:val="clear" w:color="auto" w:fill="FFFFFF"/>
        <w:suppressAutoHyphens/>
        <w:spacing w:line="360" w:lineRule="auto"/>
        <w:ind w:left="284" w:hanging="284"/>
        <w:jc w:val="center"/>
        <w:rPr>
          <w:rFonts w:ascii="Arial" w:hAnsi="Arial" w:cs="Arial"/>
          <w:b/>
          <w:sz w:val="22"/>
          <w:szCs w:val="22"/>
        </w:rPr>
      </w:pPr>
      <w:r w:rsidRPr="001F19D9">
        <w:rPr>
          <w:rFonts w:ascii="Arial" w:hAnsi="Arial" w:cs="Arial"/>
          <w:b/>
          <w:bCs/>
          <w:sz w:val="22"/>
          <w:szCs w:val="22"/>
        </w:rPr>
        <w:t>UBEZPIECZENIE</w:t>
      </w:r>
    </w:p>
    <w:p w14:paraId="0CA2EA5B" w14:textId="77777777" w:rsidR="00E30378" w:rsidRPr="001F19D9" w:rsidRDefault="00E30378" w:rsidP="001F19D9">
      <w:pPr>
        <w:numPr>
          <w:ilvl w:val="0"/>
          <w:numId w:val="22"/>
        </w:numPr>
        <w:spacing w:line="360" w:lineRule="auto"/>
        <w:ind w:left="567" w:hanging="567"/>
        <w:contextualSpacing/>
        <w:jc w:val="both"/>
        <w:rPr>
          <w:rFonts w:ascii="Arial" w:hAnsi="Arial" w:cs="Arial"/>
          <w:sz w:val="22"/>
          <w:szCs w:val="22"/>
          <w:lang w:eastAsia="en-US"/>
        </w:rPr>
      </w:pPr>
      <w:r w:rsidRPr="001F19D9">
        <w:rPr>
          <w:rFonts w:ascii="Arial" w:hAnsi="Arial" w:cs="Arial"/>
          <w:sz w:val="22"/>
          <w:szCs w:val="22"/>
          <w:lang w:eastAsia="en-US"/>
        </w:rPr>
        <w:t>Wykonawca w czasie obowiązywania niniejszej umowy, nie później niż od dnia przekazania terenu budowy, będzie posiadał umowę ubezpieczenia w zakresie odpowiedzialności cywilnej – polisę ubezpieczeniową od odpowiedzialności cywilnej w zakresie wykonywanej działalności gospodarczej, związanej z realizacją niniejszej umowy.</w:t>
      </w:r>
    </w:p>
    <w:p w14:paraId="610568A4" w14:textId="3B02F7A1" w:rsidR="00E30378" w:rsidRPr="001F19D9" w:rsidRDefault="00E30378" w:rsidP="001F19D9">
      <w:pPr>
        <w:numPr>
          <w:ilvl w:val="0"/>
          <w:numId w:val="22"/>
        </w:numPr>
        <w:spacing w:line="360" w:lineRule="auto"/>
        <w:ind w:left="567" w:hanging="567"/>
        <w:contextualSpacing/>
        <w:jc w:val="both"/>
        <w:rPr>
          <w:rFonts w:ascii="Arial" w:hAnsi="Arial" w:cs="Arial"/>
          <w:sz w:val="22"/>
          <w:szCs w:val="22"/>
          <w:lang w:eastAsia="en-US"/>
        </w:rPr>
      </w:pPr>
      <w:r w:rsidRPr="001F19D9">
        <w:rPr>
          <w:rFonts w:ascii="Arial" w:hAnsi="Arial" w:cs="Arial"/>
          <w:sz w:val="22"/>
          <w:szCs w:val="22"/>
          <w:lang w:eastAsia="en-US"/>
        </w:rPr>
        <w:t xml:space="preserve">Suma ubezpieczenia polisy OC, o której mowa w </w:t>
      </w:r>
      <w:r w:rsidRPr="001F19D9">
        <w:rPr>
          <w:rFonts w:ascii="Arial" w:hAnsi="Arial" w:cs="Arial"/>
          <w:b/>
          <w:sz w:val="22"/>
          <w:szCs w:val="22"/>
          <w:lang w:eastAsia="en-US"/>
        </w:rPr>
        <w:t xml:space="preserve">§ </w:t>
      </w:r>
      <w:r w:rsidR="007B6C4B" w:rsidRPr="001F19D9">
        <w:rPr>
          <w:rFonts w:ascii="Arial" w:hAnsi="Arial" w:cs="Arial"/>
          <w:b/>
          <w:sz w:val="22"/>
          <w:szCs w:val="22"/>
          <w:lang w:eastAsia="en-US"/>
        </w:rPr>
        <w:t xml:space="preserve">16 </w:t>
      </w:r>
      <w:r w:rsidRPr="001F19D9">
        <w:rPr>
          <w:rFonts w:ascii="Arial" w:hAnsi="Arial" w:cs="Arial"/>
          <w:b/>
          <w:sz w:val="22"/>
          <w:szCs w:val="22"/>
          <w:lang w:eastAsia="en-US"/>
        </w:rPr>
        <w:t>ust. 1 umowy</w:t>
      </w:r>
      <w:r w:rsidRPr="001F19D9">
        <w:rPr>
          <w:rFonts w:ascii="Arial" w:hAnsi="Arial" w:cs="Arial"/>
          <w:sz w:val="22"/>
          <w:szCs w:val="22"/>
          <w:lang w:eastAsia="en-US"/>
        </w:rPr>
        <w:t xml:space="preserve"> nie może być niższa niż </w:t>
      </w:r>
      <w:r w:rsidR="00454282" w:rsidRPr="001667BD">
        <w:rPr>
          <w:rFonts w:ascii="Arial" w:hAnsi="Arial" w:cs="Arial"/>
          <w:b/>
          <w:color w:val="000000" w:themeColor="text1"/>
          <w:sz w:val="22"/>
          <w:szCs w:val="22"/>
          <w:lang w:eastAsia="en-US"/>
        </w:rPr>
        <w:t>sto</w:t>
      </w:r>
      <w:r w:rsidR="007B6C4B" w:rsidRPr="001667BD">
        <w:rPr>
          <w:rFonts w:ascii="Arial" w:hAnsi="Arial" w:cs="Arial"/>
          <w:b/>
          <w:color w:val="000000" w:themeColor="text1"/>
          <w:sz w:val="22"/>
          <w:szCs w:val="22"/>
          <w:lang w:eastAsia="en-US"/>
        </w:rPr>
        <w:t xml:space="preserve"> tysięcy złotych [</w:t>
      </w:r>
      <w:r w:rsidR="00454282" w:rsidRPr="001667BD">
        <w:rPr>
          <w:rFonts w:ascii="Arial" w:hAnsi="Arial" w:cs="Arial"/>
          <w:b/>
          <w:color w:val="000000" w:themeColor="text1"/>
          <w:sz w:val="22"/>
          <w:szCs w:val="22"/>
          <w:lang w:eastAsia="en-US"/>
        </w:rPr>
        <w:t>1</w:t>
      </w:r>
      <w:r w:rsidR="007B6C4B" w:rsidRPr="001667BD">
        <w:rPr>
          <w:rFonts w:ascii="Arial" w:hAnsi="Arial" w:cs="Arial"/>
          <w:b/>
          <w:color w:val="000000" w:themeColor="text1"/>
          <w:sz w:val="22"/>
          <w:szCs w:val="22"/>
          <w:lang w:eastAsia="en-US"/>
        </w:rPr>
        <w:t>00 000,00]</w:t>
      </w:r>
      <w:r w:rsidRPr="001667BD">
        <w:rPr>
          <w:rFonts w:ascii="Arial" w:hAnsi="Arial" w:cs="Arial"/>
          <w:color w:val="000000" w:themeColor="text1"/>
          <w:sz w:val="22"/>
          <w:szCs w:val="22"/>
          <w:u w:val="single"/>
        </w:rPr>
        <w:t>;</w:t>
      </w:r>
      <w:r w:rsidRPr="001667BD">
        <w:rPr>
          <w:rFonts w:ascii="Arial" w:hAnsi="Arial" w:cs="Arial"/>
          <w:color w:val="000000" w:themeColor="text1"/>
          <w:sz w:val="22"/>
          <w:szCs w:val="22"/>
        </w:rPr>
        <w:t xml:space="preserve"> </w:t>
      </w:r>
      <w:r w:rsidRPr="00454282">
        <w:rPr>
          <w:rFonts w:ascii="Arial" w:hAnsi="Arial" w:cs="Arial"/>
          <w:color w:val="000000" w:themeColor="text1"/>
          <w:sz w:val="22"/>
          <w:szCs w:val="22"/>
        </w:rPr>
        <w:t xml:space="preserve">na jedno i </w:t>
      </w:r>
      <w:r w:rsidRPr="001F19D9">
        <w:rPr>
          <w:rFonts w:ascii="Arial" w:hAnsi="Arial" w:cs="Arial"/>
          <w:sz w:val="22"/>
          <w:szCs w:val="22"/>
        </w:rPr>
        <w:t>wszystkie zdarzenia w okresie ubezpieczenia. Jeżeli suma ubezpieczenia jest wyrażona w innej walucie niż złoty polski (PLN), zostanie przeliczona według średniego kursu Narodowego banku Polskiego na dzień zawarcia umowy.</w:t>
      </w:r>
    </w:p>
    <w:p w14:paraId="278C55A3" w14:textId="5EC19088" w:rsidR="00E30378" w:rsidRPr="001F19D9" w:rsidRDefault="00E30378" w:rsidP="001F19D9">
      <w:pPr>
        <w:numPr>
          <w:ilvl w:val="0"/>
          <w:numId w:val="22"/>
        </w:numPr>
        <w:spacing w:line="360" w:lineRule="auto"/>
        <w:ind w:left="567" w:hanging="567"/>
        <w:contextualSpacing/>
        <w:jc w:val="both"/>
        <w:rPr>
          <w:rFonts w:ascii="Arial" w:hAnsi="Arial" w:cs="Arial"/>
          <w:sz w:val="22"/>
          <w:szCs w:val="22"/>
          <w:lang w:eastAsia="en-US"/>
        </w:rPr>
      </w:pPr>
      <w:r w:rsidRPr="001F19D9">
        <w:rPr>
          <w:rFonts w:ascii="Arial" w:hAnsi="Arial" w:cs="Arial"/>
          <w:sz w:val="22"/>
          <w:szCs w:val="22"/>
          <w:lang w:eastAsia="en-US"/>
        </w:rPr>
        <w:t xml:space="preserve">Polisa OC, o której mowa w </w:t>
      </w:r>
      <w:r w:rsidRPr="001F19D9">
        <w:rPr>
          <w:rFonts w:ascii="Arial" w:hAnsi="Arial" w:cs="Arial"/>
          <w:b/>
          <w:sz w:val="22"/>
          <w:szCs w:val="22"/>
          <w:lang w:eastAsia="en-US"/>
        </w:rPr>
        <w:t xml:space="preserve">§ </w:t>
      </w:r>
      <w:r w:rsidR="000E1454">
        <w:rPr>
          <w:rFonts w:ascii="Arial" w:hAnsi="Arial" w:cs="Arial"/>
          <w:b/>
          <w:sz w:val="22"/>
          <w:szCs w:val="22"/>
          <w:lang w:eastAsia="en-US"/>
        </w:rPr>
        <w:t>16</w:t>
      </w:r>
      <w:r w:rsidRPr="001F19D9">
        <w:rPr>
          <w:rFonts w:ascii="Arial" w:hAnsi="Arial" w:cs="Arial"/>
          <w:b/>
          <w:sz w:val="22"/>
          <w:szCs w:val="22"/>
          <w:lang w:eastAsia="en-US"/>
        </w:rPr>
        <w:t xml:space="preserve"> ust. 1 umowy</w:t>
      </w:r>
      <w:r w:rsidRPr="001F19D9">
        <w:rPr>
          <w:rFonts w:ascii="Arial" w:hAnsi="Arial" w:cs="Arial"/>
          <w:sz w:val="22"/>
          <w:szCs w:val="22"/>
          <w:lang w:eastAsia="en-US"/>
        </w:rPr>
        <w:t xml:space="preserve"> będzie obejmowała swym zakresem co najmniej odpowiedzialność za szkody na osobie lub w mieniu wyrządzone osobom trzecim w związku z prowadzeniem działalności gospodarczej i użytkowaniem mienia.</w:t>
      </w:r>
    </w:p>
    <w:p w14:paraId="4DBE23EF" w14:textId="14672640" w:rsidR="00E30378" w:rsidRPr="001F19D9" w:rsidRDefault="00E30378" w:rsidP="001F19D9">
      <w:pPr>
        <w:numPr>
          <w:ilvl w:val="0"/>
          <w:numId w:val="22"/>
        </w:numPr>
        <w:spacing w:line="360" w:lineRule="auto"/>
        <w:ind w:left="567" w:hanging="567"/>
        <w:contextualSpacing/>
        <w:jc w:val="both"/>
        <w:rPr>
          <w:rFonts w:ascii="Arial" w:hAnsi="Arial" w:cs="Arial"/>
          <w:bCs/>
          <w:sz w:val="22"/>
          <w:szCs w:val="22"/>
          <w:lang w:eastAsia="en-US"/>
        </w:rPr>
      </w:pPr>
      <w:r w:rsidRPr="001F19D9">
        <w:rPr>
          <w:rFonts w:ascii="Arial" w:hAnsi="Arial" w:cs="Arial"/>
          <w:bCs/>
          <w:sz w:val="22"/>
          <w:szCs w:val="22"/>
          <w:lang w:eastAsia="en-US"/>
        </w:rPr>
        <w:t xml:space="preserve">Zamawiający wymaga, aby polisa ubezpieczeniowa, o której mowa w </w:t>
      </w:r>
      <w:r w:rsidRPr="001F19D9">
        <w:rPr>
          <w:rFonts w:ascii="Arial" w:hAnsi="Arial" w:cs="Arial"/>
          <w:b/>
          <w:sz w:val="22"/>
          <w:szCs w:val="22"/>
          <w:lang w:eastAsia="en-US"/>
        </w:rPr>
        <w:t xml:space="preserve">§ </w:t>
      </w:r>
      <w:r w:rsidR="000E1454">
        <w:rPr>
          <w:rFonts w:ascii="Arial" w:hAnsi="Arial" w:cs="Arial"/>
          <w:b/>
          <w:sz w:val="22"/>
          <w:szCs w:val="22"/>
          <w:lang w:eastAsia="en-US"/>
        </w:rPr>
        <w:t>16</w:t>
      </w:r>
      <w:r w:rsidRPr="001F19D9">
        <w:rPr>
          <w:rFonts w:ascii="Arial" w:hAnsi="Arial" w:cs="Arial"/>
          <w:bCs/>
          <w:sz w:val="22"/>
          <w:szCs w:val="22"/>
          <w:lang w:eastAsia="en-US"/>
        </w:rPr>
        <w:t>:</w:t>
      </w:r>
    </w:p>
    <w:p w14:paraId="2DD85A8D" w14:textId="77777777" w:rsidR="00DB71EE" w:rsidRPr="001F19D9" w:rsidRDefault="00E30378" w:rsidP="006B3A58">
      <w:pPr>
        <w:pStyle w:val="Akapitzlist"/>
        <w:numPr>
          <w:ilvl w:val="1"/>
          <w:numId w:val="29"/>
        </w:numPr>
        <w:tabs>
          <w:tab w:val="left" w:pos="851"/>
        </w:tabs>
        <w:spacing w:line="360" w:lineRule="auto"/>
        <w:ind w:left="1134" w:hanging="567"/>
        <w:jc w:val="both"/>
        <w:rPr>
          <w:rFonts w:ascii="Arial" w:hAnsi="Arial" w:cs="Arial"/>
          <w:bCs/>
          <w:sz w:val="22"/>
          <w:szCs w:val="22"/>
          <w:lang w:eastAsia="en-US"/>
        </w:rPr>
      </w:pPr>
      <w:r w:rsidRPr="001F19D9">
        <w:rPr>
          <w:rFonts w:ascii="Arial" w:hAnsi="Arial" w:cs="Arial"/>
          <w:bCs/>
          <w:sz w:val="22"/>
          <w:szCs w:val="22"/>
          <w:lang w:eastAsia="en-US"/>
        </w:rPr>
        <w:t xml:space="preserve">nie przekraczała 2 000 zł w odniesieniu do franszyzy redukcyjnej oraz </w:t>
      </w:r>
    </w:p>
    <w:p w14:paraId="3B0595E1" w14:textId="2F74C5E3" w:rsidR="00E30378" w:rsidRPr="001F19D9" w:rsidRDefault="00E30378" w:rsidP="006B3A58">
      <w:pPr>
        <w:pStyle w:val="Akapitzlist"/>
        <w:numPr>
          <w:ilvl w:val="1"/>
          <w:numId w:val="29"/>
        </w:numPr>
        <w:tabs>
          <w:tab w:val="left" w:pos="851"/>
        </w:tabs>
        <w:spacing w:line="360" w:lineRule="auto"/>
        <w:ind w:left="1134" w:hanging="567"/>
        <w:jc w:val="both"/>
        <w:rPr>
          <w:rFonts w:ascii="Arial" w:hAnsi="Arial" w:cs="Arial"/>
          <w:bCs/>
          <w:sz w:val="22"/>
          <w:szCs w:val="22"/>
          <w:lang w:eastAsia="en-US"/>
        </w:rPr>
      </w:pPr>
      <w:r w:rsidRPr="001F19D9">
        <w:rPr>
          <w:rFonts w:ascii="Arial" w:hAnsi="Arial" w:cs="Arial"/>
          <w:bCs/>
          <w:sz w:val="22"/>
          <w:szCs w:val="22"/>
          <w:lang w:eastAsia="en-US"/>
        </w:rPr>
        <w:t>nie przekraczała 2 000 zł w odniesieniu do franszyzy integralnej.</w:t>
      </w:r>
    </w:p>
    <w:p w14:paraId="6053B8B8" w14:textId="4C324143" w:rsidR="00E30378" w:rsidRPr="001F19D9" w:rsidRDefault="00E30378" w:rsidP="001F19D9">
      <w:pPr>
        <w:numPr>
          <w:ilvl w:val="0"/>
          <w:numId w:val="22"/>
        </w:numPr>
        <w:spacing w:line="360" w:lineRule="auto"/>
        <w:ind w:left="567" w:hanging="567"/>
        <w:contextualSpacing/>
        <w:jc w:val="both"/>
        <w:rPr>
          <w:rFonts w:ascii="Arial" w:hAnsi="Arial" w:cs="Arial"/>
          <w:sz w:val="22"/>
          <w:szCs w:val="22"/>
          <w:lang w:eastAsia="en-US"/>
        </w:rPr>
      </w:pPr>
      <w:r w:rsidRPr="001F19D9">
        <w:rPr>
          <w:rFonts w:ascii="Arial" w:hAnsi="Arial" w:cs="Arial"/>
          <w:sz w:val="22"/>
          <w:szCs w:val="22"/>
          <w:lang w:eastAsia="en-US"/>
        </w:rPr>
        <w:t xml:space="preserve">Koszt umowy, lub umów, o których mowa w </w:t>
      </w:r>
      <w:r w:rsidRPr="001F19D9">
        <w:rPr>
          <w:rFonts w:ascii="Arial" w:hAnsi="Arial" w:cs="Arial"/>
          <w:b/>
          <w:bCs/>
          <w:sz w:val="22"/>
          <w:szCs w:val="22"/>
          <w:lang w:eastAsia="en-US"/>
        </w:rPr>
        <w:t xml:space="preserve">§ </w:t>
      </w:r>
      <w:r w:rsidR="007B6C4B" w:rsidRPr="001F19D9">
        <w:rPr>
          <w:rFonts w:ascii="Arial" w:hAnsi="Arial" w:cs="Arial"/>
          <w:b/>
          <w:bCs/>
          <w:sz w:val="22"/>
          <w:szCs w:val="22"/>
          <w:lang w:eastAsia="en-US"/>
        </w:rPr>
        <w:t>16</w:t>
      </w:r>
      <w:r w:rsidRPr="001F19D9">
        <w:rPr>
          <w:rFonts w:ascii="Arial" w:hAnsi="Arial" w:cs="Arial"/>
          <w:b/>
          <w:bCs/>
          <w:sz w:val="22"/>
          <w:szCs w:val="22"/>
          <w:lang w:eastAsia="en-US"/>
        </w:rPr>
        <w:t xml:space="preserve"> </w:t>
      </w:r>
      <w:r w:rsidRPr="001F19D9">
        <w:rPr>
          <w:rFonts w:ascii="Arial" w:hAnsi="Arial" w:cs="Arial"/>
          <w:b/>
          <w:sz w:val="22"/>
          <w:szCs w:val="22"/>
          <w:lang w:eastAsia="en-US"/>
        </w:rPr>
        <w:t>ust. 1 umowy</w:t>
      </w:r>
      <w:r w:rsidRPr="001F19D9">
        <w:rPr>
          <w:rFonts w:ascii="Arial" w:hAnsi="Arial" w:cs="Arial"/>
          <w:sz w:val="22"/>
          <w:szCs w:val="22"/>
          <w:lang w:eastAsia="en-US"/>
        </w:rPr>
        <w:t xml:space="preserve">, w szczególności składki ubezpieczeniowe, pokrywa w całości Wykonawca, w ramach wynagrodzenia o którym mowa </w:t>
      </w:r>
      <w:r w:rsidRPr="001F19D9">
        <w:rPr>
          <w:rFonts w:ascii="Arial" w:hAnsi="Arial" w:cs="Arial"/>
          <w:b/>
          <w:sz w:val="22"/>
          <w:szCs w:val="22"/>
          <w:lang w:eastAsia="en-US"/>
        </w:rPr>
        <w:t xml:space="preserve">w § </w:t>
      </w:r>
      <w:r w:rsidR="007B6C4B" w:rsidRPr="001F19D9">
        <w:rPr>
          <w:rFonts w:ascii="Arial" w:hAnsi="Arial" w:cs="Arial"/>
          <w:b/>
          <w:sz w:val="22"/>
          <w:szCs w:val="22"/>
          <w:lang w:eastAsia="en-US"/>
        </w:rPr>
        <w:t>7</w:t>
      </w:r>
      <w:r w:rsidRPr="001F19D9">
        <w:rPr>
          <w:rFonts w:ascii="Arial" w:hAnsi="Arial" w:cs="Arial"/>
          <w:b/>
          <w:sz w:val="22"/>
          <w:szCs w:val="22"/>
          <w:lang w:eastAsia="en-US"/>
        </w:rPr>
        <w:t xml:space="preserve"> ust. 1</w:t>
      </w:r>
      <w:r w:rsidRPr="001F19D9">
        <w:rPr>
          <w:rFonts w:ascii="Arial" w:hAnsi="Arial" w:cs="Arial"/>
          <w:sz w:val="22"/>
          <w:szCs w:val="22"/>
          <w:lang w:eastAsia="en-US"/>
        </w:rPr>
        <w:t xml:space="preserve"> </w:t>
      </w:r>
      <w:r w:rsidRPr="001F19D9">
        <w:rPr>
          <w:rFonts w:ascii="Arial" w:hAnsi="Arial" w:cs="Arial"/>
          <w:b/>
          <w:sz w:val="22"/>
          <w:szCs w:val="22"/>
          <w:lang w:eastAsia="en-US"/>
        </w:rPr>
        <w:t>umowy</w:t>
      </w:r>
      <w:r w:rsidRPr="001F19D9">
        <w:rPr>
          <w:rFonts w:ascii="Arial" w:hAnsi="Arial" w:cs="Arial"/>
          <w:sz w:val="22"/>
          <w:szCs w:val="22"/>
          <w:lang w:eastAsia="en-US"/>
        </w:rPr>
        <w:t>.</w:t>
      </w:r>
    </w:p>
    <w:p w14:paraId="06E25ED6" w14:textId="601698D4" w:rsidR="00E30378" w:rsidRPr="001F19D9" w:rsidRDefault="00E30378" w:rsidP="001F19D9">
      <w:pPr>
        <w:numPr>
          <w:ilvl w:val="0"/>
          <w:numId w:val="22"/>
        </w:numPr>
        <w:spacing w:line="360" w:lineRule="auto"/>
        <w:ind w:left="567" w:hanging="567"/>
        <w:contextualSpacing/>
        <w:jc w:val="both"/>
        <w:rPr>
          <w:rFonts w:ascii="Arial" w:hAnsi="Arial" w:cs="Arial"/>
          <w:sz w:val="22"/>
          <w:szCs w:val="22"/>
          <w:lang w:eastAsia="en-US"/>
        </w:rPr>
      </w:pPr>
      <w:r w:rsidRPr="001F19D9">
        <w:rPr>
          <w:rFonts w:ascii="Arial" w:hAnsi="Arial" w:cs="Arial"/>
          <w:sz w:val="22"/>
          <w:szCs w:val="22"/>
          <w:lang w:eastAsia="en-US"/>
        </w:rPr>
        <w:t xml:space="preserve">Wykonawca przedłoży Zamawiającemu dokumenty potwierdzające zawarcie umowy ubezpieczenia, w tym w szczególności kopię umowy i polisy ubezpieczenia. W przypadku uchybienia przedmiotowemu obowiązkowi Zamawiający ma prawo wstrzymać się z </w:t>
      </w:r>
      <w:r w:rsidRPr="001F19D9">
        <w:rPr>
          <w:rFonts w:ascii="Arial" w:hAnsi="Arial" w:cs="Arial"/>
          <w:sz w:val="22"/>
          <w:szCs w:val="22"/>
          <w:lang w:eastAsia="en-US"/>
        </w:rPr>
        <w:lastRenderedPageBreak/>
        <w:t>przekazaniem terenu budowy do czasu ich przedłożenia, co nie powoduje wstrzymania biegu terminów umownych w zakresie wykonania przedmiotu umowy.</w:t>
      </w:r>
    </w:p>
    <w:p w14:paraId="355CF21D" w14:textId="77777777" w:rsidR="00E30378" w:rsidRPr="001F19D9" w:rsidRDefault="00E30378" w:rsidP="001F19D9">
      <w:pPr>
        <w:numPr>
          <w:ilvl w:val="0"/>
          <w:numId w:val="22"/>
        </w:numPr>
        <w:spacing w:line="360" w:lineRule="auto"/>
        <w:ind w:left="567" w:hanging="567"/>
        <w:contextualSpacing/>
        <w:jc w:val="both"/>
        <w:rPr>
          <w:rFonts w:ascii="Arial" w:hAnsi="Arial" w:cs="Arial"/>
          <w:sz w:val="22"/>
          <w:szCs w:val="22"/>
          <w:lang w:eastAsia="en-US"/>
        </w:rPr>
      </w:pPr>
      <w:r w:rsidRPr="001F19D9">
        <w:rPr>
          <w:rFonts w:ascii="Arial" w:hAnsi="Arial" w:cs="Arial"/>
          <w:bCs/>
          <w:sz w:val="22"/>
          <w:szCs w:val="22"/>
          <w:lang w:eastAsia="en-US"/>
        </w:rPr>
        <w:t>Jeżeli</w:t>
      </w:r>
      <w:r w:rsidRPr="001F19D9">
        <w:rPr>
          <w:rFonts w:ascii="Arial" w:hAnsi="Arial" w:cs="Arial"/>
          <w:sz w:val="22"/>
          <w:szCs w:val="22"/>
          <w:lang w:eastAsia="en-US"/>
        </w:rPr>
        <w:t xml:space="preserve"> okres ubezpieczenia będzie krótszy niż okres trwania niniejszej umowy, Wykonawca przedłuży ubezpieczenie i przedstawi Zamawiającemu dokumenty potwierdzające zawarcie umowy ubezpieczenia, w szczególności kopię umowy i polisy ubezpieczenia, na co najmniej miesiąc przed wygaśnięciem poprzedniej umowy ubezpieczenia. Postanowienia niniejszego paragrafu stosuje się odpowiednio.</w:t>
      </w:r>
    </w:p>
    <w:p w14:paraId="401B984D" w14:textId="43E7FC36" w:rsidR="003047C3" w:rsidRPr="001F19D9" w:rsidRDefault="00E30378" w:rsidP="001F19D9">
      <w:pPr>
        <w:numPr>
          <w:ilvl w:val="0"/>
          <w:numId w:val="22"/>
        </w:numPr>
        <w:spacing w:line="360" w:lineRule="auto"/>
        <w:ind w:left="567" w:hanging="567"/>
        <w:contextualSpacing/>
        <w:jc w:val="both"/>
        <w:rPr>
          <w:rFonts w:ascii="Arial" w:hAnsi="Arial" w:cs="Arial"/>
          <w:sz w:val="22"/>
          <w:szCs w:val="22"/>
          <w:lang w:eastAsia="en-US"/>
        </w:rPr>
      </w:pPr>
      <w:r w:rsidRPr="001F19D9">
        <w:rPr>
          <w:rFonts w:ascii="Arial" w:hAnsi="Arial" w:cs="Arial"/>
          <w:bCs/>
          <w:sz w:val="22"/>
          <w:szCs w:val="22"/>
          <w:lang w:eastAsia="en-US"/>
        </w:rPr>
        <w:t>Wykonawca</w:t>
      </w:r>
      <w:r w:rsidRPr="001F19D9">
        <w:rPr>
          <w:rFonts w:ascii="Arial" w:hAnsi="Arial" w:cs="Arial"/>
          <w:sz w:val="22"/>
          <w:szCs w:val="22"/>
          <w:lang w:eastAsia="en-US"/>
        </w:rPr>
        <w:t xml:space="preserve"> przedstawi Zamawiającemu wszelkie informacje i wyjaśnienia związane ze zmianą umowy ubezpieczenia, która mogą mieć wpływ na realizację uprawnień Zamawiającego, wynikających z umowy ubezpieczenia.</w:t>
      </w:r>
    </w:p>
    <w:p w14:paraId="5692BCDA" w14:textId="77777777" w:rsidR="00454282" w:rsidRDefault="00454282" w:rsidP="001F19D9">
      <w:pPr>
        <w:widowControl w:val="0"/>
        <w:suppressAutoHyphens/>
        <w:autoSpaceDE w:val="0"/>
        <w:autoSpaceDN w:val="0"/>
        <w:adjustRightInd w:val="0"/>
        <w:spacing w:line="360" w:lineRule="auto"/>
        <w:ind w:left="284" w:hanging="284"/>
        <w:jc w:val="center"/>
        <w:rPr>
          <w:rFonts w:ascii="Arial" w:hAnsi="Arial" w:cs="Arial"/>
          <w:b/>
          <w:sz w:val="22"/>
          <w:szCs w:val="22"/>
        </w:rPr>
      </w:pPr>
    </w:p>
    <w:p w14:paraId="29B0CE9D" w14:textId="157F7AB2" w:rsidR="00FF2B6B" w:rsidRPr="001F19D9" w:rsidRDefault="00FF2B6B" w:rsidP="001F19D9">
      <w:pPr>
        <w:widowControl w:val="0"/>
        <w:suppressAutoHyphens/>
        <w:autoSpaceDE w:val="0"/>
        <w:autoSpaceDN w:val="0"/>
        <w:adjustRightInd w:val="0"/>
        <w:spacing w:line="360" w:lineRule="auto"/>
        <w:ind w:left="284" w:hanging="284"/>
        <w:jc w:val="center"/>
        <w:rPr>
          <w:rFonts w:ascii="Arial" w:hAnsi="Arial" w:cs="Arial"/>
          <w:b/>
          <w:sz w:val="22"/>
          <w:szCs w:val="22"/>
        </w:rPr>
      </w:pPr>
      <w:r w:rsidRPr="001F19D9">
        <w:rPr>
          <w:rFonts w:ascii="Arial" w:hAnsi="Arial" w:cs="Arial"/>
          <w:b/>
          <w:sz w:val="22"/>
          <w:szCs w:val="22"/>
        </w:rPr>
        <w:t xml:space="preserve">§ </w:t>
      </w:r>
      <w:r w:rsidR="00715502" w:rsidRPr="001F19D9">
        <w:rPr>
          <w:rFonts w:ascii="Arial" w:hAnsi="Arial" w:cs="Arial"/>
          <w:b/>
          <w:sz w:val="22"/>
          <w:szCs w:val="22"/>
        </w:rPr>
        <w:t>1</w:t>
      </w:r>
      <w:r w:rsidR="007B6C4B" w:rsidRPr="001F19D9">
        <w:rPr>
          <w:rFonts w:ascii="Arial" w:hAnsi="Arial" w:cs="Arial"/>
          <w:b/>
          <w:sz w:val="22"/>
          <w:szCs w:val="22"/>
        </w:rPr>
        <w:t>7</w:t>
      </w:r>
    </w:p>
    <w:p w14:paraId="7EF31E72" w14:textId="77777777" w:rsidR="00FF2B6B" w:rsidRPr="001F19D9" w:rsidRDefault="00FF2B6B" w:rsidP="001F19D9">
      <w:pPr>
        <w:pStyle w:val="Akapitzlist"/>
        <w:suppressAutoHyphens/>
        <w:spacing w:line="360" w:lineRule="auto"/>
        <w:ind w:left="284" w:hanging="284"/>
        <w:jc w:val="center"/>
        <w:rPr>
          <w:rFonts w:ascii="Arial" w:hAnsi="Arial" w:cs="Arial"/>
          <w:sz w:val="22"/>
          <w:szCs w:val="22"/>
        </w:rPr>
      </w:pPr>
      <w:r w:rsidRPr="001F19D9">
        <w:rPr>
          <w:rFonts w:ascii="Arial" w:hAnsi="Arial" w:cs="Arial"/>
          <w:b/>
          <w:sz w:val="22"/>
          <w:szCs w:val="22"/>
        </w:rPr>
        <w:t>PROCEDURY BEZPIECZEŃSTWA</w:t>
      </w:r>
    </w:p>
    <w:p w14:paraId="1B4FF324" w14:textId="77777777" w:rsidR="00E30378" w:rsidRPr="001F19D9" w:rsidRDefault="00E30378" w:rsidP="001F19D9">
      <w:pPr>
        <w:pStyle w:val="Akapitzlist"/>
        <w:numPr>
          <w:ilvl w:val="0"/>
          <w:numId w:val="14"/>
        </w:numPr>
        <w:suppressAutoHyphens/>
        <w:spacing w:line="360" w:lineRule="auto"/>
        <w:ind w:left="567" w:hanging="567"/>
        <w:jc w:val="both"/>
        <w:rPr>
          <w:rFonts w:ascii="Arial" w:hAnsi="Arial" w:cs="Arial"/>
          <w:sz w:val="22"/>
          <w:szCs w:val="22"/>
        </w:rPr>
      </w:pPr>
      <w:r w:rsidRPr="001F19D9">
        <w:rPr>
          <w:rFonts w:ascii="Arial" w:hAnsi="Arial" w:cs="Arial"/>
          <w:sz w:val="22"/>
          <w:szCs w:val="22"/>
        </w:rPr>
        <w:t>Wykonawca podczas wykonywania robót budowlanych jest zobowiązany zapewnić przestrzeganie przepisów oraz zasad w zakresie bezpieczeństwa i higieny pracy, bezpieczeństwa i ochrony zdrowia oraz ochrony przeciwpożarowej przez osoby przebywające na terenie budowy.</w:t>
      </w:r>
    </w:p>
    <w:p w14:paraId="652F6D7D" w14:textId="77777777" w:rsidR="00E30378" w:rsidRPr="001F19D9" w:rsidRDefault="00E30378" w:rsidP="001F19D9">
      <w:pPr>
        <w:pStyle w:val="Akapitzlist"/>
        <w:numPr>
          <w:ilvl w:val="0"/>
          <w:numId w:val="14"/>
        </w:numPr>
        <w:suppressAutoHyphens/>
        <w:spacing w:line="360" w:lineRule="auto"/>
        <w:ind w:left="567" w:hanging="567"/>
        <w:jc w:val="both"/>
        <w:rPr>
          <w:rFonts w:ascii="Arial" w:hAnsi="Arial" w:cs="Arial"/>
          <w:sz w:val="22"/>
          <w:szCs w:val="22"/>
        </w:rPr>
      </w:pPr>
      <w:r w:rsidRPr="001F19D9">
        <w:rPr>
          <w:rFonts w:ascii="Arial" w:hAnsi="Arial" w:cs="Arial"/>
          <w:sz w:val="22"/>
          <w:szCs w:val="22"/>
        </w:rPr>
        <w:t>Do obowiązków Wykonawcy należy w szczególności wykonanie i utrzymanie na własny koszt wszelkich zabezpieczeń i urządzeń niezbędnych w powyższym celu.</w:t>
      </w:r>
    </w:p>
    <w:p w14:paraId="4FA34396" w14:textId="5CEA4027" w:rsidR="009C3633" w:rsidRPr="001F19D9" w:rsidRDefault="009C3633" w:rsidP="001F19D9">
      <w:pPr>
        <w:pStyle w:val="Akapitzlist"/>
        <w:numPr>
          <w:ilvl w:val="0"/>
          <w:numId w:val="14"/>
        </w:numPr>
        <w:suppressAutoHyphens/>
        <w:spacing w:line="360" w:lineRule="auto"/>
        <w:ind w:left="567" w:hanging="567"/>
        <w:jc w:val="both"/>
        <w:rPr>
          <w:rFonts w:ascii="Arial" w:hAnsi="Arial" w:cs="Arial"/>
          <w:sz w:val="22"/>
          <w:szCs w:val="22"/>
        </w:rPr>
      </w:pPr>
      <w:r w:rsidRPr="009C3633">
        <w:rPr>
          <w:rFonts w:ascii="Arial" w:hAnsi="Arial" w:cs="Arial"/>
          <w:sz w:val="22"/>
          <w:szCs w:val="22"/>
        </w:rPr>
        <w:t>Wykonawca zobowiązany jest do sporządzenia planu bezpieczeństwa i ochrony zdrowia (BIOZ) oraz realizacji robót zgodnie z tym planem – wyłącznie w przypadku, gdy obowiązek sporządzenia planu BIOZ wynika z powszechnie obowiązujących przepisów prawa, w szczególności przepisów ustawy Prawo budowlane lub aktów wykonawczych wydanych na jej podstawie</w:t>
      </w:r>
      <w:r>
        <w:rPr>
          <w:rFonts w:ascii="Arial" w:hAnsi="Arial" w:cs="Arial"/>
          <w:sz w:val="22"/>
          <w:szCs w:val="22"/>
        </w:rPr>
        <w:t xml:space="preserve">. </w:t>
      </w:r>
    </w:p>
    <w:p w14:paraId="52B82581" w14:textId="77777777" w:rsidR="00454282" w:rsidRDefault="00454282" w:rsidP="001F19D9">
      <w:pPr>
        <w:widowControl w:val="0"/>
        <w:suppressAutoHyphens/>
        <w:autoSpaceDE w:val="0"/>
        <w:autoSpaceDN w:val="0"/>
        <w:adjustRightInd w:val="0"/>
        <w:spacing w:line="360" w:lineRule="auto"/>
        <w:ind w:left="284" w:hanging="284"/>
        <w:jc w:val="center"/>
        <w:rPr>
          <w:rFonts w:ascii="Arial" w:hAnsi="Arial" w:cs="Arial"/>
          <w:b/>
          <w:sz w:val="22"/>
          <w:szCs w:val="22"/>
        </w:rPr>
      </w:pPr>
    </w:p>
    <w:p w14:paraId="7ADECE9E" w14:textId="5663EE41" w:rsidR="00FF2B6B" w:rsidRPr="001F19D9" w:rsidRDefault="00FF2B6B" w:rsidP="001F19D9">
      <w:pPr>
        <w:widowControl w:val="0"/>
        <w:suppressAutoHyphens/>
        <w:autoSpaceDE w:val="0"/>
        <w:autoSpaceDN w:val="0"/>
        <w:adjustRightInd w:val="0"/>
        <w:spacing w:line="360" w:lineRule="auto"/>
        <w:ind w:left="284" w:hanging="284"/>
        <w:jc w:val="center"/>
        <w:rPr>
          <w:rFonts w:ascii="Arial" w:hAnsi="Arial" w:cs="Arial"/>
          <w:sz w:val="22"/>
          <w:szCs w:val="22"/>
        </w:rPr>
      </w:pPr>
      <w:r w:rsidRPr="001F19D9">
        <w:rPr>
          <w:rFonts w:ascii="Arial" w:hAnsi="Arial" w:cs="Arial"/>
          <w:b/>
          <w:sz w:val="22"/>
          <w:szCs w:val="22"/>
        </w:rPr>
        <w:t xml:space="preserve">§ </w:t>
      </w:r>
      <w:r w:rsidR="007B6C4B" w:rsidRPr="001F19D9">
        <w:rPr>
          <w:rFonts w:ascii="Arial" w:hAnsi="Arial" w:cs="Arial"/>
          <w:b/>
          <w:sz w:val="22"/>
          <w:szCs w:val="22"/>
        </w:rPr>
        <w:t>18</w:t>
      </w:r>
    </w:p>
    <w:p w14:paraId="50A985B3" w14:textId="77777777" w:rsidR="00FF2B6B" w:rsidRPr="001F19D9" w:rsidRDefault="00FF2B6B" w:rsidP="001F19D9">
      <w:pPr>
        <w:pStyle w:val="Tekstpodstawowy"/>
        <w:tabs>
          <w:tab w:val="clear" w:pos="284"/>
        </w:tabs>
        <w:suppressAutoHyphens/>
        <w:spacing w:line="360" w:lineRule="auto"/>
        <w:ind w:left="284" w:hanging="284"/>
        <w:jc w:val="center"/>
        <w:rPr>
          <w:rFonts w:ascii="Arial" w:hAnsi="Arial" w:cs="Arial"/>
          <w:color w:val="auto"/>
        </w:rPr>
      </w:pPr>
      <w:r w:rsidRPr="001F19D9">
        <w:rPr>
          <w:rFonts w:ascii="Arial" w:hAnsi="Arial" w:cs="Arial"/>
          <w:b/>
          <w:color w:val="auto"/>
        </w:rPr>
        <w:t>UTRZYMANIE TERENU BUDOWY</w:t>
      </w:r>
    </w:p>
    <w:p w14:paraId="62737D72" w14:textId="77777777" w:rsidR="00E30378" w:rsidRPr="001F19D9" w:rsidRDefault="00E30378" w:rsidP="001F19D9">
      <w:pPr>
        <w:pStyle w:val="Akapitzlist"/>
        <w:numPr>
          <w:ilvl w:val="0"/>
          <w:numId w:val="15"/>
        </w:numPr>
        <w:suppressAutoHyphens/>
        <w:spacing w:line="360" w:lineRule="auto"/>
        <w:ind w:left="567" w:hanging="567"/>
        <w:jc w:val="both"/>
        <w:rPr>
          <w:rFonts w:ascii="Arial" w:hAnsi="Arial" w:cs="Arial"/>
          <w:sz w:val="22"/>
          <w:szCs w:val="22"/>
        </w:rPr>
      </w:pPr>
      <w:r w:rsidRPr="001F19D9">
        <w:rPr>
          <w:rFonts w:ascii="Arial" w:hAnsi="Arial" w:cs="Arial"/>
          <w:sz w:val="22"/>
          <w:szCs w:val="22"/>
        </w:rPr>
        <w:t>Niezwłocznie po protokolarnym przejęciu terenu budowy, Wykonawca jest zobowiązany do zagospodarowania terenu budowy.</w:t>
      </w:r>
    </w:p>
    <w:p w14:paraId="03A05868" w14:textId="77777777" w:rsidR="00E30378" w:rsidRPr="001F19D9" w:rsidRDefault="00E30378" w:rsidP="001F19D9">
      <w:pPr>
        <w:pStyle w:val="Akapitzlist"/>
        <w:numPr>
          <w:ilvl w:val="0"/>
          <w:numId w:val="15"/>
        </w:numPr>
        <w:suppressAutoHyphens/>
        <w:spacing w:line="360" w:lineRule="auto"/>
        <w:ind w:left="567" w:hanging="567"/>
        <w:jc w:val="both"/>
        <w:rPr>
          <w:rFonts w:ascii="Arial" w:hAnsi="Arial" w:cs="Arial"/>
          <w:sz w:val="22"/>
          <w:szCs w:val="22"/>
        </w:rPr>
      </w:pPr>
      <w:r w:rsidRPr="001F19D9">
        <w:rPr>
          <w:rFonts w:ascii="Arial" w:hAnsi="Arial" w:cs="Arial"/>
          <w:sz w:val="22"/>
          <w:szCs w:val="22"/>
        </w:rPr>
        <w:t>Do obowiązków Wykonawcy należy w szczególności:</w:t>
      </w:r>
    </w:p>
    <w:p w14:paraId="396C4707" w14:textId="77777777" w:rsidR="00E30378" w:rsidRPr="001F19D9" w:rsidRDefault="00E30378" w:rsidP="001F19D9">
      <w:pPr>
        <w:pStyle w:val="Akapitzlist"/>
        <w:numPr>
          <w:ilvl w:val="0"/>
          <w:numId w:val="20"/>
        </w:numPr>
        <w:suppressAutoHyphens/>
        <w:spacing w:line="360" w:lineRule="auto"/>
        <w:ind w:left="1134" w:hanging="567"/>
        <w:contextualSpacing w:val="0"/>
        <w:jc w:val="both"/>
        <w:rPr>
          <w:rFonts w:ascii="Arial" w:hAnsi="Arial" w:cs="Arial"/>
          <w:sz w:val="22"/>
          <w:szCs w:val="22"/>
        </w:rPr>
      </w:pPr>
      <w:r w:rsidRPr="001F19D9">
        <w:rPr>
          <w:rFonts w:ascii="Arial" w:hAnsi="Arial" w:cs="Arial"/>
          <w:sz w:val="22"/>
          <w:szCs w:val="22"/>
        </w:rPr>
        <w:t>Zapewnienie bezpieczeństwa osób przebywających na terenie budowy oraz utrzymanie terenu budowy w odpowiednim stanie i porządku zapobiegającym ewentualnemu zagrożeniu bezpieczeństwa tych osób;</w:t>
      </w:r>
    </w:p>
    <w:p w14:paraId="09EDA8B2" w14:textId="77777777" w:rsidR="00E30378" w:rsidRPr="001F19D9" w:rsidRDefault="00E30378" w:rsidP="001F19D9">
      <w:pPr>
        <w:pStyle w:val="Akapitzlist"/>
        <w:numPr>
          <w:ilvl w:val="0"/>
          <w:numId w:val="20"/>
        </w:numPr>
        <w:suppressAutoHyphens/>
        <w:spacing w:line="360" w:lineRule="auto"/>
        <w:ind w:left="1134" w:hanging="567"/>
        <w:contextualSpacing w:val="0"/>
        <w:jc w:val="both"/>
        <w:rPr>
          <w:rFonts w:ascii="Arial" w:hAnsi="Arial" w:cs="Arial"/>
          <w:sz w:val="22"/>
          <w:szCs w:val="22"/>
        </w:rPr>
      </w:pPr>
      <w:r w:rsidRPr="001F19D9">
        <w:rPr>
          <w:rFonts w:ascii="Arial" w:hAnsi="Arial" w:cs="Arial"/>
          <w:sz w:val="22"/>
          <w:szCs w:val="22"/>
        </w:rPr>
        <w:t>Podjęcie niezbędnych środków służących zapobieganiu wstępowi na teren budowy przez osoby nieuprawnione;</w:t>
      </w:r>
    </w:p>
    <w:p w14:paraId="7D6D5D46" w14:textId="77777777" w:rsidR="00E30378" w:rsidRPr="001F19D9" w:rsidRDefault="00E30378" w:rsidP="001F19D9">
      <w:pPr>
        <w:pStyle w:val="Akapitzlist"/>
        <w:numPr>
          <w:ilvl w:val="0"/>
          <w:numId w:val="20"/>
        </w:numPr>
        <w:suppressAutoHyphens/>
        <w:spacing w:line="360" w:lineRule="auto"/>
        <w:ind w:left="1134" w:hanging="567"/>
        <w:contextualSpacing w:val="0"/>
        <w:jc w:val="both"/>
        <w:rPr>
          <w:rFonts w:ascii="Arial" w:hAnsi="Arial" w:cs="Arial"/>
          <w:sz w:val="22"/>
          <w:szCs w:val="22"/>
        </w:rPr>
      </w:pPr>
      <w:r w:rsidRPr="001F19D9">
        <w:rPr>
          <w:rFonts w:ascii="Arial" w:hAnsi="Arial" w:cs="Arial"/>
          <w:sz w:val="22"/>
          <w:szCs w:val="22"/>
        </w:rPr>
        <w:t>Zapewnienie ochrony terenu budowy;</w:t>
      </w:r>
    </w:p>
    <w:p w14:paraId="67A03180" w14:textId="77777777" w:rsidR="00E30378" w:rsidRPr="001F19D9" w:rsidRDefault="00E30378" w:rsidP="001F19D9">
      <w:pPr>
        <w:pStyle w:val="Akapitzlist"/>
        <w:numPr>
          <w:ilvl w:val="0"/>
          <w:numId w:val="20"/>
        </w:numPr>
        <w:suppressAutoHyphens/>
        <w:spacing w:line="360" w:lineRule="auto"/>
        <w:ind w:left="1134" w:hanging="567"/>
        <w:contextualSpacing w:val="0"/>
        <w:jc w:val="both"/>
        <w:rPr>
          <w:rFonts w:ascii="Arial" w:hAnsi="Arial" w:cs="Arial"/>
          <w:sz w:val="22"/>
          <w:szCs w:val="22"/>
        </w:rPr>
      </w:pPr>
      <w:r w:rsidRPr="001F19D9">
        <w:rPr>
          <w:rFonts w:ascii="Arial" w:hAnsi="Arial" w:cs="Arial"/>
          <w:sz w:val="22"/>
          <w:szCs w:val="22"/>
        </w:rPr>
        <w:t>Doprowadzenie niezbędnych urządzeń infrastruktury technicznej na teren budowy;</w:t>
      </w:r>
    </w:p>
    <w:p w14:paraId="0797EB12" w14:textId="77777777" w:rsidR="00E30378" w:rsidRPr="001F19D9" w:rsidRDefault="00E30378" w:rsidP="001F19D9">
      <w:pPr>
        <w:pStyle w:val="Akapitzlist"/>
        <w:numPr>
          <w:ilvl w:val="0"/>
          <w:numId w:val="20"/>
        </w:numPr>
        <w:suppressAutoHyphens/>
        <w:spacing w:line="360" w:lineRule="auto"/>
        <w:ind w:left="1134" w:hanging="567"/>
        <w:jc w:val="both"/>
        <w:rPr>
          <w:rFonts w:ascii="Arial" w:hAnsi="Arial" w:cs="Arial"/>
          <w:sz w:val="22"/>
          <w:szCs w:val="22"/>
        </w:rPr>
      </w:pPr>
      <w:r w:rsidRPr="001F19D9">
        <w:rPr>
          <w:rFonts w:ascii="Arial" w:hAnsi="Arial" w:cs="Arial"/>
          <w:sz w:val="22"/>
          <w:szCs w:val="22"/>
        </w:rPr>
        <w:lastRenderedPageBreak/>
        <w:t>Ponoszenie kosztów związanych z korzystaniem z urządzeń infrastruktury technicznej do celów związanych z wykonywaniem robót budowlanych, próbami i odbiorami;</w:t>
      </w:r>
    </w:p>
    <w:p w14:paraId="6A21D6C5" w14:textId="77777777" w:rsidR="00E30378" w:rsidRPr="001F19D9" w:rsidRDefault="00E30378" w:rsidP="001F19D9">
      <w:pPr>
        <w:pStyle w:val="Akapitzlist"/>
        <w:numPr>
          <w:ilvl w:val="0"/>
          <w:numId w:val="20"/>
        </w:numPr>
        <w:suppressAutoHyphens/>
        <w:spacing w:line="360" w:lineRule="auto"/>
        <w:ind w:left="1134" w:hanging="567"/>
        <w:jc w:val="both"/>
        <w:rPr>
          <w:rFonts w:ascii="Arial" w:hAnsi="Arial" w:cs="Arial"/>
          <w:sz w:val="22"/>
          <w:szCs w:val="22"/>
        </w:rPr>
      </w:pPr>
      <w:r w:rsidRPr="001F19D9">
        <w:rPr>
          <w:rFonts w:ascii="Arial" w:hAnsi="Arial" w:cs="Arial"/>
          <w:sz w:val="22"/>
          <w:szCs w:val="22"/>
        </w:rPr>
        <w:t>Ponoszenie kosztów związanych z utrzymaniem porządku na terenie budowy.</w:t>
      </w:r>
    </w:p>
    <w:p w14:paraId="2F393D7A" w14:textId="77777777" w:rsidR="00E30378" w:rsidRPr="001F19D9" w:rsidRDefault="00E30378" w:rsidP="001F19D9">
      <w:pPr>
        <w:pStyle w:val="Akapitzlist"/>
        <w:numPr>
          <w:ilvl w:val="0"/>
          <w:numId w:val="15"/>
        </w:numPr>
        <w:suppressAutoHyphens/>
        <w:spacing w:line="360" w:lineRule="auto"/>
        <w:ind w:left="567" w:hanging="567"/>
        <w:jc w:val="both"/>
        <w:rPr>
          <w:rFonts w:ascii="Arial" w:hAnsi="Arial" w:cs="Arial"/>
          <w:sz w:val="22"/>
          <w:szCs w:val="22"/>
        </w:rPr>
      </w:pPr>
      <w:r w:rsidRPr="001F19D9">
        <w:rPr>
          <w:rFonts w:ascii="Arial" w:hAnsi="Arial" w:cs="Arial"/>
          <w:sz w:val="22"/>
          <w:szCs w:val="22"/>
        </w:rPr>
        <w:t>Wykonawca jest zobowiązany do zapewnienia osobom upoważnionym oraz innym uczestnikom procesu budowlanego, dostępu do terenu budowy.</w:t>
      </w:r>
    </w:p>
    <w:p w14:paraId="41F8391A" w14:textId="77777777" w:rsidR="00E30378" w:rsidRPr="001F19D9" w:rsidRDefault="00E30378" w:rsidP="001F19D9">
      <w:pPr>
        <w:pStyle w:val="Akapitzlist"/>
        <w:numPr>
          <w:ilvl w:val="0"/>
          <w:numId w:val="15"/>
        </w:numPr>
        <w:suppressAutoHyphens/>
        <w:spacing w:line="360" w:lineRule="auto"/>
        <w:ind w:left="567" w:hanging="567"/>
        <w:jc w:val="both"/>
        <w:rPr>
          <w:rFonts w:ascii="Arial" w:hAnsi="Arial" w:cs="Arial"/>
          <w:sz w:val="22"/>
          <w:szCs w:val="22"/>
        </w:rPr>
      </w:pPr>
      <w:r w:rsidRPr="001F19D9">
        <w:rPr>
          <w:rFonts w:ascii="Arial" w:hAnsi="Arial" w:cs="Arial"/>
          <w:sz w:val="22"/>
          <w:szCs w:val="22"/>
        </w:rPr>
        <w:t>Roboty budowlane będące przedmiotem umowy powinny być wykonywane w taki sposób, aby nie zakłócać w sposób nieuzasadniony ruchu na drogach.</w:t>
      </w:r>
    </w:p>
    <w:p w14:paraId="6AB374BB" w14:textId="77777777" w:rsidR="00E30378" w:rsidRPr="001F19D9" w:rsidRDefault="00E30378" w:rsidP="001F19D9">
      <w:pPr>
        <w:pStyle w:val="Akapitzlist"/>
        <w:numPr>
          <w:ilvl w:val="0"/>
          <w:numId w:val="15"/>
        </w:numPr>
        <w:suppressAutoHyphens/>
        <w:spacing w:line="360" w:lineRule="auto"/>
        <w:ind w:left="567" w:hanging="567"/>
        <w:jc w:val="both"/>
        <w:rPr>
          <w:rFonts w:ascii="Arial" w:hAnsi="Arial" w:cs="Arial"/>
          <w:sz w:val="22"/>
          <w:szCs w:val="22"/>
        </w:rPr>
      </w:pPr>
      <w:r w:rsidRPr="001F19D9">
        <w:rPr>
          <w:rFonts w:ascii="Arial" w:hAnsi="Arial" w:cs="Arial"/>
          <w:sz w:val="22"/>
          <w:szCs w:val="22"/>
        </w:rPr>
        <w:t>W czasie wykonywania robót budowlanych, Wykonawca jest zobowiązany utrzymywać teren budowy w stanie wolnym od nadmiernych przeszkód komunikacyjnych, składować wszelkie urządzenia pomocnicze, sprzęt, materiały i grunty w ustalonych miejscach i należytym porządku oraz usuwać zbędne przedmioty z terenu budowy.</w:t>
      </w:r>
    </w:p>
    <w:p w14:paraId="0192256B" w14:textId="209B785B" w:rsidR="00E30378" w:rsidRPr="001F19D9" w:rsidRDefault="00E30378" w:rsidP="001F19D9">
      <w:pPr>
        <w:pStyle w:val="Akapitzlist"/>
        <w:numPr>
          <w:ilvl w:val="0"/>
          <w:numId w:val="15"/>
        </w:numPr>
        <w:suppressAutoHyphens/>
        <w:spacing w:line="360" w:lineRule="auto"/>
        <w:ind w:left="567" w:hanging="567"/>
        <w:jc w:val="both"/>
        <w:rPr>
          <w:rFonts w:ascii="Arial" w:hAnsi="Arial" w:cs="Arial"/>
          <w:sz w:val="22"/>
          <w:szCs w:val="22"/>
        </w:rPr>
      </w:pPr>
      <w:r w:rsidRPr="001F19D9">
        <w:rPr>
          <w:rFonts w:ascii="Arial" w:hAnsi="Arial" w:cs="Arial"/>
          <w:sz w:val="22"/>
          <w:szCs w:val="22"/>
        </w:rPr>
        <w:t xml:space="preserve">Wykonawca na własną odpowiedzialność i w ramach wynagrodzenia określonego w </w:t>
      </w:r>
      <w:r w:rsidRPr="001F19D9">
        <w:rPr>
          <w:rFonts w:ascii="Arial" w:hAnsi="Arial" w:cs="Arial"/>
          <w:b/>
          <w:sz w:val="22"/>
          <w:szCs w:val="22"/>
        </w:rPr>
        <w:t xml:space="preserve">§ </w:t>
      </w:r>
      <w:r w:rsidR="007B6C4B" w:rsidRPr="001F19D9">
        <w:rPr>
          <w:rFonts w:ascii="Arial" w:hAnsi="Arial" w:cs="Arial"/>
          <w:b/>
          <w:sz w:val="22"/>
          <w:szCs w:val="22"/>
        </w:rPr>
        <w:t>7</w:t>
      </w:r>
      <w:r w:rsidR="00715502" w:rsidRPr="001F19D9">
        <w:rPr>
          <w:rFonts w:ascii="Arial" w:hAnsi="Arial" w:cs="Arial"/>
          <w:b/>
          <w:sz w:val="22"/>
          <w:szCs w:val="22"/>
        </w:rPr>
        <w:t xml:space="preserve"> </w:t>
      </w:r>
      <w:r w:rsidRPr="001F19D9">
        <w:rPr>
          <w:rFonts w:ascii="Arial" w:hAnsi="Arial" w:cs="Arial"/>
          <w:b/>
          <w:sz w:val="22"/>
          <w:szCs w:val="22"/>
        </w:rPr>
        <w:t>ust. 1</w:t>
      </w:r>
      <w:r w:rsidRPr="001F19D9">
        <w:rPr>
          <w:rFonts w:ascii="Arial" w:hAnsi="Arial" w:cs="Arial"/>
          <w:sz w:val="22"/>
          <w:szCs w:val="22"/>
        </w:rPr>
        <w:t xml:space="preserve"> </w:t>
      </w:r>
      <w:r w:rsidRPr="001F19D9">
        <w:rPr>
          <w:rFonts w:ascii="Arial" w:hAnsi="Arial" w:cs="Arial"/>
          <w:b/>
          <w:sz w:val="22"/>
          <w:szCs w:val="22"/>
        </w:rPr>
        <w:t>umowy</w:t>
      </w:r>
      <w:r w:rsidRPr="001F19D9">
        <w:rPr>
          <w:rFonts w:ascii="Arial" w:hAnsi="Arial" w:cs="Arial"/>
          <w:sz w:val="22"/>
          <w:szCs w:val="22"/>
        </w:rPr>
        <w:t xml:space="preserve"> podejmie środki zapobiegawcze wymagane przez okoliczności, aby nie naruszać praw właścicieli posesji i budynków sąsiadujących z terenem budowy oraz minimalizować zakłócenia lub szkody wynikające z prowadzenia robót budowlanych. </w:t>
      </w:r>
    </w:p>
    <w:p w14:paraId="5EB23A88" w14:textId="273AE3BB" w:rsidR="00E30378" w:rsidRPr="001F19D9" w:rsidRDefault="00E30378" w:rsidP="001F19D9">
      <w:pPr>
        <w:pStyle w:val="Akapitzlist"/>
        <w:numPr>
          <w:ilvl w:val="0"/>
          <w:numId w:val="15"/>
        </w:numPr>
        <w:suppressAutoHyphens/>
        <w:spacing w:line="360" w:lineRule="auto"/>
        <w:ind w:left="567" w:hanging="567"/>
        <w:jc w:val="both"/>
        <w:rPr>
          <w:rFonts w:ascii="Arial" w:hAnsi="Arial" w:cs="Arial"/>
          <w:sz w:val="22"/>
          <w:szCs w:val="22"/>
        </w:rPr>
      </w:pPr>
      <w:r w:rsidRPr="001F19D9">
        <w:rPr>
          <w:rFonts w:ascii="Arial" w:hAnsi="Arial" w:cs="Arial"/>
          <w:sz w:val="22"/>
          <w:szCs w:val="22"/>
        </w:rPr>
        <w:t>Po zakończeniu robót budowlanych Wykonawca jest zobowiązany uporządkować teren budowy i przekazać go we właściwym stanie Zamawiającemu najpóźniej do dnia odbioru końcowego robót budowlanych.</w:t>
      </w:r>
    </w:p>
    <w:p w14:paraId="767C6A3E" w14:textId="21AB2E9F" w:rsidR="00E30378" w:rsidRPr="001F19D9" w:rsidRDefault="00E30378" w:rsidP="001F19D9">
      <w:pPr>
        <w:pStyle w:val="Akapitzlist"/>
        <w:numPr>
          <w:ilvl w:val="0"/>
          <w:numId w:val="15"/>
        </w:numPr>
        <w:suppressAutoHyphens/>
        <w:spacing w:line="360" w:lineRule="auto"/>
        <w:ind w:left="567" w:hanging="567"/>
        <w:jc w:val="both"/>
        <w:rPr>
          <w:rFonts w:ascii="Arial" w:hAnsi="Arial" w:cs="Arial"/>
          <w:sz w:val="22"/>
          <w:szCs w:val="22"/>
        </w:rPr>
      </w:pPr>
      <w:r w:rsidRPr="001F19D9">
        <w:rPr>
          <w:rFonts w:ascii="Arial" w:hAnsi="Arial" w:cs="Arial"/>
          <w:sz w:val="22"/>
          <w:szCs w:val="22"/>
        </w:rPr>
        <w:t>W przypadku stwierdzenia, że teren budowy nie odpowiada warunkom określonym w umowie, Zamawiający ma prawo polecić Wykonawcy natychmiastowe doprowadzenie terenu budowy do należytego stanu. W przypadku nie dostosowania się do tych zaleceń, po uprzednim bezskutecznym pisemnym wezwaniu, z terminem nie krótszym niż czternaście [14] dni kalendarzowych skierowanym przez Zamawiającego do Wykonawcy, Zamawiający ma prawo zlecić podmiotowi trzeciemu doprowadzenie terenu budowy do należytego stanu, a kosztami tych prac obciążyć Wykonawcę (wykonanie zastępcze).</w:t>
      </w:r>
    </w:p>
    <w:p w14:paraId="38E10E1C" w14:textId="62EE8C6D" w:rsidR="00594054" w:rsidRPr="001F19D9" w:rsidRDefault="003047C3" w:rsidP="001F19D9">
      <w:pPr>
        <w:pStyle w:val="Akapitzlist"/>
        <w:numPr>
          <w:ilvl w:val="0"/>
          <w:numId w:val="15"/>
        </w:numPr>
        <w:suppressAutoHyphens/>
        <w:spacing w:line="360" w:lineRule="auto"/>
        <w:ind w:left="567" w:hanging="567"/>
        <w:jc w:val="both"/>
        <w:rPr>
          <w:rFonts w:ascii="Arial" w:hAnsi="Arial" w:cs="Arial"/>
          <w:sz w:val="22"/>
          <w:szCs w:val="22"/>
        </w:rPr>
      </w:pPr>
      <w:r w:rsidRPr="001F19D9">
        <w:rPr>
          <w:rFonts w:ascii="Arial" w:hAnsi="Arial" w:cs="Arial"/>
          <w:sz w:val="22"/>
          <w:szCs w:val="22"/>
        </w:rPr>
        <w:t>W przypadku powstania szkód po stronie osób trzecich na skutek pracy wykonywanych przez Wykonawcę, Wykonawca ponosi wszelkie ciężary związane z koniecznością usunięcia następstw</w:t>
      </w:r>
      <w:r w:rsidR="00594054" w:rsidRPr="001F19D9">
        <w:rPr>
          <w:rFonts w:ascii="Arial" w:hAnsi="Arial" w:cs="Arial"/>
          <w:sz w:val="22"/>
          <w:szCs w:val="22"/>
        </w:rPr>
        <w:t xml:space="preserve"> jego działań lub zaniechań oraz z roszczeniami osób trzecich wynikających z tego tytułu.</w:t>
      </w:r>
    </w:p>
    <w:p w14:paraId="6E919C6C" w14:textId="77777777" w:rsidR="00322D41" w:rsidRDefault="00322D41" w:rsidP="001F19D9">
      <w:pPr>
        <w:shd w:val="clear" w:color="auto" w:fill="FFFFFF"/>
        <w:suppressAutoHyphens/>
        <w:spacing w:line="360" w:lineRule="auto"/>
        <w:ind w:left="284" w:hanging="284"/>
        <w:jc w:val="center"/>
        <w:rPr>
          <w:rFonts w:ascii="Arial" w:hAnsi="Arial" w:cs="Arial"/>
          <w:b/>
          <w:bCs/>
          <w:sz w:val="22"/>
          <w:szCs w:val="22"/>
        </w:rPr>
      </w:pPr>
    </w:p>
    <w:p w14:paraId="39D0BE9F" w14:textId="213E500C" w:rsidR="00FF2B6B" w:rsidRPr="001F19D9" w:rsidRDefault="00FF2B6B"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 xml:space="preserve">§ </w:t>
      </w:r>
      <w:r w:rsidR="007B6C4B" w:rsidRPr="001F19D9">
        <w:rPr>
          <w:rFonts w:ascii="Arial" w:hAnsi="Arial" w:cs="Arial"/>
          <w:b/>
          <w:bCs/>
          <w:sz w:val="22"/>
          <w:szCs w:val="22"/>
        </w:rPr>
        <w:t>19</w:t>
      </w:r>
    </w:p>
    <w:p w14:paraId="182DB6D3" w14:textId="2F7756E5" w:rsidR="00FF2B6B" w:rsidRPr="001F19D9" w:rsidRDefault="009266A1"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SIŁA WYŻSZA</w:t>
      </w:r>
    </w:p>
    <w:p w14:paraId="685BAD07" w14:textId="77777777" w:rsidR="00E30378" w:rsidRPr="001F19D9" w:rsidRDefault="00E30378" w:rsidP="006B3A58">
      <w:pPr>
        <w:numPr>
          <w:ilvl w:val="0"/>
          <w:numId w:val="27"/>
        </w:numPr>
        <w:spacing w:line="360" w:lineRule="auto"/>
        <w:ind w:left="567" w:right="-2" w:hanging="567"/>
        <w:jc w:val="both"/>
        <w:rPr>
          <w:rFonts w:ascii="Arial" w:hAnsi="Arial" w:cs="Arial"/>
          <w:sz w:val="22"/>
          <w:szCs w:val="22"/>
        </w:rPr>
      </w:pPr>
      <w:r w:rsidRPr="001F19D9">
        <w:rPr>
          <w:rFonts w:ascii="Arial" w:hAnsi="Arial" w:cs="Arial"/>
          <w:sz w:val="22"/>
          <w:szCs w:val="22"/>
        </w:rPr>
        <w:t xml:space="preserve">W przypadku wystąpienia nadzwyczajnych zdarzeń zewnętrznych, niemożliwych do przewidzenia i niezależnych od Stron, których skutkom normalnie istniejącymi środkami nie da się zapobiec (siła wyższa), o ile wpływają one na wykonanie przedmiotu umowy, Strony mogą dokonać zmian zapisów umowy w sposób przewidziany w niniejszym paragrafie. Przez siłę wyższą Strony rozumieją w szczególności zdarzenia takie jak: kataklizmy lub analogiczne zdarzenia wywołane przez siły naturalne, wojnę, strajki, ataki terrorystyczne, </w:t>
      </w:r>
      <w:r w:rsidRPr="001F19D9">
        <w:rPr>
          <w:rFonts w:ascii="Arial" w:hAnsi="Arial" w:cs="Arial"/>
          <w:sz w:val="22"/>
          <w:szCs w:val="22"/>
        </w:rPr>
        <w:lastRenderedPageBreak/>
        <w:t>zdarzenia medyczne i epidemiologiczne, inne zdarzenia losowe, akty władzy publicznej, akty organów unijnych, jak również działania producentów urządzeń i ich części zamiennych, które uniemożliwiają należyte wykonanie umowy.</w:t>
      </w:r>
    </w:p>
    <w:p w14:paraId="2009C6F4" w14:textId="77777777" w:rsidR="00E30378" w:rsidRPr="001F19D9" w:rsidRDefault="00E30378" w:rsidP="006B3A58">
      <w:pPr>
        <w:numPr>
          <w:ilvl w:val="0"/>
          <w:numId w:val="27"/>
        </w:numPr>
        <w:spacing w:line="360" w:lineRule="auto"/>
        <w:ind w:left="567" w:right="-2" w:hanging="567"/>
        <w:jc w:val="both"/>
        <w:rPr>
          <w:rFonts w:ascii="Arial" w:hAnsi="Arial" w:cs="Arial"/>
          <w:sz w:val="22"/>
          <w:szCs w:val="22"/>
        </w:rPr>
      </w:pPr>
      <w:r w:rsidRPr="001F19D9">
        <w:rPr>
          <w:rFonts w:ascii="Arial" w:hAnsi="Arial" w:cs="Arial"/>
          <w:sz w:val="22"/>
          <w:szCs w:val="22"/>
        </w:rPr>
        <w:t>Strona zgłasza zaistnienie okoliczności, o których mowa w ust. 1 powyżej w terminie 14 dni od dnia powzięcia informacji o ich wystąpieniu i zakresie oddziaływania na realizację umowy, pod rygorem utraty uprawnienia do powoływania się na te okoliczności. Jeżeli zachowanie terminu, o którym mowa w zdaniu poprzednim, z przyczyn obiektywnych nie jest możliwe, zgłoszenia należy dokonać niezwłocznie.</w:t>
      </w:r>
    </w:p>
    <w:p w14:paraId="32223736" w14:textId="77777777" w:rsidR="00E30378" w:rsidRPr="001F19D9" w:rsidRDefault="00E30378" w:rsidP="006B3A58">
      <w:pPr>
        <w:numPr>
          <w:ilvl w:val="0"/>
          <w:numId w:val="27"/>
        </w:numPr>
        <w:spacing w:line="360" w:lineRule="auto"/>
        <w:ind w:left="567" w:right="-2" w:hanging="567"/>
        <w:jc w:val="both"/>
        <w:rPr>
          <w:rFonts w:ascii="Arial" w:hAnsi="Arial" w:cs="Arial"/>
          <w:sz w:val="22"/>
          <w:szCs w:val="22"/>
        </w:rPr>
      </w:pPr>
      <w:r w:rsidRPr="001F19D9">
        <w:rPr>
          <w:rFonts w:ascii="Arial" w:hAnsi="Arial" w:cs="Arial"/>
          <w:sz w:val="22"/>
          <w:szCs w:val="22"/>
        </w:rPr>
        <w:t xml:space="preserve">W terminie 14 dni od dnia otrzymania informacji dotyczącej okoliczności, o których mowa w ust. 1 powyżej, Strona otrzymująca przekazuje drugiej Stronie swoje stanowisko wraz z uzasadnieniem. </w:t>
      </w:r>
    </w:p>
    <w:p w14:paraId="65ACF1C6" w14:textId="77777777" w:rsidR="00E30378" w:rsidRPr="001F19D9" w:rsidRDefault="00E30378" w:rsidP="006B3A58">
      <w:pPr>
        <w:numPr>
          <w:ilvl w:val="0"/>
          <w:numId w:val="27"/>
        </w:numPr>
        <w:spacing w:line="360" w:lineRule="auto"/>
        <w:ind w:left="567" w:right="-2" w:hanging="567"/>
        <w:jc w:val="both"/>
        <w:rPr>
          <w:rFonts w:ascii="Arial" w:hAnsi="Arial" w:cs="Arial"/>
          <w:sz w:val="22"/>
          <w:szCs w:val="22"/>
        </w:rPr>
      </w:pPr>
      <w:r w:rsidRPr="001F19D9">
        <w:rPr>
          <w:rFonts w:ascii="Arial" w:hAnsi="Arial" w:cs="Arial"/>
          <w:sz w:val="22"/>
          <w:szCs w:val="22"/>
        </w:rPr>
        <w:t>Zmiana umowy może nastąpić poprzez:</w:t>
      </w:r>
    </w:p>
    <w:p w14:paraId="36C42CFF" w14:textId="77777777" w:rsidR="00E30378" w:rsidRPr="001F19D9" w:rsidRDefault="00E30378" w:rsidP="006B3A58">
      <w:pPr>
        <w:numPr>
          <w:ilvl w:val="0"/>
          <w:numId w:val="28"/>
        </w:numPr>
        <w:spacing w:line="360" w:lineRule="auto"/>
        <w:ind w:left="993" w:right="-2" w:hanging="426"/>
        <w:jc w:val="both"/>
        <w:rPr>
          <w:rFonts w:ascii="Arial" w:hAnsi="Arial" w:cs="Arial"/>
          <w:sz w:val="22"/>
          <w:szCs w:val="22"/>
        </w:rPr>
      </w:pPr>
      <w:r w:rsidRPr="001F19D9">
        <w:rPr>
          <w:rFonts w:ascii="Arial" w:hAnsi="Arial" w:cs="Arial"/>
          <w:sz w:val="22"/>
          <w:szCs w:val="22"/>
        </w:rPr>
        <w:t>zmianę terminu wykonywania umowy lub jej części, lub czasowe zawieszenie wykonywania umowy lub jej części, lub/i</w:t>
      </w:r>
    </w:p>
    <w:p w14:paraId="1EFEF3FA" w14:textId="77777777" w:rsidR="00E30378" w:rsidRPr="001F19D9" w:rsidRDefault="00E30378" w:rsidP="006B3A58">
      <w:pPr>
        <w:numPr>
          <w:ilvl w:val="0"/>
          <w:numId w:val="28"/>
        </w:numPr>
        <w:spacing w:line="360" w:lineRule="auto"/>
        <w:ind w:left="993" w:right="-2" w:hanging="426"/>
        <w:jc w:val="both"/>
        <w:rPr>
          <w:rFonts w:ascii="Arial" w:hAnsi="Arial" w:cs="Arial"/>
          <w:sz w:val="22"/>
          <w:szCs w:val="22"/>
        </w:rPr>
      </w:pPr>
      <w:r w:rsidRPr="001F19D9">
        <w:rPr>
          <w:rFonts w:ascii="Arial" w:hAnsi="Arial" w:cs="Arial"/>
          <w:sz w:val="22"/>
          <w:szCs w:val="22"/>
        </w:rPr>
        <w:t>zmianę sposobu wykonywania umowy, lub/i</w:t>
      </w:r>
    </w:p>
    <w:p w14:paraId="35E28048" w14:textId="77777777" w:rsidR="00E30378" w:rsidRPr="001F19D9" w:rsidRDefault="00E30378" w:rsidP="006B3A58">
      <w:pPr>
        <w:numPr>
          <w:ilvl w:val="0"/>
          <w:numId w:val="28"/>
        </w:numPr>
        <w:spacing w:line="360" w:lineRule="auto"/>
        <w:ind w:left="993" w:right="-2" w:hanging="426"/>
        <w:jc w:val="both"/>
        <w:rPr>
          <w:rFonts w:ascii="Arial" w:hAnsi="Arial" w:cs="Arial"/>
          <w:sz w:val="22"/>
          <w:szCs w:val="22"/>
        </w:rPr>
      </w:pPr>
      <w:r w:rsidRPr="001F19D9">
        <w:rPr>
          <w:rFonts w:ascii="Arial" w:hAnsi="Arial" w:cs="Arial"/>
          <w:sz w:val="22"/>
          <w:szCs w:val="22"/>
        </w:rPr>
        <w:t>zmianę zakresu świadczenia wykonawcy i odpowiadającej jej zmianę wynagrodzenia wykonawcy</w:t>
      </w:r>
    </w:p>
    <w:p w14:paraId="4D60286A" w14:textId="77777777" w:rsidR="00E30378" w:rsidRPr="001F19D9" w:rsidRDefault="00E30378" w:rsidP="001F19D9">
      <w:pPr>
        <w:spacing w:line="360" w:lineRule="auto"/>
        <w:ind w:left="567" w:right="-2"/>
        <w:jc w:val="both"/>
        <w:rPr>
          <w:rFonts w:ascii="Arial" w:hAnsi="Arial" w:cs="Arial"/>
          <w:sz w:val="22"/>
          <w:szCs w:val="22"/>
        </w:rPr>
      </w:pPr>
      <w:r w:rsidRPr="001F19D9">
        <w:rPr>
          <w:rFonts w:ascii="Arial" w:hAnsi="Arial" w:cs="Arial"/>
          <w:sz w:val="22"/>
          <w:szCs w:val="22"/>
        </w:rPr>
        <w:t xml:space="preserve">- o ile wzrost wynagrodzenia spowodowany każdą kolejną zmianą nie przekroczy 50% wartości pierwotnej umowy. </w:t>
      </w:r>
    </w:p>
    <w:p w14:paraId="7CFB57AD" w14:textId="77777777" w:rsidR="00E30378" w:rsidRPr="001F19D9" w:rsidRDefault="00E30378" w:rsidP="006B3A58">
      <w:pPr>
        <w:numPr>
          <w:ilvl w:val="0"/>
          <w:numId w:val="27"/>
        </w:numPr>
        <w:spacing w:line="360" w:lineRule="auto"/>
        <w:ind w:left="567" w:right="-2" w:hanging="567"/>
        <w:jc w:val="both"/>
        <w:rPr>
          <w:rFonts w:ascii="Arial" w:hAnsi="Arial" w:cs="Arial"/>
          <w:sz w:val="22"/>
          <w:szCs w:val="22"/>
        </w:rPr>
      </w:pPr>
      <w:r w:rsidRPr="001F19D9">
        <w:rPr>
          <w:rFonts w:ascii="Arial" w:hAnsi="Arial" w:cs="Arial"/>
          <w:sz w:val="22"/>
          <w:szCs w:val="22"/>
        </w:rPr>
        <w:t>W oparciu o zapisy niniejszego paragrafu Strony mogą wprowadzać zmiany w umowie wielokrotnie.</w:t>
      </w:r>
    </w:p>
    <w:p w14:paraId="515F7AA3" w14:textId="77777777" w:rsidR="00E30378" w:rsidRPr="001F19D9" w:rsidRDefault="00E30378" w:rsidP="006B3A58">
      <w:pPr>
        <w:numPr>
          <w:ilvl w:val="0"/>
          <w:numId w:val="27"/>
        </w:numPr>
        <w:spacing w:line="360" w:lineRule="auto"/>
        <w:ind w:left="567" w:right="-2" w:hanging="567"/>
        <w:jc w:val="both"/>
        <w:rPr>
          <w:rFonts w:ascii="Arial" w:hAnsi="Arial" w:cs="Arial"/>
          <w:sz w:val="22"/>
          <w:szCs w:val="22"/>
        </w:rPr>
      </w:pPr>
      <w:r w:rsidRPr="001F19D9">
        <w:rPr>
          <w:rFonts w:ascii="Arial" w:hAnsi="Arial" w:cs="Arial"/>
          <w:sz w:val="22"/>
          <w:szCs w:val="22"/>
        </w:rPr>
        <w:t>Zamawiający decyduje o wpływie okoliczności, o których mowa w ust. 1, na należytą realizację umowy, tym samym fakt, że Strona zgłasza zaistnienie okoliczności, o których mowa w ust. 1, nie obliguje żadnej ze Stron do wyrażenia zgody na zmianę zapisów umowy i nie będzie traktowane jako automatyczna zmiana zapisów umowy.</w:t>
      </w:r>
    </w:p>
    <w:p w14:paraId="68BEEDA6" w14:textId="77777777" w:rsidR="00E30378" w:rsidRPr="001F19D9" w:rsidRDefault="00E30378" w:rsidP="006B3A58">
      <w:pPr>
        <w:numPr>
          <w:ilvl w:val="0"/>
          <w:numId w:val="27"/>
        </w:numPr>
        <w:spacing w:line="360" w:lineRule="auto"/>
        <w:ind w:left="567" w:right="-2" w:hanging="567"/>
        <w:jc w:val="both"/>
        <w:rPr>
          <w:rFonts w:ascii="Arial" w:hAnsi="Arial" w:cs="Arial"/>
          <w:sz w:val="22"/>
          <w:szCs w:val="22"/>
        </w:rPr>
      </w:pPr>
      <w:r w:rsidRPr="001F19D9">
        <w:rPr>
          <w:rFonts w:ascii="Arial" w:hAnsi="Arial" w:cs="Arial"/>
          <w:sz w:val="22"/>
          <w:szCs w:val="22"/>
        </w:rPr>
        <w:t>Wszystkie powyższe postanowienia stanowią katalog zmian, na które Zamawiający może wyrazić zgodę, mają charakter fakultatywny, tym samym nie stanowią zobowiązania do wyrażenia takiej zgody i stosownej zmiany postanowień umowy.</w:t>
      </w:r>
    </w:p>
    <w:p w14:paraId="7FAFF78E" w14:textId="77777777" w:rsidR="00E30378" w:rsidRPr="001F19D9" w:rsidRDefault="00E30378" w:rsidP="006B3A58">
      <w:pPr>
        <w:numPr>
          <w:ilvl w:val="0"/>
          <w:numId w:val="27"/>
        </w:numPr>
        <w:spacing w:line="360" w:lineRule="auto"/>
        <w:ind w:left="567" w:right="-2" w:hanging="567"/>
        <w:jc w:val="both"/>
        <w:rPr>
          <w:rFonts w:ascii="Arial" w:hAnsi="Arial" w:cs="Arial"/>
          <w:sz w:val="22"/>
          <w:szCs w:val="22"/>
        </w:rPr>
      </w:pPr>
      <w:r w:rsidRPr="001F19D9">
        <w:rPr>
          <w:rFonts w:ascii="Arial" w:hAnsi="Arial" w:cs="Arial"/>
          <w:sz w:val="22"/>
          <w:szCs w:val="22"/>
        </w:rPr>
        <w:t>Strony, w uprzednim uzgodnieniu, dokonają zmian, o których mowa w niniejszym paragrafie, w formie pisemnego aneksu, pod rygorem nieważności.</w:t>
      </w:r>
    </w:p>
    <w:p w14:paraId="7A2EF7AD" w14:textId="77777777" w:rsidR="00322D41" w:rsidRDefault="00322D41" w:rsidP="001F19D9">
      <w:pPr>
        <w:spacing w:line="360" w:lineRule="auto"/>
        <w:ind w:left="567"/>
        <w:jc w:val="center"/>
        <w:rPr>
          <w:rFonts w:ascii="Arial" w:hAnsi="Arial" w:cs="Arial"/>
          <w:b/>
          <w:bCs/>
          <w:sz w:val="22"/>
          <w:szCs w:val="22"/>
        </w:rPr>
      </w:pPr>
    </w:p>
    <w:p w14:paraId="2E8E8751" w14:textId="632AC0AF" w:rsidR="00FF2B6B" w:rsidRPr="001F19D9" w:rsidRDefault="00FF2B6B" w:rsidP="001F19D9">
      <w:pPr>
        <w:spacing w:line="360" w:lineRule="auto"/>
        <w:ind w:left="567"/>
        <w:jc w:val="center"/>
        <w:rPr>
          <w:rFonts w:ascii="Arial" w:hAnsi="Arial" w:cs="Arial"/>
          <w:b/>
          <w:bCs/>
          <w:sz w:val="22"/>
          <w:szCs w:val="22"/>
        </w:rPr>
      </w:pPr>
      <w:r w:rsidRPr="001F19D9">
        <w:rPr>
          <w:rFonts w:ascii="Arial" w:hAnsi="Arial" w:cs="Arial"/>
          <w:b/>
          <w:bCs/>
          <w:sz w:val="22"/>
          <w:szCs w:val="22"/>
        </w:rPr>
        <w:t xml:space="preserve">§ </w:t>
      </w:r>
      <w:r w:rsidR="000A45D5" w:rsidRPr="001F19D9">
        <w:rPr>
          <w:rFonts w:ascii="Arial" w:hAnsi="Arial" w:cs="Arial"/>
          <w:b/>
          <w:bCs/>
          <w:sz w:val="22"/>
          <w:szCs w:val="22"/>
        </w:rPr>
        <w:t>2</w:t>
      </w:r>
      <w:r w:rsidR="006729D4" w:rsidRPr="001F19D9">
        <w:rPr>
          <w:rFonts w:ascii="Arial" w:hAnsi="Arial" w:cs="Arial"/>
          <w:b/>
          <w:bCs/>
          <w:sz w:val="22"/>
          <w:szCs w:val="22"/>
        </w:rPr>
        <w:t>0</w:t>
      </w:r>
    </w:p>
    <w:p w14:paraId="2CEA09C4" w14:textId="77777777" w:rsidR="00FF2B6B" w:rsidRPr="001F19D9" w:rsidRDefault="00FF2B6B" w:rsidP="001F19D9">
      <w:pPr>
        <w:shd w:val="clear" w:color="auto" w:fill="FFFFFF"/>
        <w:suppressAutoHyphens/>
        <w:spacing w:line="360" w:lineRule="auto"/>
        <w:ind w:left="284" w:hanging="284"/>
        <w:jc w:val="center"/>
        <w:rPr>
          <w:rFonts w:ascii="Arial" w:hAnsi="Arial" w:cs="Arial"/>
          <w:b/>
          <w:bCs/>
          <w:sz w:val="22"/>
          <w:szCs w:val="22"/>
        </w:rPr>
      </w:pPr>
      <w:r w:rsidRPr="001F19D9">
        <w:rPr>
          <w:rFonts w:ascii="Arial" w:hAnsi="Arial" w:cs="Arial"/>
          <w:b/>
          <w:bCs/>
          <w:sz w:val="22"/>
          <w:szCs w:val="22"/>
        </w:rPr>
        <w:t>POSTANOWIENIA KOŃCOWE</w:t>
      </w:r>
    </w:p>
    <w:p w14:paraId="0B4FBE42" w14:textId="77777777"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Wszelkie zmiany postanowień umowy (aneks) wymagają formy pisemnej pod rygorem nieważności.</w:t>
      </w:r>
    </w:p>
    <w:p w14:paraId="0D429CEE" w14:textId="77777777"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Wszelkie zmiany wskazane w niniejszej umowie stanowią katalog zmian, na które Zamawiający może wyrazić zgodę, mają charakter fakultatywny, tym samym nie stanowią zobowiązania do wyrażenia takiej zgody i stosownej zmiany postanowień umowy.</w:t>
      </w:r>
    </w:p>
    <w:p w14:paraId="4F8B1DB8" w14:textId="77777777"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W sprawach nieuregulowanych postanowieniami umowy zastosowanie mają przepisy </w:t>
      </w:r>
      <w:r w:rsidRPr="001F19D9">
        <w:rPr>
          <w:rFonts w:ascii="Arial" w:hAnsi="Arial" w:cs="Arial"/>
          <w:sz w:val="22"/>
          <w:szCs w:val="22"/>
        </w:rPr>
        <w:lastRenderedPageBreak/>
        <w:t>Kodeksu cywilnego, jeżeli przepisy ustawy Prawo zamówień publicznych nie stanowią inaczej.</w:t>
      </w:r>
    </w:p>
    <w:p w14:paraId="26FFEBB8" w14:textId="77777777"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Wykonawca nie może dokonać cesji praw ani obowiązków wynikających z niniejszej umowy na rzecz innej osoby lub podmiotu bez uzyskania uprzedniej zgody Zamawiającego w formie pisemnej pod rygorem nieważności. </w:t>
      </w:r>
    </w:p>
    <w:p w14:paraId="4302BD72" w14:textId="77777777"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Wszelkie pisma przewidziane umową uważa się za skutecznie doręczone (z zastrzeżeniami w niej zawartymi), jeżeli zostały przesłane za zwrotnym potwierdzeniem odbioru przez drugą stronę, listem poleconym za potwierdzeniem odbioru lub innego potwierdzonego doręczenia pod następujący adres:</w:t>
      </w:r>
    </w:p>
    <w:p w14:paraId="5B2AA2D1" w14:textId="77777777" w:rsidR="00E30378" w:rsidRPr="001F19D9" w:rsidRDefault="00E30378" w:rsidP="001F19D9">
      <w:pPr>
        <w:pStyle w:val="Akapitzlist"/>
        <w:widowControl w:val="0"/>
        <w:numPr>
          <w:ilvl w:val="1"/>
          <w:numId w:val="9"/>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Zamawiający: </w:t>
      </w:r>
      <w:r w:rsidRPr="001F19D9">
        <w:rPr>
          <w:rFonts w:ascii="Arial" w:hAnsi="Arial" w:cs="Arial"/>
          <w:b/>
          <w:sz w:val="22"/>
          <w:szCs w:val="22"/>
        </w:rPr>
        <w:t>Uniwersytet Opolski, Plac Kopernika 11A, 45-040 Opole; e-mail: ____________;</w:t>
      </w:r>
    </w:p>
    <w:p w14:paraId="0DB5150E" w14:textId="77777777" w:rsidR="00E30378" w:rsidRPr="001F19D9" w:rsidRDefault="00E30378" w:rsidP="001F19D9">
      <w:pPr>
        <w:pStyle w:val="Akapitzlist"/>
        <w:widowControl w:val="0"/>
        <w:numPr>
          <w:ilvl w:val="1"/>
          <w:numId w:val="9"/>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 xml:space="preserve">Wykonawca: </w:t>
      </w:r>
      <w:r w:rsidRPr="001F19D9">
        <w:rPr>
          <w:rFonts w:ascii="Arial" w:hAnsi="Arial" w:cs="Arial"/>
          <w:b/>
          <w:sz w:val="22"/>
          <w:szCs w:val="22"/>
          <w:lang w:eastAsia="en-US"/>
        </w:rPr>
        <w:t>_____________________________________</w:t>
      </w:r>
      <w:r w:rsidRPr="001F19D9">
        <w:rPr>
          <w:rFonts w:ascii="Arial" w:hAnsi="Arial" w:cs="Arial"/>
          <w:b/>
          <w:sz w:val="22"/>
          <w:szCs w:val="22"/>
        </w:rPr>
        <w:t>.</w:t>
      </w:r>
      <w:r w:rsidRPr="001F19D9">
        <w:rPr>
          <w:rFonts w:ascii="Arial" w:hAnsi="Arial" w:cs="Arial"/>
          <w:sz w:val="22"/>
          <w:szCs w:val="22"/>
        </w:rPr>
        <w:t xml:space="preserve"> </w:t>
      </w:r>
    </w:p>
    <w:p w14:paraId="76F5677D" w14:textId="698631D0"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Strony zobowiązują się do wzajemnego pisemnego informowania się o każdej zmianie adresu do korespondencji określonego w </w:t>
      </w:r>
      <w:r w:rsidRPr="001F19D9">
        <w:rPr>
          <w:rFonts w:ascii="Arial" w:hAnsi="Arial" w:cs="Arial"/>
          <w:b/>
          <w:sz w:val="22"/>
          <w:szCs w:val="22"/>
        </w:rPr>
        <w:t xml:space="preserve">§ </w:t>
      </w:r>
      <w:r w:rsidR="005D156E" w:rsidRPr="001F19D9">
        <w:rPr>
          <w:rFonts w:ascii="Arial" w:hAnsi="Arial" w:cs="Arial"/>
          <w:b/>
          <w:sz w:val="22"/>
          <w:szCs w:val="22"/>
        </w:rPr>
        <w:t>2</w:t>
      </w:r>
      <w:r w:rsidR="007B6C4B" w:rsidRPr="001F19D9">
        <w:rPr>
          <w:rFonts w:ascii="Arial" w:hAnsi="Arial" w:cs="Arial"/>
          <w:b/>
          <w:sz w:val="22"/>
          <w:szCs w:val="22"/>
        </w:rPr>
        <w:t>0</w:t>
      </w:r>
      <w:r w:rsidRPr="001F19D9">
        <w:rPr>
          <w:rFonts w:ascii="Arial" w:hAnsi="Arial" w:cs="Arial"/>
          <w:b/>
          <w:sz w:val="22"/>
          <w:szCs w:val="22"/>
        </w:rPr>
        <w:t xml:space="preserve"> ust. 5 umowy</w:t>
      </w:r>
      <w:r w:rsidRPr="001F19D9">
        <w:rPr>
          <w:rFonts w:ascii="Arial" w:hAnsi="Arial" w:cs="Arial"/>
          <w:sz w:val="22"/>
          <w:szCs w:val="22"/>
        </w:rPr>
        <w:t xml:space="preserve">. W razie nie zawiadomienia przez Stronę o zmianie adresu, kierowane do niej, na dotychczasowy adres, przesyłki uważa się za skutecznie doręczone, przy czym za datę doręczenia uważa się datę </w:t>
      </w:r>
      <w:r w:rsidR="004E2F5E" w:rsidRPr="001F19D9">
        <w:rPr>
          <w:rFonts w:ascii="Arial" w:hAnsi="Arial" w:cs="Arial"/>
          <w:sz w:val="22"/>
          <w:szCs w:val="22"/>
        </w:rPr>
        <w:t>pierwszego</w:t>
      </w:r>
      <w:r w:rsidRPr="001F19D9">
        <w:rPr>
          <w:rFonts w:ascii="Arial" w:hAnsi="Arial" w:cs="Arial"/>
          <w:sz w:val="22"/>
          <w:szCs w:val="22"/>
        </w:rPr>
        <w:t xml:space="preserve"> awizowania przesyłki wysłanej na dotychczasowy adres.</w:t>
      </w:r>
    </w:p>
    <w:p w14:paraId="3F902976" w14:textId="14DDB6AA"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Pisma wysłane na właściwy adres uważa się za złożone stronie na piśmie, jeżeli zostaną wysłane na jej adres listem poleconymi za zwrotnym potwierdzeniem odbioru, choćby adresat nie był obecny, z innych powodów nie odebrał listu lub odmówił jego odbioru. Strony ustalają, że nieodebrane przez adresata pisma wysłane na właściwy adres uważa się za doręczone w dacie jego </w:t>
      </w:r>
      <w:r w:rsidR="004E2F5E" w:rsidRPr="001F19D9">
        <w:rPr>
          <w:rFonts w:ascii="Arial" w:hAnsi="Arial" w:cs="Arial"/>
          <w:sz w:val="22"/>
          <w:szCs w:val="22"/>
        </w:rPr>
        <w:t>pierwszego</w:t>
      </w:r>
      <w:r w:rsidRPr="001F19D9">
        <w:rPr>
          <w:rFonts w:ascii="Arial" w:hAnsi="Arial" w:cs="Arial"/>
          <w:sz w:val="22"/>
          <w:szCs w:val="22"/>
        </w:rPr>
        <w:t xml:space="preserve"> awizowania.</w:t>
      </w:r>
    </w:p>
    <w:p w14:paraId="189361DF" w14:textId="77777777"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Strony dopuszczają możliwość komunikacji miedzy stronami w formie dokumentowej, chyba że postanowienia niniejszej umowy lub przepisy powszechnie obowiązującego prawa zastrzegają inną formę dla danej czynności.</w:t>
      </w:r>
    </w:p>
    <w:p w14:paraId="691E5EDB" w14:textId="77777777"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Nagłówki paragrafów nie stanowią treści umowy i nie będą brane pod uwagę przy jej interpretacji.</w:t>
      </w:r>
    </w:p>
    <w:p w14:paraId="4D29F643" w14:textId="77777777"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Ewentualne spory mogące powstać na tle stosowania postanowień umowy będą rozpatrywane przez sąd właściwy ze względu na siedzibę Zamawiającego.</w:t>
      </w:r>
    </w:p>
    <w:p w14:paraId="5DD94819" w14:textId="77777777"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Prawem właściwym dla niniejszej umowy jest prawo polskie, a językiem autentycznym jest język polski.</w:t>
      </w:r>
    </w:p>
    <w:p w14:paraId="73AFC62A" w14:textId="70EFD80A"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 przypadku powstania konieczności powierzenia lub przetwarzania danych osobowych, zgodnie z przepisami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 oraz Ustawy z dnia10 maja 2018 r. o ochronie danych osobowych (t.j. Dz. U. z 2019 r. poz. 1781) zasady powierzenia lub przetwarzania tych danych zostaną uregulowane odrębną, nieodpłatną umową.</w:t>
      </w:r>
    </w:p>
    <w:p w14:paraId="3952265B" w14:textId="02E7F6FA"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lastRenderedPageBreak/>
        <w:t xml:space="preserve">W przypadku uchylenia się przez Wykonawcę od podpisania umowy, o której mowa w </w:t>
      </w:r>
      <w:r w:rsidRPr="001F19D9">
        <w:rPr>
          <w:rFonts w:ascii="Arial" w:hAnsi="Arial" w:cs="Arial"/>
          <w:b/>
          <w:sz w:val="22"/>
          <w:szCs w:val="22"/>
        </w:rPr>
        <w:t xml:space="preserve">§ </w:t>
      </w:r>
      <w:r w:rsidR="005D156E" w:rsidRPr="001F19D9">
        <w:rPr>
          <w:rFonts w:ascii="Arial" w:hAnsi="Arial" w:cs="Arial"/>
          <w:b/>
          <w:sz w:val="22"/>
          <w:szCs w:val="22"/>
        </w:rPr>
        <w:t>2</w:t>
      </w:r>
      <w:r w:rsidR="007B6C4B" w:rsidRPr="001F19D9">
        <w:rPr>
          <w:rFonts w:ascii="Arial" w:hAnsi="Arial" w:cs="Arial"/>
          <w:b/>
          <w:sz w:val="22"/>
          <w:szCs w:val="22"/>
        </w:rPr>
        <w:t>0</w:t>
      </w:r>
      <w:r w:rsidRPr="001F19D9">
        <w:rPr>
          <w:rFonts w:ascii="Arial" w:hAnsi="Arial" w:cs="Arial"/>
          <w:b/>
          <w:sz w:val="22"/>
          <w:szCs w:val="22"/>
        </w:rPr>
        <w:t xml:space="preserve"> ust. 12 umowy</w:t>
      </w:r>
      <w:r w:rsidRPr="001F19D9">
        <w:rPr>
          <w:rFonts w:ascii="Arial" w:hAnsi="Arial" w:cs="Arial"/>
          <w:sz w:val="22"/>
          <w:szCs w:val="22"/>
        </w:rPr>
        <w:t>, Wykonawca ponosi pełną odpowiedzialność za następstwa tego uchylenia, w tym z tytułu powstałej szkody Zamawiającego jako administratora danych lub osoby trzeciej, a także z tytułu związanej z tym przerwy lub zwłoki w realizacji przedmiotu umowy.</w:t>
      </w:r>
    </w:p>
    <w:p w14:paraId="1F963685" w14:textId="77777777" w:rsidR="00E30378" w:rsidRPr="001F19D9" w:rsidRDefault="00E30378" w:rsidP="001F19D9">
      <w:pPr>
        <w:numPr>
          <w:ilvl w:val="0"/>
          <w:numId w:val="9"/>
        </w:numPr>
        <w:suppressAutoHyphens/>
        <w:spacing w:line="360" w:lineRule="auto"/>
        <w:ind w:left="567" w:hanging="567"/>
        <w:contextualSpacing/>
        <w:jc w:val="both"/>
        <w:rPr>
          <w:rFonts w:ascii="Arial" w:hAnsi="Arial" w:cs="Arial"/>
          <w:sz w:val="22"/>
          <w:szCs w:val="22"/>
        </w:rPr>
      </w:pPr>
      <w:r w:rsidRPr="001F19D9">
        <w:rPr>
          <w:rFonts w:ascii="Arial" w:hAnsi="Arial" w:cs="Arial"/>
          <w:sz w:val="22"/>
          <w:szCs w:val="22"/>
        </w:rPr>
        <w:t>Dane i informacje uzyskane przez Wykonawcę od Zamawiającego w związku z wykonaniem przedmiotu umowy, nie będące danymi z zakresu informacji publicznej, w rozumieniu Ustawy z dnia 6 września 2001 r. o dostępie do informacji publicznej (t.j. Dz. U. z 2022 r. poz. 902), są poufne i nie mogą być przez Wykonawcę upublicznione lub udostępnione osobom trzecim bez zgody Zamawiającego.</w:t>
      </w:r>
    </w:p>
    <w:p w14:paraId="60B64E67" w14:textId="736F2E06"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 xml:space="preserve">W przypadku, gdy personel Wykonawcy nie posada biegłej znajomości języka polskiego, Wykonawca jest zobowiązany zapewnić pełną dyspozycyjność tłumacza na okres </w:t>
      </w:r>
      <w:r w:rsidR="00AE0801" w:rsidRPr="001F19D9">
        <w:rPr>
          <w:rFonts w:ascii="Arial" w:hAnsi="Arial" w:cs="Arial"/>
          <w:sz w:val="22"/>
          <w:szCs w:val="22"/>
        </w:rPr>
        <w:t xml:space="preserve">i dla potrzeb realizacji umowy </w:t>
      </w:r>
      <w:r w:rsidRPr="001F19D9">
        <w:rPr>
          <w:rFonts w:ascii="Arial" w:hAnsi="Arial" w:cs="Arial"/>
          <w:sz w:val="22"/>
          <w:szCs w:val="22"/>
        </w:rPr>
        <w:t xml:space="preserve">w ramach wynagrodzenia brutto, o którym mowa w </w:t>
      </w:r>
      <w:r w:rsidRPr="001F19D9">
        <w:rPr>
          <w:rFonts w:ascii="Arial" w:hAnsi="Arial" w:cs="Arial"/>
          <w:b/>
          <w:sz w:val="22"/>
          <w:szCs w:val="22"/>
        </w:rPr>
        <w:t>§</w:t>
      </w:r>
      <w:r w:rsidR="007B6C4B" w:rsidRPr="001F19D9">
        <w:rPr>
          <w:rFonts w:ascii="Arial" w:hAnsi="Arial" w:cs="Arial"/>
          <w:b/>
          <w:sz w:val="22"/>
          <w:szCs w:val="22"/>
        </w:rPr>
        <w:t>7</w:t>
      </w:r>
      <w:r w:rsidRPr="001F19D9">
        <w:rPr>
          <w:rFonts w:ascii="Arial" w:hAnsi="Arial" w:cs="Arial"/>
          <w:b/>
          <w:sz w:val="22"/>
          <w:szCs w:val="22"/>
        </w:rPr>
        <w:t xml:space="preserve"> ust. 1 umowy</w:t>
      </w:r>
      <w:r w:rsidRPr="001F19D9">
        <w:rPr>
          <w:rFonts w:ascii="Arial" w:hAnsi="Arial" w:cs="Arial"/>
          <w:sz w:val="22"/>
          <w:szCs w:val="22"/>
        </w:rPr>
        <w:t xml:space="preserve">. </w:t>
      </w:r>
    </w:p>
    <w:p w14:paraId="4CEAA733" w14:textId="77777777"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W przypadku gdyby którekolwiek z postanowień niniejszej umowy zostało uznane za nieważne, umowa w pozostałej części pozostaje ważna. W przypadku wskazanym w zdaniu poprzednim strony zobowiązują się do zastąpienia nieważnych postanowień umowy nowy postanowieniami zbliżonymi celem do postanowień uznanych za nieważne.</w:t>
      </w:r>
    </w:p>
    <w:p w14:paraId="611D2AF0" w14:textId="77777777"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rPr>
        <w:t>Przedstawicielami stron są:</w:t>
      </w:r>
    </w:p>
    <w:p w14:paraId="37052A1B" w14:textId="77777777" w:rsidR="00E30378" w:rsidRPr="001F19D9" w:rsidRDefault="00E30378" w:rsidP="001F19D9">
      <w:pPr>
        <w:pStyle w:val="Akapitzlist"/>
        <w:widowControl w:val="0"/>
        <w:numPr>
          <w:ilvl w:val="1"/>
          <w:numId w:val="9"/>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Ze strony Zamawiającego: __________, tel. ________________.</w:t>
      </w:r>
    </w:p>
    <w:p w14:paraId="5C2D1D62" w14:textId="77777777" w:rsidR="00E30378" w:rsidRPr="001F19D9" w:rsidRDefault="00E30378" w:rsidP="001F19D9">
      <w:pPr>
        <w:pStyle w:val="Akapitzlist"/>
        <w:widowControl w:val="0"/>
        <w:numPr>
          <w:ilvl w:val="1"/>
          <w:numId w:val="9"/>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1F19D9">
        <w:rPr>
          <w:rFonts w:ascii="Arial" w:hAnsi="Arial" w:cs="Arial"/>
          <w:sz w:val="22"/>
          <w:szCs w:val="22"/>
        </w:rPr>
        <w:t>Ze strony Wykonawcy: __________, tel. ________________.</w:t>
      </w:r>
    </w:p>
    <w:p w14:paraId="49CD0EB2" w14:textId="77777777" w:rsidR="00E30378" w:rsidRPr="001F19D9" w:rsidRDefault="00E30378" w:rsidP="001F19D9">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1F19D9">
        <w:rPr>
          <w:rFonts w:ascii="Arial" w:hAnsi="Arial" w:cs="Arial"/>
          <w:sz w:val="22"/>
          <w:szCs w:val="22"/>
          <w:lang w:eastAsia="ar-SA"/>
        </w:rPr>
        <w:t>Umowę sporządzono w dwóch [ 2 ] jednobrzmiących egzemplarzach, po jednym [ 1 ] dla każdej ze stron. Jeżeli Strony zawrą umowę w formie elektronicznej, zgodnie z art. 78</w:t>
      </w:r>
      <w:r w:rsidRPr="001F19D9">
        <w:rPr>
          <w:rFonts w:ascii="Arial" w:hAnsi="Arial" w:cs="Arial"/>
          <w:sz w:val="22"/>
          <w:szCs w:val="22"/>
          <w:vertAlign w:val="superscript"/>
          <w:lang w:eastAsia="ar-SA"/>
        </w:rPr>
        <w:t>1</w:t>
      </w:r>
      <w:r w:rsidRPr="001F19D9">
        <w:rPr>
          <w:rFonts w:ascii="Arial" w:hAnsi="Arial" w:cs="Arial"/>
          <w:sz w:val="22"/>
          <w:szCs w:val="22"/>
          <w:lang w:eastAsia="ar-SA"/>
        </w:rPr>
        <w:t xml:space="preserve"> § 1 Kodeksu cywilnego (poprzez opatrzenie umowy kwalifikowanym podpisem elektronicznym), wówczas forma pisemna umowy nie zostanie sporządzona, a formą zawarcia umowy będzie forma elektroniczna</w:t>
      </w:r>
      <w:r w:rsidRPr="001F19D9">
        <w:rPr>
          <w:rFonts w:ascii="Arial" w:hAnsi="Arial" w:cs="Arial"/>
          <w:sz w:val="22"/>
          <w:szCs w:val="22"/>
        </w:rPr>
        <w:t>.</w:t>
      </w:r>
    </w:p>
    <w:p w14:paraId="3807174C" w14:textId="77777777" w:rsidR="00322D41" w:rsidRPr="00682371" w:rsidRDefault="00322D41" w:rsidP="00322D41">
      <w:pPr>
        <w:widowControl w:val="0"/>
        <w:numPr>
          <w:ilvl w:val="0"/>
          <w:numId w:val="9"/>
        </w:numPr>
        <w:shd w:val="clear" w:color="auto" w:fill="FFFFFF"/>
        <w:suppressAutoHyphens/>
        <w:autoSpaceDE w:val="0"/>
        <w:autoSpaceDN w:val="0"/>
        <w:adjustRightInd w:val="0"/>
        <w:spacing w:line="360" w:lineRule="auto"/>
        <w:ind w:left="567" w:hanging="567"/>
        <w:jc w:val="both"/>
        <w:rPr>
          <w:rFonts w:ascii="Arial" w:hAnsi="Arial" w:cs="Arial"/>
          <w:sz w:val="22"/>
          <w:szCs w:val="22"/>
        </w:rPr>
      </w:pPr>
      <w:r w:rsidRPr="00682371">
        <w:rPr>
          <w:rFonts w:ascii="Arial" w:hAnsi="Arial" w:cs="Arial"/>
          <w:sz w:val="22"/>
          <w:szCs w:val="22"/>
          <w:lang w:eastAsia="ar-SA"/>
        </w:rPr>
        <w:t>Integralna częścią umowy są załączniki:</w:t>
      </w:r>
    </w:p>
    <w:p w14:paraId="03158712" w14:textId="77777777" w:rsidR="00322D41" w:rsidRPr="00682371" w:rsidRDefault="00322D41" w:rsidP="00322D41">
      <w:pPr>
        <w:pStyle w:val="Akapitzlist"/>
        <w:widowControl w:val="0"/>
        <w:numPr>
          <w:ilvl w:val="1"/>
          <w:numId w:val="9"/>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rPr>
        <w:t>Opis</w:t>
      </w:r>
      <w:r w:rsidRPr="00682371">
        <w:rPr>
          <w:rFonts w:ascii="Arial" w:hAnsi="Arial" w:cs="Arial"/>
          <w:sz w:val="22"/>
          <w:szCs w:val="22"/>
          <w:lang w:eastAsia="ar-SA"/>
        </w:rPr>
        <w:t xml:space="preserve"> </w:t>
      </w:r>
      <w:r w:rsidRPr="00682371">
        <w:rPr>
          <w:rFonts w:ascii="Arial" w:hAnsi="Arial" w:cs="Arial"/>
          <w:sz w:val="22"/>
          <w:szCs w:val="22"/>
        </w:rPr>
        <w:t>przedmiotu</w:t>
      </w:r>
      <w:r w:rsidRPr="00682371">
        <w:rPr>
          <w:rFonts w:ascii="Arial" w:hAnsi="Arial" w:cs="Arial"/>
          <w:sz w:val="22"/>
          <w:szCs w:val="22"/>
          <w:lang w:eastAsia="ar-SA"/>
        </w:rPr>
        <w:t xml:space="preserve"> zamówienia / umowy – załącznik nr 1.1.</w:t>
      </w:r>
    </w:p>
    <w:p w14:paraId="6BEB6373" w14:textId="77777777" w:rsidR="00322D41" w:rsidRPr="00682371" w:rsidRDefault="00322D41" w:rsidP="00322D41">
      <w:pPr>
        <w:pStyle w:val="Akapitzlist"/>
        <w:widowControl w:val="0"/>
        <w:numPr>
          <w:ilvl w:val="1"/>
          <w:numId w:val="9"/>
        </w:numPr>
        <w:shd w:val="clear" w:color="auto" w:fill="FFFFFF"/>
        <w:suppressAutoHyphens/>
        <w:autoSpaceDE w:val="0"/>
        <w:autoSpaceDN w:val="0"/>
        <w:adjustRightInd w:val="0"/>
        <w:spacing w:line="360" w:lineRule="auto"/>
        <w:ind w:left="1134" w:hanging="567"/>
        <w:jc w:val="both"/>
        <w:rPr>
          <w:rFonts w:ascii="Arial" w:hAnsi="Arial" w:cs="Arial"/>
          <w:sz w:val="22"/>
          <w:szCs w:val="22"/>
        </w:rPr>
      </w:pPr>
      <w:r w:rsidRPr="00682371">
        <w:rPr>
          <w:rFonts w:ascii="Arial" w:hAnsi="Arial" w:cs="Arial"/>
          <w:sz w:val="22"/>
          <w:szCs w:val="22"/>
          <w:lang w:eastAsia="ar-SA"/>
        </w:rPr>
        <w:t>Oferta Wykonawcy – załącznik nr 1.</w:t>
      </w:r>
    </w:p>
    <w:p w14:paraId="74DDE79B" w14:textId="7D47F489" w:rsidR="00807030" w:rsidRPr="001F19D9" w:rsidRDefault="00807030" w:rsidP="001F19D9">
      <w:pPr>
        <w:spacing w:line="360" w:lineRule="auto"/>
        <w:ind w:left="567"/>
        <w:rPr>
          <w:rFonts w:ascii="Arial" w:hAnsi="Arial" w:cs="Arial"/>
          <w:sz w:val="22"/>
          <w:szCs w:val="22"/>
        </w:rPr>
      </w:pPr>
    </w:p>
    <w:p w14:paraId="4C7D2920" w14:textId="4A5274C6" w:rsidR="00807030" w:rsidRPr="001F19D9" w:rsidRDefault="00807030" w:rsidP="001F19D9">
      <w:pPr>
        <w:spacing w:line="360" w:lineRule="auto"/>
        <w:ind w:left="567"/>
        <w:jc w:val="center"/>
        <w:rPr>
          <w:rFonts w:ascii="Arial" w:hAnsi="Arial" w:cs="Arial"/>
          <w:sz w:val="22"/>
          <w:szCs w:val="22"/>
        </w:rPr>
      </w:pPr>
      <w:r w:rsidRPr="001F19D9">
        <w:rPr>
          <w:rFonts w:ascii="Arial" w:hAnsi="Arial" w:cs="Arial"/>
          <w:b/>
          <w:sz w:val="22"/>
          <w:szCs w:val="22"/>
        </w:rPr>
        <w:t>WYKONAWCA                                                  ZAMAWIAJĄCY</w:t>
      </w:r>
    </w:p>
    <w:sectPr w:rsidR="00807030" w:rsidRPr="001F19D9" w:rsidSect="00215A51">
      <w:headerReference w:type="default" r:id="rId8"/>
      <w:footerReference w:type="even" r:id="rId9"/>
      <w:footerReference w:type="default" r:id="rId10"/>
      <w:headerReference w:type="first" r:id="rId11"/>
      <w:footerReference w:type="first" r:id="rId12"/>
      <w:pgSz w:w="11906" w:h="16838" w:code="9"/>
      <w:pgMar w:top="1135" w:right="1325" w:bottom="567" w:left="1276" w:header="279" w:footer="103"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D6542" w14:textId="77777777" w:rsidR="001B35BC" w:rsidRDefault="001B35BC">
      <w:r>
        <w:separator/>
      </w:r>
    </w:p>
  </w:endnote>
  <w:endnote w:type="continuationSeparator" w:id="0">
    <w:p w14:paraId="6331FA64" w14:textId="77777777" w:rsidR="001B35BC" w:rsidRDefault="001B35BC">
      <w:r>
        <w:continuationSeparator/>
      </w:r>
    </w:p>
  </w:endnote>
  <w:endnote w:type="continuationNotice" w:id="1">
    <w:p w14:paraId="66193064" w14:textId="77777777" w:rsidR="001B35BC" w:rsidRDefault="001B35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DejaVu Sans">
    <w:altName w:val="Verdana"/>
    <w:charset w:val="EE"/>
    <w:family w:val="swiss"/>
    <w:pitch w:val="variable"/>
    <w:sig w:usb0="E7002EFF" w:usb1="D200FDFF" w:usb2="0A246029" w:usb3="00000000" w:csb0="000001FF" w:csb1="00000000"/>
  </w:font>
  <w:font w:name="Lohit Hindi;Times New Roman">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7FD4D" w14:textId="77777777" w:rsidR="009313D9" w:rsidRDefault="009313D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CBD51E9" w14:textId="77777777" w:rsidR="009313D9" w:rsidRDefault="009313D9" w:rsidP="005C0C4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F8CC0" w14:textId="4EE84FCB" w:rsidR="009313D9" w:rsidRPr="00195D37" w:rsidRDefault="009313D9">
    <w:pPr>
      <w:pStyle w:val="Stopka"/>
      <w:jc w:val="right"/>
      <w:rPr>
        <w:rFonts w:asciiTheme="minorHAnsi" w:hAnsiTheme="minorHAnsi" w:cstheme="minorHAnsi"/>
      </w:rPr>
    </w:pPr>
    <w:r w:rsidRPr="00195D37">
      <w:rPr>
        <w:rFonts w:asciiTheme="minorHAnsi" w:hAnsiTheme="minorHAnsi" w:cstheme="minorHAnsi"/>
      </w:rPr>
      <w:t xml:space="preserve">Strona </w:t>
    </w:r>
    <w:r w:rsidRPr="00195D37">
      <w:rPr>
        <w:rFonts w:asciiTheme="minorHAnsi" w:hAnsiTheme="minorHAnsi" w:cstheme="minorHAnsi"/>
        <w:b/>
        <w:bCs/>
      </w:rPr>
      <w:fldChar w:fldCharType="begin"/>
    </w:r>
    <w:r w:rsidRPr="00195D37">
      <w:rPr>
        <w:rFonts w:asciiTheme="minorHAnsi" w:hAnsiTheme="minorHAnsi" w:cstheme="minorHAnsi"/>
        <w:b/>
        <w:bCs/>
      </w:rPr>
      <w:instrText>PAGE</w:instrText>
    </w:r>
    <w:r w:rsidRPr="00195D37">
      <w:rPr>
        <w:rFonts w:asciiTheme="minorHAnsi" w:hAnsiTheme="minorHAnsi" w:cstheme="minorHAnsi"/>
        <w:b/>
        <w:bCs/>
      </w:rPr>
      <w:fldChar w:fldCharType="separate"/>
    </w:r>
    <w:r w:rsidR="00622DC6">
      <w:rPr>
        <w:rFonts w:asciiTheme="minorHAnsi" w:hAnsiTheme="minorHAnsi" w:cstheme="minorHAnsi"/>
        <w:b/>
        <w:bCs/>
        <w:noProof/>
      </w:rPr>
      <w:t>26</w:t>
    </w:r>
    <w:r w:rsidRPr="00195D37">
      <w:rPr>
        <w:rFonts w:asciiTheme="minorHAnsi" w:hAnsiTheme="minorHAnsi" w:cstheme="minorHAnsi"/>
        <w:b/>
        <w:bCs/>
      </w:rPr>
      <w:fldChar w:fldCharType="end"/>
    </w:r>
    <w:r w:rsidRPr="00195D37">
      <w:rPr>
        <w:rFonts w:asciiTheme="minorHAnsi" w:hAnsiTheme="minorHAnsi" w:cstheme="minorHAnsi"/>
      </w:rPr>
      <w:t xml:space="preserve"> z </w:t>
    </w:r>
    <w:r w:rsidRPr="00195D37">
      <w:rPr>
        <w:rFonts w:asciiTheme="minorHAnsi" w:hAnsiTheme="minorHAnsi" w:cstheme="minorHAnsi"/>
        <w:b/>
        <w:bCs/>
      </w:rPr>
      <w:fldChar w:fldCharType="begin"/>
    </w:r>
    <w:r w:rsidRPr="00195D37">
      <w:rPr>
        <w:rFonts w:asciiTheme="minorHAnsi" w:hAnsiTheme="minorHAnsi" w:cstheme="minorHAnsi"/>
        <w:b/>
        <w:bCs/>
      </w:rPr>
      <w:instrText>NUMPAGES</w:instrText>
    </w:r>
    <w:r w:rsidRPr="00195D37">
      <w:rPr>
        <w:rFonts w:asciiTheme="minorHAnsi" w:hAnsiTheme="minorHAnsi" w:cstheme="minorHAnsi"/>
        <w:b/>
        <w:bCs/>
      </w:rPr>
      <w:fldChar w:fldCharType="separate"/>
    </w:r>
    <w:r w:rsidR="00622DC6">
      <w:rPr>
        <w:rFonts w:asciiTheme="minorHAnsi" w:hAnsiTheme="minorHAnsi" w:cstheme="minorHAnsi"/>
        <w:b/>
        <w:bCs/>
        <w:noProof/>
      </w:rPr>
      <w:t>29</w:t>
    </w:r>
    <w:r w:rsidRPr="00195D37">
      <w:rPr>
        <w:rFonts w:asciiTheme="minorHAnsi" w:hAnsiTheme="minorHAnsi" w:cstheme="minorHAnsi"/>
        <w:b/>
        <w:bCs/>
      </w:rPr>
      <w:fldChar w:fldCharType="end"/>
    </w:r>
  </w:p>
  <w:p w14:paraId="69978973" w14:textId="77777777" w:rsidR="009313D9" w:rsidRPr="00195D37" w:rsidRDefault="009313D9" w:rsidP="00EC5163">
    <w:pPr>
      <w:pStyle w:val="Stopka"/>
      <w:jc w:val="right"/>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27F3" w14:textId="77777777" w:rsidR="009313D9" w:rsidRDefault="009313D9" w:rsidP="00A743BF">
    <w:pPr>
      <w:pStyle w:val="Stopka"/>
      <w:jc w:val="right"/>
      <w:rPr>
        <w:sz w:val="16"/>
        <w:szCs w:val="16"/>
      </w:rPr>
    </w:pPr>
  </w:p>
  <w:p w14:paraId="7D338B5A" w14:textId="7C67C50B" w:rsidR="009313D9" w:rsidRDefault="009313D9" w:rsidP="00A743BF">
    <w:pPr>
      <w:pStyle w:val="Stopka"/>
      <w:jc w:val="right"/>
      <w:rPr>
        <w:sz w:val="16"/>
        <w:szCs w:val="16"/>
      </w:rPr>
    </w:pPr>
    <w:r w:rsidRPr="00EC5163">
      <w:rPr>
        <w:sz w:val="16"/>
        <w:szCs w:val="16"/>
      </w:rPr>
      <w:t xml:space="preserve">Strona </w:t>
    </w:r>
    <w:r w:rsidRPr="00EC5163">
      <w:rPr>
        <w:b/>
        <w:bCs/>
        <w:sz w:val="16"/>
        <w:szCs w:val="16"/>
      </w:rPr>
      <w:fldChar w:fldCharType="begin"/>
    </w:r>
    <w:r w:rsidRPr="00EC5163">
      <w:rPr>
        <w:b/>
        <w:bCs/>
        <w:sz w:val="16"/>
        <w:szCs w:val="16"/>
      </w:rPr>
      <w:instrText>PAGE</w:instrText>
    </w:r>
    <w:r w:rsidRPr="00EC5163">
      <w:rPr>
        <w:b/>
        <w:bCs/>
        <w:sz w:val="16"/>
        <w:szCs w:val="16"/>
      </w:rPr>
      <w:fldChar w:fldCharType="separate"/>
    </w:r>
    <w:r w:rsidR="00622DC6">
      <w:rPr>
        <w:b/>
        <w:bCs/>
        <w:noProof/>
        <w:sz w:val="16"/>
        <w:szCs w:val="16"/>
      </w:rPr>
      <w:t>1</w:t>
    </w:r>
    <w:r w:rsidRPr="00EC5163">
      <w:rPr>
        <w:b/>
        <w:bCs/>
        <w:sz w:val="16"/>
        <w:szCs w:val="16"/>
      </w:rPr>
      <w:fldChar w:fldCharType="end"/>
    </w:r>
    <w:r w:rsidRPr="00EC5163">
      <w:rPr>
        <w:sz w:val="16"/>
        <w:szCs w:val="16"/>
      </w:rPr>
      <w:t xml:space="preserve"> z </w:t>
    </w:r>
    <w:r w:rsidRPr="00EC5163">
      <w:rPr>
        <w:b/>
        <w:bCs/>
        <w:sz w:val="16"/>
        <w:szCs w:val="16"/>
      </w:rPr>
      <w:fldChar w:fldCharType="begin"/>
    </w:r>
    <w:r w:rsidRPr="00EC5163">
      <w:rPr>
        <w:b/>
        <w:bCs/>
        <w:sz w:val="16"/>
        <w:szCs w:val="16"/>
      </w:rPr>
      <w:instrText>NUMPAGES</w:instrText>
    </w:r>
    <w:r w:rsidRPr="00EC5163">
      <w:rPr>
        <w:b/>
        <w:bCs/>
        <w:sz w:val="16"/>
        <w:szCs w:val="16"/>
      </w:rPr>
      <w:fldChar w:fldCharType="separate"/>
    </w:r>
    <w:r w:rsidR="00622DC6">
      <w:rPr>
        <w:b/>
        <w:bCs/>
        <w:noProof/>
        <w:sz w:val="16"/>
        <w:szCs w:val="16"/>
      </w:rPr>
      <w:t>29</w:t>
    </w:r>
    <w:r w:rsidRPr="00EC5163">
      <w:rPr>
        <w:b/>
        <w:bCs/>
        <w:sz w:val="16"/>
        <w:szCs w:val="16"/>
      </w:rPr>
      <w:fldChar w:fldCharType="end"/>
    </w:r>
  </w:p>
  <w:p w14:paraId="3D75F6F4" w14:textId="77777777" w:rsidR="009313D9" w:rsidRDefault="009313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3A844" w14:textId="77777777" w:rsidR="001B35BC" w:rsidRDefault="001B35BC">
      <w:r>
        <w:separator/>
      </w:r>
    </w:p>
  </w:footnote>
  <w:footnote w:type="continuationSeparator" w:id="0">
    <w:p w14:paraId="7A9195AB" w14:textId="77777777" w:rsidR="001B35BC" w:rsidRDefault="001B35BC">
      <w:r>
        <w:continuationSeparator/>
      </w:r>
    </w:p>
  </w:footnote>
  <w:footnote w:type="continuationNotice" w:id="1">
    <w:p w14:paraId="16FF6C85" w14:textId="77777777" w:rsidR="001B35BC" w:rsidRDefault="001B35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D984" w14:textId="77777777" w:rsidR="009313D9" w:rsidRPr="00EC5163" w:rsidRDefault="009313D9" w:rsidP="00EC5163">
    <w:pPr>
      <w:tabs>
        <w:tab w:val="center" w:pos="0"/>
      </w:tabs>
      <w:rPr>
        <w:rFonts w:ascii="Calibri" w:hAnsi="Calibri"/>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B104" w14:textId="3FC5604E" w:rsidR="009313D9" w:rsidRPr="00FB5549" w:rsidRDefault="009313D9" w:rsidP="00550720">
    <w:pPr>
      <w:tabs>
        <w:tab w:val="center" w:pos="4140"/>
      </w:tabs>
      <w:jc w:val="center"/>
    </w:pPr>
    <w:r w:rsidRPr="00FC5F2A">
      <w:rPr>
        <w:noProof/>
      </w:rPr>
      <w:drawing>
        <wp:anchor distT="0" distB="0" distL="114300" distR="114300" simplePos="0" relativeHeight="251659264" behindDoc="0" locked="0" layoutInCell="1" allowOverlap="1" wp14:anchorId="120C5AAB" wp14:editId="3B19CB8B">
          <wp:simplePos x="0" y="0"/>
          <wp:positionH relativeFrom="margin">
            <wp:align>center</wp:align>
          </wp:positionH>
          <wp:positionV relativeFrom="topMargin">
            <wp:posOffset>551364</wp:posOffset>
          </wp:positionV>
          <wp:extent cx="1875155" cy="533400"/>
          <wp:effectExtent l="0" t="0" r="0"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5155" cy="533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4"/>
      <w:numFmt w:val="decimal"/>
      <w:lvlText w:val="%1"/>
      <w:lvlJc w:val="left"/>
      <w:pPr>
        <w:tabs>
          <w:tab w:val="num" w:pos="390"/>
        </w:tabs>
        <w:ind w:left="390" w:hanging="390"/>
      </w:pPr>
      <w:rPr>
        <w:rFonts w:cs="Times New Roman"/>
      </w:rPr>
    </w:lvl>
    <w:lvl w:ilvl="1">
      <w:start w:val="1"/>
      <w:numFmt w:val="decimal"/>
      <w:lvlText w:val="%1.%2"/>
      <w:lvlJc w:val="left"/>
      <w:pPr>
        <w:tabs>
          <w:tab w:val="num" w:pos="390"/>
        </w:tabs>
        <w:ind w:left="390" w:hanging="390"/>
      </w:pPr>
      <w:rPr>
        <w:rFonts w:cs="Times New Roman"/>
      </w:rPr>
    </w:lvl>
    <w:lvl w:ilvl="2">
      <w:start w:val="1"/>
      <w:numFmt w:val="decimal"/>
      <w:lvlText w:val="%1.%2.%3"/>
      <w:lvlJc w:val="left"/>
      <w:pPr>
        <w:tabs>
          <w:tab w:val="num" w:pos="720"/>
        </w:tabs>
        <w:ind w:left="720" w:hanging="720"/>
      </w:pPr>
      <w:rPr>
        <w:rFonts w:cs="Times New Roman"/>
        <w:color w:val="000000"/>
        <w:sz w:val="22"/>
        <w:szCs w:val="22"/>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 w15:restartNumberingAfterBreak="0">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3" w15:restartNumberingAfterBreak="0">
    <w:nsid w:val="00000008"/>
    <w:multiLevelType w:val="singleLevel"/>
    <w:tmpl w:val="00000008"/>
    <w:name w:val="WW8Num8"/>
    <w:lvl w:ilvl="0">
      <w:start w:val="1"/>
      <w:numFmt w:val="lowerLetter"/>
      <w:lvlText w:val="%1)"/>
      <w:lvlJc w:val="left"/>
      <w:pPr>
        <w:tabs>
          <w:tab w:val="num" w:pos="720"/>
        </w:tabs>
        <w:ind w:left="720" w:hanging="360"/>
      </w:pPr>
      <w:rPr>
        <w:rFonts w:cs="Times New Roman"/>
        <w:b w:val="0"/>
      </w:rPr>
    </w:lvl>
  </w:abstractNum>
  <w:abstractNum w:abstractNumId="4" w15:restartNumberingAfterBreak="0">
    <w:nsid w:val="033D59D3"/>
    <w:multiLevelType w:val="multilevel"/>
    <w:tmpl w:val="16E6D456"/>
    <w:lvl w:ilvl="0">
      <w:start w:val="1"/>
      <w:numFmt w:val="decimal"/>
      <w:lvlText w:val="%1."/>
      <w:legacy w:legacy="1" w:legacySpace="0" w:legacyIndent="360"/>
      <w:lvlJc w:val="left"/>
      <w:rPr>
        <w:rFonts w:ascii="Arial" w:hAnsi="Arial" w:cs="Arial" w:hint="default"/>
        <w:sz w:val="24"/>
        <w:szCs w:val="28"/>
      </w:rPr>
    </w:lvl>
    <w:lvl w:ilvl="1">
      <w:start w:val="1"/>
      <w:numFmt w:val="decimal"/>
      <w:isLgl/>
      <w:lvlText w:val="%1.%2"/>
      <w:lvlJc w:val="left"/>
      <w:pPr>
        <w:ind w:left="5889" w:hanging="360"/>
      </w:pPr>
      <w:rPr>
        <w:rFonts w:cs="Times New Roman" w:hint="default"/>
      </w:rPr>
    </w:lvl>
    <w:lvl w:ilvl="2">
      <w:start w:val="1"/>
      <w:numFmt w:val="lowerLetter"/>
      <w:isLgl/>
      <w:lvlText w:val="%1.%2.%3"/>
      <w:lvlJc w:val="left"/>
      <w:pPr>
        <w:ind w:left="2988" w:hanging="720"/>
      </w:pPr>
      <w:rPr>
        <w:rFonts w:cs="Times New Roman" w:hint="default"/>
      </w:rPr>
    </w:lvl>
    <w:lvl w:ilvl="3">
      <w:start w:val="1"/>
      <w:numFmt w:val="decimal"/>
      <w:isLgl/>
      <w:lvlText w:val="%1.%2.%3.%4"/>
      <w:lvlJc w:val="left"/>
      <w:pPr>
        <w:ind w:left="4122" w:hanging="720"/>
      </w:pPr>
      <w:rPr>
        <w:rFonts w:cs="Times New Roman" w:hint="default"/>
      </w:rPr>
    </w:lvl>
    <w:lvl w:ilvl="4">
      <w:start w:val="1"/>
      <w:numFmt w:val="decimal"/>
      <w:isLgl/>
      <w:lvlText w:val="%1.%2.%3.%4.%5"/>
      <w:lvlJc w:val="left"/>
      <w:pPr>
        <w:ind w:left="5616" w:hanging="1080"/>
      </w:pPr>
      <w:rPr>
        <w:rFonts w:cs="Times New Roman" w:hint="default"/>
      </w:rPr>
    </w:lvl>
    <w:lvl w:ilvl="5">
      <w:start w:val="1"/>
      <w:numFmt w:val="decimal"/>
      <w:isLgl/>
      <w:lvlText w:val="%1.%2.%3.%4.%5.%6"/>
      <w:lvlJc w:val="left"/>
      <w:pPr>
        <w:ind w:left="6750" w:hanging="1080"/>
      </w:pPr>
      <w:rPr>
        <w:rFonts w:cs="Times New Roman" w:hint="default"/>
      </w:rPr>
    </w:lvl>
    <w:lvl w:ilvl="6">
      <w:start w:val="1"/>
      <w:numFmt w:val="decimal"/>
      <w:isLgl/>
      <w:lvlText w:val="%1.%2.%3.%4.%5.%6.%7"/>
      <w:lvlJc w:val="left"/>
      <w:pPr>
        <w:ind w:left="8244" w:hanging="1440"/>
      </w:pPr>
      <w:rPr>
        <w:rFonts w:cs="Times New Roman" w:hint="default"/>
      </w:rPr>
    </w:lvl>
    <w:lvl w:ilvl="7">
      <w:start w:val="1"/>
      <w:numFmt w:val="decimal"/>
      <w:isLgl/>
      <w:lvlText w:val="%1.%2.%3.%4.%5.%6.%7.%8"/>
      <w:lvlJc w:val="left"/>
      <w:pPr>
        <w:ind w:left="9378" w:hanging="1440"/>
      </w:pPr>
      <w:rPr>
        <w:rFonts w:cs="Times New Roman" w:hint="default"/>
      </w:rPr>
    </w:lvl>
    <w:lvl w:ilvl="8">
      <w:start w:val="1"/>
      <w:numFmt w:val="decimal"/>
      <w:isLgl/>
      <w:lvlText w:val="%1.%2.%3.%4.%5.%6.%7.%8.%9"/>
      <w:lvlJc w:val="left"/>
      <w:pPr>
        <w:ind w:left="10512" w:hanging="1440"/>
      </w:pPr>
      <w:rPr>
        <w:rFonts w:cs="Times New Roman" w:hint="default"/>
      </w:rPr>
    </w:lvl>
  </w:abstractNum>
  <w:abstractNum w:abstractNumId="5" w15:restartNumberingAfterBreak="0">
    <w:nsid w:val="040E455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7F2452"/>
    <w:multiLevelType w:val="hybridMultilevel"/>
    <w:tmpl w:val="F3B2781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AD66A16E">
      <w:start w:val="1"/>
      <w:numFmt w:val="decimal"/>
      <w:lvlText w:val="%3)"/>
      <w:lvlJc w:val="left"/>
      <w:pPr>
        <w:ind w:left="2760" w:hanging="360"/>
      </w:pPr>
      <w:rPr>
        <w:rFonts w:ascii="Arial" w:eastAsia="Times New Roman" w:hAnsi="Arial" w:cs="Arial" w:hint="default"/>
      </w:r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 w15:restartNumberingAfterBreak="0">
    <w:nsid w:val="0DCB5CC0"/>
    <w:multiLevelType w:val="multilevel"/>
    <w:tmpl w:val="F5A8B962"/>
    <w:lvl w:ilvl="0">
      <w:start w:val="1"/>
      <w:numFmt w:val="decimal"/>
      <w:lvlText w:val="%1."/>
      <w:lvlJc w:val="left"/>
      <w:pPr>
        <w:ind w:left="1004" w:hanging="360"/>
      </w:pPr>
      <w:rPr>
        <w:rFonts w:cs="Times New Roman" w:hint="default"/>
      </w:rPr>
    </w:lvl>
    <w:lvl w:ilvl="1">
      <w:start w:val="1"/>
      <w:numFmt w:val="decimal"/>
      <w:isLgl/>
      <w:lvlText w:val="%2)"/>
      <w:lvlJc w:val="left"/>
      <w:pPr>
        <w:ind w:left="1004" w:hanging="360"/>
      </w:pPr>
      <w:rPr>
        <w:rFonts w:ascii="Calibri" w:eastAsia="Times New Roman" w:hAnsi="Calibri" w:cs="Calibri" w:hint="default"/>
        <w:sz w:val="24"/>
        <w:szCs w:val="24"/>
      </w:rPr>
    </w:lvl>
    <w:lvl w:ilvl="2">
      <w:start w:val="1"/>
      <w:numFmt w:val="decimal"/>
      <w:isLgl/>
      <w:lvlText w:val="%1.%2.%3"/>
      <w:lvlJc w:val="left"/>
      <w:pPr>
        <w:ind w:left="1364" w:hanging="720"/>
      </w:pPr>
      <w:rPr>
        <w:rFonts w:cs="Times New Roman" w:hint="default"/>
        <w:sz w:val="24"/>
      </w:rPr>
    </w:lvl>
    <w:lvl w:ilvl="3">
      <w:start w:val="1"/>
      <w:numFmt w:val="decimal"/>
      <w:isLgl/>
      <w:lvlText w:val="%1.%2.%3.%4"/>
      <w:lvlJc w:val="left"/>
      <w:pPr>
        <w:ind w:left="1364" w:hanging="720"/>
      </w:pPr>
      <w:rPr>
        <w:rFonts w:cs="Times New Roman" w:hint="default"/>
        <w:sz w:val="24"/>
      </w:rPr>
    </w:lvl>
    <w:lvl w:ilvl="4">
      <w:start w:val="1"/>
      <w:numFmt w:val="decimal"/>
      <w:isLgl/>
      <w:lvlText w:val="%1.%2.%3.%4.%5"/>
      <w:lvlJc w:val="left"/>
      <w:pPr>
        <w:ind w:left="1724" w:hanging="1080"/>
      </w:pPr>
      <w:rPr>
        <w:rFonts w:cs="Times New Roman" w:hint="default"/>
        <w:sz w:val="24"/>
      </w:rPr>
    </w:lvl>
    <w:lvl w:ilvl="5">
      <w:start w:val="1"/>
      <w:numFmt w:val="decimal"/>
      <w:isLgl/>
      <w:lvlText w:val="%1.%2.%3.%4.%5.%6"/>
      <w:lvlJc w:val="left"/>
      <w:pPr>
        <w:ind w:left="1724" w:hanging="1080"/>
      </w:pPr>
      <w:rPr>
        <w:rFonts w:cs="Times New Roman" w:hint="default"/>
        <w:sz w:val="24"/>
      </w:rPr>
    </w:lvl>
    <w:lvl w:ilvl="6">
      <w:start w:val="1"/>
      <w:numFmt w:val="decimal"/>
      <w:isLgl/>
      <w:lvlText w:val="%1.%2.%3.%4.%5.%6.%7"/>
      <w:lvlJc w:val="left"/>
      <w:pPr>
        <w:ind w:left="2084" w:hanging="1440"/>
      </w:pPr>
      <w:rPr>
        <w:rFonts w:cs="Times New Roman" w:hint="default"/>
        <w:sz w:val="24"/>
      </w:rPr>
    </w:lvl>
    <w:lvl w:ilvl="7">
      <w:start w:val="1"/>
      <w:numFmt w:val="decimal"/>
      <w:isLgl/>
      <w:lvlText w:val="%1.%2.%3.%4.%5.%6.%7.%8"/>
      <w:lvlJc w:val="left"/>
      <w:pPr>
        <w:ind w:left="2084" w:hanging="1440"/>
      </w:pPr>
      <w:rPr>
        <w:rFonts w:cs="Times New Roman" w:hint="default"/>
        <w:sz w:val="24"/>
      </w:rPr>
    </w:lvl>
    <w:lvl w:ilvl="8">
      <w:start w:val="1"/>
      <w:numFmt w:val="decimal"/>
      <w:isLgl/>
      <w:lvlText w:val="%1.%2.%3.%4.%5.%6.%7.%8.%9"/>
      <w:lvlJc w:val="left"/>
      <w:pPr>
        <w:ind w:left="2084" w:hanging="1440"/>
      </w:pPr>
      <w:rPr>
        <w:rFonts w:cs="Times New Roman" w:hint="default"/>
        <w:sz w:val="24"/>
      </w:rPr>
    </w:lvl>
  </w:abstractNum>
  <w:abstractNum w:abstractNumId="8" w15:restartNumberingAfterBreak="0">
    <w:nsid w:val="11940BFB"/>
    <w:multiLevelType w:val="hybridMultilevel"/>
    <w:tmpl w:val="29C4A2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D47B83"/>
    <w:multiLevelType w:val="hybridMultilevel"/>
    <w:tmpl w:val="EDB6104E"/>
    <w:lvl w:ilvl="0" w:tplc="FD764786">
      <w:start w:val="1"/>
      <w:numFmt w:val="decimal"/>
      <w:lvlText w:val="%1)"/>
      <w:lvlJc w:val="left"/>
      <w:pPr>
        <w:ind w:left="1920" w:hanging="360"/>
      </w:pPr>
      <w:rPr>
        <w:rFonts w:ascii="Arial" w:eastAsia="Times New Roman" w:hAnsi="Arial" w:cs="Arial"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141D0D"/>
    <w:multiLevelType w:val="multilevel"/>
    <w:tmpl w:val="3FE0F4B2"/>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494" w:hanging="360"/>
      </w:pPr>
      <w:rPr>
        <w:rFonts w:cs="Times New Roman" w:hint="default"/>
        <w:b w:val="0"/>
        <w:color w:val="auto"/>
      </w:rPr>
    </w:lvl>
    <w:lvl w:ilvl="2">
      <w:start w:val="1"/>
      <w:numFmt w:val="decimal"/>
      <w:isLgl/>
      <w:lvlText w:val="%1.%2.%3."/>
      <w:lvlJc w:val="left"/>
      <w:pPr>
        <w:ind w:left="2628" w:hanging="720"/>
      </w:pPr>
      <w:rPr>
        <w:rFonts w:cs="Times New Roman" w:hint="default"/>
        <w:b/>
      </w:rPr>
    </w:lvl>
    <w:lvl w:ilvl="3">
      <w:start w:val="1"/>
      <w:numFmt w:val="decimal"/>
      <w:isLgl/>
      <w:lvlText w:val="%1.%2.%3.%4."/>
      <w:lvlJc w:val="left"/>
      <w:pPr>
        <w:ind w:left="3402" w:hanging="720"/>
      </w:pPr>
      <w:rPr>
        <w:rFonts w:cs="Times New Roman" w:hint="default"/>
        <w:b/>
      </w:rPr>
    </w:lvl>
    <w:lvl w:ilvl="4">
      <w:start w:val="1"/>
      <w:numFmt w:val="decimal"/>
      <w:isLgl/>
      <w:lvlText w:val="%1.%2.%3.%4.%5."/>
      <w:lvlJc w:val="left"/>
      <w:pPr>
        <w:ind w:left="4536" w:hanging="1080"/>
      </w:pPr>
      <w:rPr>
        <w:rFonts w:cs="Times New Roman" w:hint="default"/>
        <w:b/>
      </w:rPr>
    </w:lvl>
    <w:lvl w:ilvl="5">
      <w:start w:val="1"/>
      <w:numFmt w:val="decimal"/>
      <w:isLgl/>
      <w:lvlText w:val="%1.%2.%3.%4.%5.%6."/>
      <w:lvlJc w:val="left"/>
      <w:pPr>
        <w:ind w:left="5310" w:hanging="1080"/>
      </w:pPr>
      <w:rPr>
        <w:rFonts w:cs="Times New Roman" w:hint="default"/>
        <w:b/>
      </w:rPr>
    </w:lvl>
    <w:lvl w:ilvl="6">
      <w:start w:val="1"/>
      <w:numFmt w:val="decimal"/>
      <w:isLgl/>
      <w:lvlText w:val="%1.%2.%3.%4.%5.%6.%7."/>
      <w:lvlJc w:val="left"/>
      <w:pPr>
        <w:ind w:left="6444" w:hanging="1440"/>
      </w:pPr>
      <w:rPr>
        <w:rFonts w:cs="Times New Roman" w:hint="default"/>
        <w:b/>
      </w:rPr>
    </w:lvl>
    <w:lvl w:ilvl="7">
      <w:start w:val="1"/>
      <w:numFmt w:val="decimal"/>
      <w:isLgl/>
      <w:lvlText w:val="%1.%2.%3.%4.%5.%6.%7.%8."/>
      <w:lvlJc w:val="left"/>
      <w:pPr>
        <w:ind w:left="7218" w:hanging="1440"/>
      </w:pPr>
      <w:rPr>
        <w:rFonts w:cs="Times New Roman" w:hint="default"/>
        <w:b/>
      </w:rPr>
    </w:lvl>
    <w:lvl w:ilvl="8">
      <w:start w:val="1"/>
      <w:numFmt w:val="decimal"/>
      <w:isLgl/>
      <w:lvlText w:val="%1.%2.%3.%4.%5.%6.%7.%8.%9."/>
      <w:lvlJc w:val="left"/>
      <w:pPr>
        <w:ind w:left="8352" w:hanging="1800"/>
      </w:pPr>
      <w:rPr>
        <w:rFonts w:cs="Times New Roman" w:hint="default"/>
        <w:b/>
      </w:rPr>
    </w:lvl>
  </w:abstractNum>
  <w:abstractNum w:abstractNumId="11" w15:restartNumberingAfterBreak="0">
    <w:nsid w:val="1F48424B"/>
    <w:multiLevelType w:val="hybridMultilevel"/>
    <w:tmpl w:val="286E46F8"/>
    <w:lvl w:ilvl="0" w:tplc="27461932">
      <w:start w:val="1"/>
      <w:numFmt w:val="decimal"/>
      <w:lvlText w:val="%1."/>
      <w:lvlJc w:val="left"/>
      <w:pPr>
        <w:ind w:left="720" w:hanging="360"/>
      </w:pPr>
      <w:rPr>
        <w:rFonts w:cs="Times New Roman" w:hint="default"/>
        <w:b w:val="0"/>
        <w:bCs w:val="0"/>
        <w:i w:val="0"/>
        <w:iCs w:val="0"/>
        <w:color w:val="000000" w:themeColor="text1"/>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FAC45A5"/>
    <w:multiLevelType w:val="multilevel"/>
    <w:tmpl w:val="42146430"/>
    <w:lvl w:ilvl="0">
      <w:start w:val="1"/>
      <w:numFmt w:val="decimal"/>
      <w:lvlText w:val="2.%1."/>
      <w:lvlJc w:val="left"/>
      <w:pPr>
        <w:ind w:left="862" w:hanging="360"/>
      </w:pPr>
      <w:rPr>
        <w:rFonts w:cs="Times New Roman" w:hint="default"/>
        <w:b w:val="0"/>
        <w:i w:val="0"/>
        <w:sz w:val="24"/>
        <w:szCs w:val="28"/>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582" w:hanging="108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942" w:hanging="1440"/>
      </w:pPr>
      <w:rPr>
        <w:rFonts w:cs="Times New Roman" w:hint="default"/>
      </w:rPr>
    </w:lvl>
    <w:lvl w:ilvl="6">
      <w:start w:val="1"/>
      <w:numFmt w:val="decimal"/>
      <w:isLgl/>
      <w:lvlText w:val="%1.%2.%3.%4.%5.%6.%7."/>
      <w:lvlJc w:val="left"/>
      <w:pPr>
        <w:ind w:left="2302" w:hanging="1800"/>
      </w:pPr>
      <w:rPr>
        <w:rFonts w:cs="Times New Roman" w:hint="default"/>
      </w:rPr>
    </w:lvl>
    <w:lvl w:ilvl="7">
      <w:start w:val="1"/>
      <w:numFmt w:val="decimal"/>
      <w:isLgl/>
      <w:lvlText w:val="%1.%2.%3.%4.%5.%6.%7.%8."/>
      <w:lvlJc w:val="left"/>
      <w:pPr>
        <w:ind w:left="2302" w:hanging="1800"/>
      </w:pPr>
      <w:rPr>
        <w:rFonts w:cs="Times New Roman" w:hint="default"/>
      </w:rPr>
    </w:lvl>
    <w:lvl w:ilvl="8">
      <w:start w:val="1"/>
      <w:numFmt w:val="decimal"/>
      <w:isLgl/>
      <w:lvlText w:val="%1.%2.%3.%4.%5.%6.%7.%8.%9."/>
      <w:lvlJc w:val="left"/>
      <w:pPr>
        <w:ind w:left="2662" w:hanging="2160"/>
      </w:pPr>
      <w:rPr>
        <w:rFonts w:cs="Times New Roman" w:hint="default"/>
      </w:rPr>
    </w:lvl>
  </w:abstractNum>
  <w:abstractNum w:abstractNumId="13" w15:restartNumberingAfterBreak="0">
    <w:nsid w:val="22F55A58"/>
    <w:multiLevelType w:val="hybridMultilevel"/>
    <w:tmpl w:val="85A45CE0"/>
    <w:lvl w:ilvl="0" w:tplc="DA14C75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46D1BA5"/>
    <w:multiLevelType w:val="multilevel"/>
    <w:tmpl w:val="5DE8F61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2B7FCF"/>
    <w:multiLevelType w:val="hybridMultilevel"/>
    <w:tmpl w:val="0788626C"/>
    <w:lvl w:ilvl="0" w:tplc="8392103C">
      <w:start w:val="1"/>
      <w:numFmt w:val="decimal"/>
      <w:lvlText w:val="3.%1."/>
      <w:lvlJc w:val="left"/>
      <w:pPr>
        <w:ind w:left="1146" w:hanging="360"/>
      </w:pPr>
      <w:rPr>
        <w:rFonts w:cs="Times New Roman" w:hint="default"/>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6" w15:restartNumberingAfterBreak="0">
    <w:nsid w:val="2CA038FC"/>
    <w:multiLevelType w:val="hybridMultilevel"/>
    <w:tmpl w:val="583A10E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CBA05F1"/>
    <w:multiLevelType w:val="hybridMultilevel"/>
    <w:tmpl w:val="497ED148"/>
    <w:lvl w:ilvl="0" w:tplc="5770EFE8">
      <w:start w:val="1"/>
      <w:numFmt w:val="decimal"/>
      <w:pStyle w:val="PodPODtytu"/>
      <w:lvlText w:val="3.%1."/>
      <w:lvlJc w:val="left"/>
      <w:pPr>
        <w:ind w:left="1571" w:hanging="360"/>
      </w:pPr>
      <w:rPr>
        <w:rFonts w:eastAsia="Calibri" w:hint="default"/>
        <w:b/>
        <w:i w:val="0"/>
        <w:color w:val="auto"/>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2CE75368"/>
    <w:multiLevelType w:val="singleLevel"/>
    <w:tmpl w:val="4B068E56"/>
    <w:lvl w:ilvl="0">
      <w:start w:val="1"/>
      <w:numFmt w:val="decimal"/>
      <w:lvlText w:val="%1."/>
      <w:legacy w:legacy="1" w:legacySpace="0" w:legacyIndent="360"/>
      <w:lvlJc w:val="left"/>
      <w:rPr>
        <w:rFonts w:ascii="Arial" w:hAnsi="Arial" w:cs="Arial" w:hint="default"/>
      </w:rPr>
    </w:lvl>
  </w:abstractNum>
  <w:abstractNum w:abstractNumId="19" w15:restartNumberingAfterBreak="0">
    <w:nsid w:val="316B0585"/>
    <w:multiLevelType w:val="multilevel"/>
    <w:tmpl w:val="90D017CE"/>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20" w15:restartNumberingAfterBreak="0">
    <w:nsid w:val="3ED54089"/>
    <w:multiLevelType w:val="multilevel"/>
    <w:tmpl w:val="BF8C0D9C"/>
    <w:lvl w:ilvl="0">
      <w:start w:val="1"/>
      <w:numFmt w:val="decimal"/>
      <w:lvlText w:val="%1."/>
      <w:legacy w:legacy="1" w:legacySpace="0" w:legacyIndent="360"/>
      <w:lvlJc w:val="left"/>
      <w:rPr>
        <w:rFonts w:ascii="Arial" w:hAnsi="Arial" w:cs="Arial" w:hint="default"/>
      </w:rPr>
    </w:lvl>
    <w:lvl w:ilvl="1">
      <w:start w:val="1"/>
      <w:numFmt w:val="decimal"/>
      <w:isLgl/>
      <w:lvlText w:val="%1.%2."/>
      <w:lvlJc w:val="left"/>
      <w:pPr>
        <w:ind w:left="717"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791" w:hanging="720"/>
      </w:pPr>
      <w:rPr>
        <w:rFonts w:cs="Times New Roman" w:hint="default"/>
      </w:rPr>
    </w:lvl>
    <w:lvl w:ilvl="4">
      <w:start w:val="1"/>
      <w:numFmt w:val="decimal"/>
      <w:isLgl/>
      <w:lvlText w:val="%1.%2.%3.%4.%5."/>
      <w:lvlJc w:val="left"/>
      <w:pPr>
        <w:ind w:left="2508" w:hanging="1080"/>
      </w:pPr>
      <w:rPr>
        <w:rFonts w:cs="Times New Roman" w:hint="default"/>
      </w:rPr>
    </w:lvl>
    <w:lvl w:ilvl="5">
      <w:start w:val="1"/>
      <w:numFmt w:val="decimal"/>
      <w:isLgl/>
      <w:lvlText w:val="%1.%2.%3.%4.%5.%6."/>
      <w:lvlJc w:val="left"/>
      <w:pPr>
        <w:ind w:left="2865" w:hanging="1080"/>
      </w:pPr>
      <w:rPr>
        <w:rFonts w:cs="Times New Roman" w:hint="default"/>
      </w:rPr>
    </w:lvl>
    <w:lvl w:ilvl="6">
      <w:start w:val="1"/>
      <w:numFmt w:val="decimal"/>
      <w:isLgl/>
      <w:lvlText w:val="%1.%2.%3.%4.%5.%6.%7."/>
      <w:lvlJc w:val="left"/>
      <w:pPr>
        <w:ind w:left="3582" w:hanging="1440"/>
      </w:pPr>
      <w:rPr>
        <w:rFonts w:cs="Times New Roman" w:hint="default"/>
      </w:rPr>
    </w:lvl>
    <w:lvl w:ilvl="7">
      <w:start w:val="1"/>
      <w:numFmt w:val="decimal"/>
      <w:isLgl/>
      <w:lvlText w:val="%1.%2.%3.%4.%5.%6.%7.%8."/>
      <w:lvlJc w:val="left"/>
      <w:pPr>
        <w:ind w:left="3939" w:hanging="1440"/>
      </w:pPr>
      <w:rPr>
        <w:rFonts w:cs="Times New Roman" w:hint="default"/>
      </w:rPr>
    </w:lvl>
    <w:lvl w:ilvl="8">
      <w:start w:val="1"/>
      <w:numFmt w:val="decimal"/>
      <w:isLgl/>
      <w:lvlText w:val="%1.%2.%3.%4.%5.%6.%7.%8.%9."/>
      <w:lvlJc w:val="left"/>
      <w:pPr>
        <w:ind w:left="4656" w:hanging="1800"/>
      </w:pPr>
      <w:rPr>
        <w:rFonts w:cs="Times New Roman" w:hint="default"/>
      </w:rPr>
    </w:lvl>
  </w:abstractNum>
  <w:abstractNum w:abstractNumId="21" w15:restartNumberingAfterBreak="0">
    <w:nsid w:val="460F711F"/>
    <w:multiLevelType w:val="hybridMultilevel"/>
    <w:tmpl w:val="82EE514A"/>
    <w:lvl w:ilvl="0" w:tplc="E466CAF0">
      <w:start w:val="1"/>
      <w:numFmt w:val="decimal"/>
      <w:lvlText w:val="%1)"/>
      <w:lvlJc w:val="left"/>
      <w:pPr>
        <w:ind w:left="1287" w:hanging="360"/>
      </w:pPr>
      <w:rPr>
        <w:rFonts w:ascii="Calibri" w:eastAsia="Times New Roman" w:hAnsi="Calibri" w:cs="Calibri"/>
        <w:b w:val="0"/>
      </w:rPr>
    </w:lvl>
    <w:lvl w:ilvl="1" w:tplc="04150019">
      <w:start w:val="1"/>
      <w:numFmt w:val="lowerLetter"/>
      <w:lvlText w:val="%2."/>
      <w:lvlJc w:val="left"/>
      <w:pPr>
        <w:ind w:left="2007" w:hanging="360"/>
      </w:pPr>
      <w:rPr>
        <w:rFonts w:cs="Times New Roman"/>
      </w:rPr>
    </w:lvl>
    <w:lvl w:ilvl="2" w:tplc="0415001B">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2" w15:restartNumberingAfterBreak="0">
    <w:nsid w:val="46172E6F"/>
    <w:multiLevelType w:val="hybridMultilevel"/>
    <w:tmpl w:val="7C86C740"/>
    <w:lvl w:ilvl="0" w:tplc="66CC36E6">
      <w:start w:val="7"/>
      <w:numFmt w:val="decimal"/>
      <w:lvlText w:val="%1."/>
      <w:lvlJc w:val="left"/>
      <w:pPr>
        <w:ind w:left="927" w:hanging="360"/>
      </w:pPr>
      <w:rPr>
        <w:rFonts w:cs="Times New Roman" w:hint="default"/>
      </w:rPr>
    </w:lvl>
    <w:lvl w:ilvl="1" w:tplc="805253EC">
      <w:start w:val="1"/>
      <w:numFmt w:val="decimal"/>
      <w:lvlText w:val="8.%2."/>
      <w:lvlJc w:val="left"/>
      <w:pPr>
        <w:ind w:left="1647" w:hanging="360"/>
      </w:pPr>
      <w:rPr>
        <w:rFonts w:cs="Times New Roman" w:hint="default"/>
        <w:b w:val="0"/>
        <w:sz w:val="22"/>
        <w:szCs w:val="22"/>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23" w15:restartNumberingAfterBreak="0">
    <w:nsid w:val="46753438"/>
    <w:multiLevelType w:val="hybridMultilevel"/>
    <w:tmpl w:val="2C96D9E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482618D7"/>
    <w:multiLevelType w:val="multilevel"/>
    <w:tmpl w:val="D4045160"/>
    <w:lvl w:ilvl="0">
      <w:start w:val="1"/>
      <w:numFmt w:val="decimal"/>
      <w:lvlText w:val="%1."/>
      <w:lvlJc w:val="left"/>
      <w:pPr>
        <w:ind w:left="862" w:hanging="360"/>
      </w:pPr>
      <w:rPr>
        <w:rFonts w:cs="Times New Roman"/>
        <w:sz w:val="24"/>
        <w:szCs w:val="28"/>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582" w:hanging="108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942" w:hanging="1440"/>
      </w:pPr>
      <w:rPr>
        <w:rFonts w:cs="Times New Roman" w:hint="default"/>
      </w:rPr>
    </w:lvl>
    <w:lvl w:ilvl="6">
      <w:start w:val="1"/>
      <w:numFmt w:val="decimal"/>
      <w:isLgl/>
      <w:lvlText w:val="%1.%2.%3.%4.%5.%6.%7."/>
      <w:lvlJc w:val="left"/>
      <w:pPr>
        <w:ind w:left="2302" w:hanging="1800"/>
      </w:pPr>
      <w:rPr>
        <w:rFonts w:cs="Times New Roman" w:hint="default"/>
      </w:rPr>
    </w:lvl>
    <w:lvl w:ilvl="7">
      <w:start w:val="1"/>
      <w:numFmt w:val="decimal"/>
      <w:isLgl/>
      <w:lvlText w:val="%1.%2.%3.%4.%5.%6.%7.%8."/>
      <w:lvlJc w:val="left"/>
      <w:pPr>
        <w:ind w:left="2302" w:hanging="1800"/>
      </w:pPr>
      <w:rPr>
        <w:rFonts w:cs="Times New Roman" w:hint="default"/>
      </w:rPr>
    </w:lvl>
    <w:lvl w:ilvl="8">
      <w:start w:val="1"/>
      <w:numFmt w:val="decimal"/>
      <w:isLgl/>
      <w:lvlText w:val="%1.%2.%3.%4.%5.%6.%7.%8.%9."/>
      <w:lvlJc w:val="left"/>
      <w:pPr>
        <w:ind w:left="2662" w:hanging="2160"/>
      </w:pPr>
      <w:rPr>
        <w:rFonts w:cs="Times New Roman" w:hint="default"/>
      </w:rPr>
    </w:lvl>
  </w:abstractNum>
  <w:abstractNum w:abstractNumId="25" w15:restartNumberingAfterBreak="0">
    <w:nsid w:val="49D129A9"/>
    <w:multiLevelType w:val="hybridMultilevel"/>
    <w:tmpl w:val="D6CCED8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4F0B2666"/>
    <w:multiLevelType w:val="hybridMultilevel"/>
    <w:tmpl w:val="C8726066"/>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15:restartNumberingAfterBreak="0">
    <w:nsid w:val="53F81EDF"/>
    <w:multiLevelType w:val="hybridMultilevel"/>
    <w:tmpl w:val="1E8AD41A"/>
    <w:lvl w:ilvl="0" w:tplc="3838453E">
      <w:start w:val="1"/>
      <w:numFmt w:val="decimal"/>
      <w:lvlText w:val="1.%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56333161"/>
    <w:multiLevelType w:val="hybridMultilevel"/>
    <w:tmpl w:val="70AE2E44"/>
    <w:lvl w:ilvl="0" w:tplc="B92E9CEC">
      <w:start w:val="1"/>
      <w:numFmt w:val="decimal"/>
      <w:lvlText w:val="6.%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92B2280"/>
    <w:multiLevelType w:val="multilevel"/>
    <w:tmpl w:val="25C2D6CA"/>
    <w:lvl w:ilvl="0">
      <w:start w:val="1"/>
      <w:numFmt w:val="decimal"/>
      <w:lvlText w:val="%1."/>
      <w:lvlJc w:val="left"/>
      <w:pPr>
        <w:ind w:left="862" w:hanging="360"/>
      </w:pPr>
      <w:rPr>
        <w:rFonts w:cs="Times New Roman"/>
        <w:b w:val="0"/>
        <w:bCs w:val="0"/>
        <w:i w:val="0"/>
        <w:color w:val="000000" w:themeColor="text1"/>
        <w:sz w:val="24"/>
        <w:szCs w:val="28"/>
      </w:rPr>
    </w:lvl>
    <w:lvl w:ilvl="1">
      <w:start w:val="1"/>
      <w:numFmt w:val="decimal"/>
      <w:isLgl/>
      <w:lvlText w:val="%1.%2."/>
      <w:lvlJc w:val="left"/>
      <w:pPr>
        <w:ind w:left="1434" w:hanging="540"/>
      </w:pPr>
      <w:rPr>
        <w:rFonts w:cs="Times New Roman" w:hint="default"/>
      </w:rPr>
    </w:lvl>
    <w:lvl w:ilvl="2">
      <w:start w:val="1"/>
      <w:numFmt w:val="decimal"/>
      <w:isLgl/>
      <w:lvlText w:val="%1.%2.%3."/>
      <w:lvlJc w:val="left"/>
      <w:pPr>
        <w:ind w:left="2006" w:hanging="720"/>
      </w:pPr>
      <w:rPr>
        <w:rFonts w:cs="Times New Roman" w:hint="default"/>
      </w:rPr>
    </w:lvl>
    <w:lvl w:ilvl="3">
      <w:start w:val="1"/>
      <w:numFmt w:val="decimal"/>
      <w:isLgl/>
      <w:lvlText w:val="%1.%2.%3.%4."/>
      <w:lvlJc w:val="left"/>
      <w:pPr>
        <w:ind w:left="2398" w:hanging="720"/>
      </w:pPr>
      <w:rPr>
        <w:rFonts w:cs="Times New Roman" w:hint="default"/>
      </w:rPr>
    </w:lvl>
    <w:lvl w:ilvl="4">
      <w:start w:val="1"/>
      <w:numFmt w:val="decimal"/>
      <w:isLgl/>
      <w:lvlText w:val="%1.%2.%3.%4.%5."/>
      <w:lvlJc w:val="left"/>
      <w:pPr>
        <w:ind w:left="3150" w:hanging="1080"/>
      </w:pPr>
      <w:rPr>
        <w:rFonts w:cs="Times New Roman" w:hint="default"/>
      </w:rPr>
    </w:lvl>
    <w:lvl w:ilvl="5">
      <w:start w:val="1"/>
      <w:numFmt w:val="decimal"/>
      <w:isLgl/>
      <w:lvlText w:val="%1.%2.%3.%4.%5.%6."/>
      <w:lvlJc w:val="left"/>
      <w:pPr>
        <w:ind w:left="3542" w:hanging="1080"/>
      </w:pPr>
      <w:rPr>
        <w:rFonts w:cs="Times New Roman" w:hint="default"/>
      </w:rPr>
    </w:lvl>
    <w:lvl w:ilvl="6">
      <w:start w:val="1"/>
      <w:numFmt w:val="decimal"/>
      <w:isLgl/>
      <w:lvlText w:val="%1.%2.%3.%4.%5.%6.%7."/>
      <w:lvlJc w:val="left"/>
      <w:pPr>
        <w:ind w:left="4294" w:hanging="1440"/>
      </w:pPr>
      <w:rPr>
        <w:rFonts w:cs="Times New Roman" w:hint="default"/>
      </w:rPr>
    </w:lvl>
    <w:lvl w:ilvl="7">
      <w:start w:val="1"/>
      <w:numFmt w:val="decimal"/>
      <w:isLgl/>
      <w:lvlText w:val="%1.%2.%3.%4.%5.%6.%7.%8."/>
      <w:lvlJc w:val="left"/>
      <w:pPr>
        <w:ind w:left="4686" w:hanging="1440"/>
      </w:pPr>
      <w:rPr>
        <w:rFonts w:cs="Times New Roman" w:hint="default"/>
      </w:rPr>
    </w:lvl>
    <w:lvl w:ilvl="8">
      <w:start w:val="1"/>
      <w:numFmt w:val="decimal"/>
      <w:isLgl/>
      <w:lvlText w:val="%1.%2.%3.%4.%5.%6.%7.%8.%9."/>
      <w:lvlJc w:val="left"/>
      <w:pPr>
        <w:ind w:left="5438" w:hanging="1800"/>
      </w:pPr>
      <w:rPr>
        <w:rFonts w:cs="Times New Roman" w:hint="default"/>
      </w:rPr>
    </w:lvl>
  </w:abstractNum>
  <w:abstractNum w:abstractNumId="30" w15:restartNumberingAfterBreak="0">
    <w:nsid w:val="5CE61AF1"/>
    <w:multiLevelType w:val="hybridMultilevel"/>
    <w:tmpl w:val="911EC9C0"/>
    <w:lvl w:ilvl="0" w:tplc="880A4C10">
      <w:start w:val="1"/>
      <w:numFmt w:val="decimal"/>
      <w:lvlText w:val="2.%1."/>
      <w:lvlJc w:val="left"/>
      <w:pPr>
        <w:ind w:left="1224" w:hanging="360"/>
      </w:pPr>
      <w:rPr>
        <w:rFonts w:cs="Times New Roman" w:hint="default"/>
        <w:b w:val="0"/>
        <w:sz w:val="22"/>
        <w:szCs w:val="22"/>
      </w:rPr>
    </w:lvl>
    <w:lvl w:ilvl="1" w:tplc="04150019">
      <w:start w:val="1"/>
      <w:numFmt w:val="lowerLetter"/>
      <w:lvlText w:val="%2."/>
      <w:lvlJc w:val="left"/>
      <w:pPr>
        <w:ind w:left="1944" w:hanging="360"/>
      </w:pPr>
      <w:rPr>
        <w:rFonts w:cs="Times New Roman"/>
      </w:rPr>
    </w:lvl>
    <w:lvl w:ilvl="2" w:tplc="0415001B">
      <w:start w:val="1"/>
      <w:numFmt w:val="lowerRoman"/>
      <w:lvlText w:val="%3."/>
      <w:lvlJc w:val="right"/>
      <w:pPr>
        <w:ind w:left="180" w:hanging="180"/>
      </w:pPr>
      <w:rPr>
        <w:rFonts w:cs="Times New Roman"/>
      </w:rPr>
    </w:lvl>
    <w:lvl w:ilvl="3" w:tplc="0415000F" w:tentative="1">
      <w:start w:val="1"/>
      <w:numFmt w:val="decimal"/>
      <w:lvlText w:val="%4."/>
      <w:lvlJc w:val="left"/>
      <w:pPr>
        <w:ind w:left="3384" w:hanging="360"/>
      </w:pPr>
      <w:rPr>
        <w:rFonts w:cs="Times New Roman"/>
      </w:rPr>
    </w:lvl>
    <w:lvl w:ilvl="4" w:tplc="04150019" w:tentative="1">
      <w:start w:val="1"/>
      <w:numFmt w:val="lowerLetter"/>
      <w:lvlText w:val="%5."/>
      <w:lvlJc w:val="left"/>
      <w:pPr>
        <w:ind w:left="4104" w:hanging="360"/>
      </w:pPr>
      <w:rPr>
        <w:rFonts w:cs="Times New Roman"/>
      </w:rPr>
    </w:lvl>
    <w:lvl w:ilvl="5" w:tplc="0415001B" w:tentative="1">
      <w:start w:val="1"/>
      <w:numFmt w:val="lowerRoman"/>
      <w:lvlText w:val="%6."/>
      <w:lvlJc w:val="right"/>
      <w:pPr>
        <w:ind w:left="4824" w:hanging="180"/>
      </w:pPr>
      <w:rPr>
        <w:rFonts w:cs="Times New Roman"/>
      </w:rPr>
    </w:lvl>
    <w:lvl w:ilvl="6" w:tplc="0415000F" w:tentative="1">
      <w:start w:val="1"/>
      <w:numFmt w:val="decimal"/>
      <w:lvlText w:val="%7."/>
      <w:lvlJc w:val="left"/>
      <w:pPr>
        <w:ind w:left="5544" w:hanging="360"/>
      </w:pPr>
      <w:rPr>
        <w:rFonts w:cs="Times New Roman"/>
      </w:rPr>
    </w:lvl>
    <w:lvl w:ilvl="7" w:tplc="04150019" w:tentative="1">
      <w:start w:val="1"/>
      <w:numFmt w:val="lowerLetter"/>
      <w:lvlText w:val="%8."/>
      <w:lvlJc w:val="left"/>
      <w:pPr>
        <w:ind w:left="6264" w:hanging="360"/>
      </w:pPr>
      <w:rPr>
        <w:rFonts w:cs="Times New Roman"/>
      </w:rPr>
    </w:lvl>
    <w:lvl w:ilvl="8" w:tplc="0415001B" w:tentative="1">
      <w:start w:val="1"/>
      <w:numFmt w:val="lowerRoman"/>
      <w:lvlText w:val="%9."/>
      <w:lvlJc w:val="right"/>
      <w:pPr>
        <w:ind w:left="6984" w:hanging="180"/>
      </w:pPr>
      <w:rPr>
        <w:rFonts w:cs="Times New Roman"/>
      </w:rPr>
    </w:lvl>
  </w:abstractNum>
  <w:abstractNum w:abstractNumId="31" w15:restartNumberingAfterBreak="0">
    <w:nsid w:val="62620EF0"/>
    <w:multiLevelType w:val="hybridMultilevel"/>
    <w:tmpl w:val="222C4708"/>
    <w:lvl w:ilvl="0" w:tplc="4E5462B4">
      <w:start w:val="1"/>
      <w:numFmt w:val="decimal"/>
      <w:lvlText w:val="%1."/>
      <w:lvlJc w:val="left"/>
      <w:pPr>
        <w:ind w:left="927" w:hanging="360"/>
      </w:pPr>
      <w:rPr>
        <w:rFonts w:cs="Times New Roman" w:hint="default"/>
        <w:b w:val="0"/>
      </w:rPr>
    </w:lvl>
    <w:lvl w:ilvl="1" w:tplc="04150019">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32" w15:restartNumberingAfterBreak="0">
    <w:nsid w:val="62645A89"/>
    <w:multiLevelType w:val="hybridMultilevel"/>
    <w:tmpl w:val="E86E5916"/>
    <w:lvl w:ilvl="0" w:tplc="C67AE678">
      <w:start w:val="1"/>
      <w:numFmt w:val="ordin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6336F25"/>
    <w:multiLevelType w:val="hybridMultilevel"/>
    <w:tmpl w:val="C76641DA"/>
    <w:lvl w:ilvl="0" w:tplc="E034D92A">
      <w:start w:val="1"/>
      <w:numFmt w:val="decimal"/>
      <w:lvlText w:val="4.%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7FB5C3F"/>
    <w:multiLevelType w:val="multilevel"/>
    <w:tmpl w:val="ACB66D9C"/>
    <w:lvl w:ilvl="0">
      <w:start w:val="1"/>
      <w:numFmt w:val="decimal"/>
      <w:lvlText w:val="%1."/>
      <w:lvlJc w:val="left"/>
      <w:pPr>
        <w:ind w:left="862" w:hanging="360"/>
      </w:pPr>
      <w:rPr>
        <w:rFonts w:cs="Times New Roman"/>
        <w:i w:val="0"/>
        <w:color w:val="000000" w:themeColor="text1"/>
        <w:sz w:val="24"/>
        <w:szCs w:val="28"/>
      </w:rPr>
    </w:lvl>
    <w:lvl w:ilvl="1">
      <w:start w:val="1"/>
      <w:numFmt w:val="decimal"/>
      <w:isLgl/>
      <w:lvlText w:val="%1.%2."/>
      <w:lvlJc w:val="left"/>
      <w:pPr>
        <w:ind w:left="1434" w:hanging="540"/>
      </w:pPr>
      <w:rPr>
        <w:rFonts w:cs="Times New Roman" w:hint="default"/>
        <w:b w:val="0"/>
        <w:bCs w:val="0"/>
        <w:i w:val="0"/>
        <w:iCs w:val="0"/>
        <w:color w:val="auto"/>
      </w:rPr>
    </w:lvl>
    <w:lvl w:ilvl="2">
      <w:start w:val="1"/>
      <w:numFmt w:val="decimal"/>
      <w:lvlText w:val="1.2.%3."/>
      <w:lvlJc w:val="left"/>
      <w:pPr>
        <w:ind w:left="2006" w:hanging="720"/>
      </w:pPr>
      <w:rPr>
        <w:rFonts w:cs="Times New Roman" w:hint="default"/>
        <w:b w:val="0"/>
        <w:color w:val="auto"/>
      </w:rPr>
    </w:lvl>
    <w:lvl w:ilvl="3">
      <w:start w:val="1"/>
      <w:numFmt w:val="decimal"/>
      <w:isLgl/>
      <w:lvlText w:val="%1.%2.%3.%4."/>
      <w:lvlJc w:val="left"/>
      <w:pPr>
        <w:ind w:left="2398" w:hanging="720"/>
      </w:pPr>
      <w:rPr>
        <w:rFonts w:cs="Times New Roman" w:hint="default"/>
        <w:color w:val="FF0000"/>
      </w:rPr>
    </w:lvl>
    <w:lvl w:ilvl="4">
      <w:start w:val="1"/>
      <w:numFmt w:val="decimal"/>
      <w:isLgl/>
      <w:lvlText w:val="%1.%2.%3.%4.%5."/>
      <w:lvlJc w:val="left"/>
      <w:pPr>
        <w:ind w:left="3150" w:hanging="1080"/>
      </w:pPr>
      <w:rPr>
        <w:rFonts w:cs="Times New Roman" w:hint="default"/>
        <w:color w:val="FF0000"/>
      </w:rPr>
    </w:lvl>
    <w:lvl w:ilvl="5">
      <w:start w:val="1"/>
      <w:numFmt w:val="decimal"/>
      <w:isLgl/>
      <w:lvlText w:val="%1.%2.%3.%4.%5.%6."/>
      <w:lvlJc w:val="left"/>
      <w:pPr>
        <w:ind w:left="3542" w:hanging="1080"/>
      </w:pPr>
      <w:rPr>
        <w:rFonts w:cs="Times New Roman" w:hint="default"/>
        <w:color w:val="FF0000"/>
      </w:rPr>
    </w:lvl>
    <w:lvl w:ilvl="6">
      <w:start w:val="1"/>
      <w:numFmt w:val="decimal"/>
      <w:isLgl/>
      <w:lvlText w:val="%1.%2.%3.%4.%5.%6.%7."/>
      <w:lvlJc w:val="left"/>
      <w:pPr>
        <w:ind w:left="4294" w:hanging="1440"/>
      </w:pPr>
      <w:rPr>
        <w:rFonts w:cs="Times New Roman" w:hint="default"/>
        <w:color w:val="FF0000"/>
      </w:rPr>
    </w:lvl>
    <w:lvl w:ilvl="7">
      <w:start w:val="1"/>
      <w:numFmt w:val="decimal"/>
      <w:isLgl/>
      <w:lvlText w:val="%1.%2.%3.%4.%5.%6.%7.%8."/>
      <w:lvlJc w:val="left"/>
      <w:pPr>
        <w:ind w:left="4686" w:hanging="1440"/>
      </w:pPr>
      <w:rPr>
        <w:rFonts w:cs="Times New Roman" w:hint="default"/>
        <w:color w:val="FF0000"/>
      </w:rPr>
    </w:lvl>
    <w:lvl w:ilvl="8">
      <w:start w:val="1"/>
      <w:numFmt w:val="decimal"/>
      <w:isLgl/>
      <w:lvlText w:val="%1.%2.%3.%4.%5.%6.%7.%8.%9."/>
      <w:lvlJc w:val="left"/>
      <w:pPr>
        <w:ind w:left="5438" w:hanging="1800"/>
      </w:pPr>
      <w:rPr>
        <w:rFonts w:cs="Times New Roman" w:hint="default"/>
        <w:color w:val="FF0000"/>
      </w:rPr>
    </w:lvl>
  </w:abstractNum>
  <w:abstractNum w:abstractNumId="35" w15:restartNumberingAfterBreak="0">
    <w:nsid w:val="6FDA480A"/>
    <w:multiLevelType w:val="hybridMultilevel"/>
    <w:tmpl w:val="E8267A6C"/>
    <w:lvl w:ilvl="0" w:tplc="EE306D06">
      <w:start w:val="1"/>
      <w:numFmt w:val="decimal"/>
      <w:lvlText w:val="%1."/>
      <w:lvlJc w:val="left"/>
      <w:pPr>
        <w:ind w:left="720" w:hanging="360"/>
      </w:pPr>
      <w:rPr>
        <w:rFonts w:hint="default"/>
        <w:i w:val="0"/>
        <w:iCs/>
      </w:rPr>
    </w:lvl>
    <w:lvl w:ilvl="1" w:tplc="285E196E">
      <w:start w:val="1"/>
      <w:numFmt w:val="decimal"/>
      <w:lvlText w:val="%2)"/>
      <w:lvlJc w:val="left"/>
      <w:pPr>
        <w:ind w:left="1440" w:hanging="360"/>
      </w:pPr>
      <w:rPr>
        <w:rFonts w:ascii="Arial" w:eastAsia="Calibr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415167"/>
    <w:multiLevelType w:val="hybridMultilevel"/>
    <w:tmpl w:val="817AB76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75574BAB"/>
    <w:multiLevelType w:val="multilevel"/>
    <w:tmpl w:val="A402850E"/>
    <w:lvl w:ilvl="0">
      <w:start w:val="1"/>
      <w:numFmt w:val="decimal"/>
      <w:lvlText w:val="%1."/>
      <w:lvlJc w:val="left"/>
      <w:pPr>
        <w:ind w:left="862" w:hanging="360"/>
      </w:pPr>
      <w:rPr>
        <w:rFonts w:ascii="Arial" w:hAnsi="Arial" w:cs="Arial" w:hint="default"/>
        <w:b w:val="0"/>
        <w:i w:val="0"/>
      </w:rPr>
    </w:lvl>
    <w:lvl w:ilvl="1">
      <w:start w:val="1"/>
      <w:numFmt w:val="decimal"/>
      <w:isLgl/>
      <w:lvlText w:val="%1.%2."/>
      <w:lvlJc w:val="left"/>
      <w:pPr>
        <w:ind w:left="1358" w:hanging="540"/>
      </w:pPr>
      <w:rPr>
        <w:rFonts w:cs="Times New Roman" w:hint="default"/>
      </w:rPr>
    </w:lvl>
    <w:lvl w:ilvl="2">
      <w:start w:val="3"/>
      <w:numFmt w:val="decimal"/>
      <w:isLgl/>
      <w:lvlText w:val="%1.%2.%3."/>
      <w:lvlJc w:val="left"/>
      <w:pPr>
        <w:ind w:left="1854" w:hanging="720"/>
      </w:pPr>
      <w:rPr>
        <w:rFonts w:cs="Times New Roman" w:hint="default"/>
      </w:rPr>
    </w:lvl>
    <w:lvl w:ilvl="3">
      <w:start w:val="1"/>
      <w:numFmt w:val="decimal"/>
      <w:isLgl/>
      <w:lvlText w:val="%1.%2.%3.%4."/>
      <w:lvlJc w:val="left"/>
      <w:pPr>
        <w:ind w:left="2170" w:hanging="720"/>
      </w:pPr>
      <w:rPr>
        <w:rFonts w:cs="Times New Roman" w:hint="default"/>
      </w:rPr>
    </w:lvl>
    <w:lvl w:ilvl="4">
      <w:start w:val="1"/>
      <w:numFmt w:val="decimal"/>
      <w:isLgl/>
      <w:lvlText w:val="%1.%2.%3.%4.%5."/>
      <w:lvlJc w:val="left"/>
      <w:pPr>
        <w:ind w:left="2846" w:hanging="1080"/>
      </w:pPr>
      <w:rPr>
        <w:rFonts w:cs="Times New Roman" w:hint="default"/>
      </w:rPr>
    </w:lvl>
    <w:lvl w:ilvl="5">
      <w:start w:val="1"/>
      <w:numFmt w:val="decimal"/>
      <w:isLgl/>
      <w:lvlText w:val="%1.%2.%3.%4.%5.%6."/>
      <w:lvlJc w:val="left"/>
      <w:pPr>
        <w:ind w:left="3162" w:hanging="1080"/>
      </w:pPr>
      <w:rPr>
        <w:rFonts w:cs="Times New Roman" w:hint="default"/>
      </w:rPr>
    </w:lvl>
    <w:lvl w:ilvl="6">
      <w:start w:val="1"/>
      <w:numFmt w:val="decimal"/>
      <w:isLgl/>
      <w:lvlText w:val="%1.%2.%3.%4.%5.%6.%7."/>
      <w:lvlJc w:val="left"/>
      <w:pPr>
        <w:ind w:left="3838" w:hanging="1440"/>
      </w:pPr>
      <w:rPr>
        <w:rFonts w:cs="Times New Roman" w:hint="default"/>
      </w:rPr>
    </w:lvl>
    <w:lvl w:ilvl="7">
      <w:start w:val="1"/>
      <w:numFmt w:val="decimal"/>
      <w:isLgl/>
      <w:lvlText w:val="%1.%2.%3.%4.%5.%6.%7.%8."/>
      <w:lvlJc w:val="left"/>
      <w:pPr>
        <w:ind w:left="4154" w:hanging="1440"/>
      </w:pPr>
      <w:rPr>
        <w:rFonts w:cs="Times New Roman" w:hint="default"/>
      </w:rPr>
    </w:lvl>
    <w:lvl w:ilvl="8">
      <w:start w:val="1"/>
      <w:numFmt w:val="decimal"/>
      <w:isLgl/>
      <w:lvlText w:val="%1.%2.%3.%4.%5.%6.%7.%8.%9."/>
      <w:lvlJc w:val="left"/>
      <w:pPr>
        <w:ind w:left="4830" w:hanging="1800"/>
      </w:pPr>
      <w:rPr>
        <w:rFonts w:cs="Times New Roman" w:hint="default"/>
      </w:rPr>
    </w:lvl>
  </w:abstractNum>
  <w:abstractNum w:abstractNumId="38" w15:restartNumberingAfterBreak="0">
    <w:nsid w:val="78E07D21"/>
    <w:multiLevelType w:val="hybridMultilevel"/>
    <w:tmpl w:val="DEFE5C04"/>
    <w:lvl w:ilvl="0" w:tplc="8CF88D66">
      <w:start w:val="1"/>
      <w:numFmt w:val="decimal"/>
      <w:lvlText w:val="%1."/>
      <w:lvlJc w:val="left"/>
      <w:pPr>
        <w:tabs>
          <w:tab w:val="num" w:pos="720"/>
        </w:tabs>
        <w:ind w:left="720" w:hanging="360"/>
      </w:pPr>
      <w:rPr>
        <w:rFonts w:ascii="Arial" w:eastAsia="Times New Roman" w:hAnsi="Arial" w:cs="Aria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20"/>
  </w:num>
  <w:num w:numId="2">
    <w:abstractNumId w:val="18"/>
  </w:num>
  <w:num w:numId="3">
    <w:abstractNumId w:val="38"/>
  </w:num>
  <w:num w:numId="4">
    <w:abstractNumId w:val="37"/>
  </w:num>
  <w:num w:numId="5">
    <w:abstractNumId w:val="24"/>
  </w:num>
  <w:num w:numId="6">
    <w:abstractNumId w:val="27"/>
  </w:num>
  <w:num w:numId="7">
    <w:abstractNumId w:val="29"/>
  </w:num>
  <w:num w:numId="8">
    <w:abstractNumId w:val="34"/>
  </w:num>
  <w:num w:numId="9">
    <w:abstractNumId w:val="4"/>
  </w:num>
  <w:num w:numId="10">
    <w:abstractNumId w:val="7"/>
  </w:num>
  <w:num w:numId="11">
    <w:abstractNumId w:val="10"/>
  </w:num>
  <w:num w:numId="12">
    <w:abstractNumId w:val="19"/>
  </w:num>
  <w:num w:numId="13">
    <w:abstractNumId w:val="32"/>
  </w:num>
  <w:num w:numId="14">
    <w:abstractNumId w:val="23"/>
  </w:num>
  <w:num w:numId="15">
    <w:abstractNumId w:val="16"/>
  </w:num>
  <w:num w:numId="16">
    <w:abstractNumId w:val="25"/>
  </w:num>
  <w:num w:numId="17">
    <w:abstractNumId w:val="15"/>
  </w:num>
  <w:num w:numId="18">
    <w:abstractNumId w:val="33"/>
  </w:num>
  <w:num w:numId="19">
    <w:abstractNumId w:val="28"/>
  </w:num>
  <w:num w:numId="20">
    <w:abstractNumId w:val="30"/>
  </w:num>
  <w:num w:numId="21">
    <w:abstractNumId w:val="12"/>
  </w:num>
  <w:num w:numId="22">
    <w:abstractNumId w:val="31"/>
  </w:num>
  <w:num w:numId="23">
    <w:abstractNumId w:val="36"/>
  </w:num>
  <w:num w:numId="24">
    <w:abstractNumId w:val="5"/>
  </w:num>
  <w:num w:numId="25">
    <w:abstractNumId w:val="22"/>
  </w:num>
  <w:num w:numId="26">
    <w:abstractNumId w:val="26"/>
  </w:num>
  <w:num w:numId="27">
    <w:abstractNumId w:val="8"/>
  </w:num>
  <w:num w:numId="28">
    <w:abstractNumId w:val="13"/>
  </w:num>
  <w:num w:numId="29">
    <w:abstractNumId w:val="14"/>
  </w:num>
  <w:num w:numId="30">
    <w:abstractNumId w:val="17"/>
  </w:num>
  <w:num w:numId="31">
    <w:abstractNumId w:val="21"/>
  </w:num>
  <w:num w:numId="32">
    <w:abstractNumId w:val="11"/>
  </w:num>
  <w:num w:numId="33">
    <w:abstractNumId w:val="35"/>
  </w:num>
  <w:num w:numId="34">
    <w:abstractNumId w:val="9"/>
  </w:num>
  <w:num w:numId="35">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27"/>
    <w:rsid w:val="00000D03"/>
    <w:rsid w:val="00000EE6"/>
    <w:rsid w:val="00000F65"/>
    <w:rsid w:val="00001C2D"/>
    <w:rsid w:val="00001F21"/>
    <w:rsid w:val="000023D7"/>
    <w:rsid w:val="00002E5A"/>
    <w:rsid w:val="00003596"/>
    <w:rsid w:val="0000667C"/>
    <w:rsid w:val="00006D91"/>
    <w:rsid w:val="0000753F"/>
    <w:rsid w:val="00007D05"/>
    <w:rsid w:val="00010EBD"/>
    <w:rsid w:val="0001205F"/>
    <w:rsid w:val="00012BC1"/>
    <w:rsid w:val="00015A71"/>
    <w:rsid w:val="00016494"/>
    <w:rsid w:val="00016A6A"/>
    <w:rsid w:val="0001720D"/>
    <w:rsid w:val="00017754"/>
    <w:rsid w:val="00017D04"/>
    <w:rsid w:val="0002056C"/>
    <w:rsid w:val="00020D42"/>
    <w:rsid w:val="00021B61"/>
    <w:rsid w:val="00021DFC"/>
    <w:rsid w:val="00021EE7"/>
    <w:rsid w:val="000222DF"/>
    <w:rsid w:val="00022E38"/>
    <w:rsid w:val="0002341D"/>
    <w:rsid w:val="00024189"/>
    <w:rsid w:val="0002420E"/>
    <w:rsid w:val="00024C9C"/>
    <w:rsid w:val="00025A46"/>
    <w:rsid w:val="00025BFE"/>
    <w:rsid w:val="000262B0"/>
    <w:rsid w:val="000266B3"/>
    <w:rsid w:val="00027117"/>
    <w:rsid w:val="00030A5F"/>
    <w:rsid w:val="000311EA"/>
    <w:rsid w:val="0003166B"/>
    <w:rsid w:val="00031CA9"/>
    <w:rsid w:val="00032D18"/>
    <w:rsid w:val="00033A12"/>
    <w:rsid w:val="00033E7F"/>
    <w:rsid w:val="00033EE0"/>
    <w:rsid w:val="00034349"/>
    <w:rsid w:val="000346D6"/>
    <w:rsid w:val="00034842"/>
    <w:rsid w:val="00034A50"/>
    <w:rsid w:val="00035992"/>
    <w:rsid w:val="00037BAC"/>
    <w:rsid w:val="00040257"/>
    <w:rsid w:val="00040C2B"/>
    <w:rsid w:val="00041217"/>
    <w:rsid w:val="00041D97"/>
    <w:rsid w:val="00042B23"/>
    <w:rsid w:val="00042DC8"/>
    <w:rsid w:val="00042F0E"/>
    <w:rsid w:val="00042F3E"/>
    <w:rsid w:val="00043F49"/>
    <w:rsid w:val="0004427F"/>
    <w:rsid w:val="00045EF4"/>
    <w:rsid w:val="000462E5"/>
    <w:rsid w:val="00046EDA"/>
    <w:rsid w:val="00047029"/>
    <w:rsid w:val="0004725B"/>
    <w:rsid w:val="00050174"/>
    <w:rsid w:val="00050F5F"/>
    <w:rsid w:val="0005259C"/>
    <w:rsid w:val="00053277"/>
    <w:rsid w:val="00053C56"/>
    <w:rsid w:val="000545A9"/>
    <w:rsid w:val="000549EC"/>
    <w:rsid w:val="00054FCC"/>
    <w:rsid w:val="000550C0"/>
    <w:rsid w:val="00060750"/>
    <w:rsid w:val="000608D1"/>
    <w:rsid w:val="0006141E"/>
    <w:rsid w:val="00062224"/>
    <w:rsid w:val="0006322F"/>
    <w:rsid w:val="0006355B"/>
    <w:rsid w:val="00063E01"/>
    <w:rsid w:val="000641EE"/>
    <w:rsid w:val="000644FD"/>
    <w:rsid w:val="00065D7A"/>
    <w:rsid w:val="00066317"/>
    <w:rsid w:val="0006701A"/>
    <w:rsid w:val="00067F21"/>
    <w:rsid w:val="000706EE"/>
    <w:rsid w:val="00071286"/>
    <w:rsid w:val="00071B35"/>
    <w:rsid w:val="0007218E"/>
    <w:rsid w:val="00072450"/>
    <w:rsid w:val="00072D55"/>
    <w:rsid w:val="00072E33"/>
    <w:rsid w:val="0007304E"/>
    <w:rsid w:val="00073633"/>
    <w:rsid w:val="00074182"/>
    <w:rsid w:val="0007654E"/>
    <w:rsid w:val="0007676A"/>
    <w:rsid w:val="00076F5A"/>
    <w:rsid w:val="000776ED"/>
    <w:rsid w:val="000802B8"/>
    <w:rsid w:val="000803FF"/>
    <w:rsid w:val="00080DF5"/>
    <w:rsid w:val="000812EC"/>
    <w:rsid w:val="0008225B"/>
    <w:rsid w:val="00082331"/>
    <w:rsid w:val="000824A1"/>
    <w:rsid w:val="00083629"/>
    <w:rsid w:val="000838D5"/>
    <w:rsid w:val="00083CBB"/>
    <w:rsid w:val="00083EDA"/>
    <w:rsid w:val="00084ADF"/>
    <w:rsid w:val="00084B4E"/>
    <w:rsid w:val="00084C0B"/>
    <w:rsid w:val="00086067"/>
    <w:rsid w:val="00086285"/>
    <w:rsid w:val="000868F2"/>
    <w:rsid w:val="00086A2B"/>
    <w:rsid w:val="00086B47"/>
    <w:rsid w:val="00087CB9"/>
    <w:rsid w:val="00090240"/>
    <w:rsid w:val="00090741"/>
    <w:rsid w:val="00090880"/>
    <w:rsid w:val="00090A68"/>
    <w:rsid w:val="00092CFF"/>
    <w:rsid w:val="00092FDC"/>
    <w:rsid w:val="000934BB"/>
    <w:rsid w:val="00093872"/>
    <w:rsid w:val="00094334"/>
    <w:rsid w:val="00094931"/>
    <w:rsid w:val="00094C53"/>
    <w:rsid w:val="00095323"/>
    <w:rsid w:val="00095D82"/>
    <w:rsid w:val="00095D9A"/>
    <w:rsid w:val="00095F38"/>
    <w:rsid w:val="000965C5"/>
    <w:rsid w:val="000A0838"/>
    <w:rsid w:val="000A0D49"/>
    <w:rsid w:val="000A0F9D"/>
    <w:rsid w:val="000A2A7F"/>
    <w:rsid w:val="000A2ABC"/>
    <w:rsid w:val="000A388E"/>
    <w:rsid w:val="000A3AFF"/>
    <w:rsid w:val="000A4552"/>
    <w:rsid w:val="000A45D5"/>
    <w:rsid w:val="000A4D4D"/>
    <w:rsid w:val="000A5458"/>
    <w:rsid w:val="000A66E7"/>
    <w:rsid w:val="000A6D8E"/>
    <w:rsid w:val="000A7747"/>
    <w:rsid w:val="000B0DEE"/>
    <w:rsid w:val="000B123C"/>
    <w:rsid w:val="000B160E"/>
    <w:rsid w:val="000B2E47"/>
    <w:rsid w:val="000B36B8"/>
    <w:rsid w:val="000B3C59"/>
    <w:rsid w:val="000B531E"/>
    <w:rsid w:val="000B533D"/>
    <w:rsid w:val="000B566C"/>
    <w:rsid w:val="000B5B03"/>
    <w:rsid w:val="000B66C5"/>
    <w:rsid w:val="000B6B2F"/>
    <w:rsid w:val="000B6BD1"/>
    <w:rsid w:val="000B79CD"/>
    <w:rsid w:val="000C02D0"/>
    <w:rsid w:val="000C13B9"/>
    <w:rsid w:val="000C1E47"/>
    <w:rsid w:val="000C26BB"/>
    <w:rsid w:val="000C2DE3"/>
    <w:rsid w:val="000C3B9B"/>
    <w:rsid w:val="000C420E"/>
    <w:rsid w:val="000C4418"/>
    <w:rsid w:val="000C454B"/>
    <w:rsid w:val="000C59EB"/>
    <w:rsid w:val="000C5BAD"/>
    <w:rsid w:val="000C6C33"/>
    <w:rsid w:val="000C6DB9"/>
    <w:rsid w:val="000C7A62"/>
    <w:rsid w:val="000D0493"/>
    <w:rsid w:val="000D0D60"/>
    <w:rsid w:val="000D197F"/>
    <w:rsid w:val="000D2100"/>
    <w:rsid w:val="000D2B65"/>
    <w:rsid w:val="000D3647"/>
    <w:rsid w:val="000D3A36"/>
    <w:rsid w:val="000D3B15"/>
    <w:rsid w:val="000D448C"/>
    <w:rsid w:val="000D52D4"/>
    <w:rsid w:val="000D5583"/>
    <w:rsid w:val="000D5EB3"/>
    <w:rsid w:val="000D6574"/>
    <w:rsid w:val="000D7434"/>
    <w:rsid w:val="000E0475"/>
    <w:rsid w:val="000E0D9B"/>
    <w:rsid w:val="000E1454"/>
    <w:rsid w:val="000E1880"/>
    <w:rsid w:val="000E2EB8"/>
    <w:rsid w:val="000E3852"/>
    <w:rsid w:val="000E3A0C"/>
    <w:rsid w:val="000E43AD"/>
    <w:rsid w:val="000E4B22"/>
    <w:rsid w:val="000E4F6C"/>
    <w:rsid w:val="000E56D3"/>
    <w:rsid w:val="000E5DA5"/>
    <w:rsid w:val="000E64AB"/>
    <w:rsid w:val="000E6BA0"/>
    <w:rsid w:val="000F027A"/>
    <w:rsid w:val="000F108B"/>
    <w:rsid w:val="000F20CC"/>
    <w:rsid w:val="000F2A27"/>
    <w:rsid w:val="000F32D0"/>
    <w:rsid w:val="000F3806"/>
    <w:rsid w:val="000F4037"/>
    <w:rsid w:val="000F4ACC"/>
    <w:rsid w:val="000F4F36"/>
    <w:rsid w:val="000F4F3C"/>
    <w:rsid w:val="000F529F"/>
    <w:rsid w:val="000F6A52"/>
    <w:rsid w:val="000F7034"/>
    <w:rsid w:val="000F7539"/>
    <w:rsid w:val="000F7B70"/>
    <w:rsid w:val="000F7D2E"/>
    <w:rsid w:val="000F7EC1"/>
    <w:rsid w:val="00100D82"/>
    <w:rsid w:val="001014E1"/>
    <w:rsid w:val="00101527"/>
    <w:rsid w:val="00102084"/>
    <w:rsid w:val="001025E9"/>
    <w:rsid w:val="00102C97"/>
    <w:rsid w:val="0010405A"/>
    <w:rsid w:val="001047B8"/>
    <w:rsid w:val="00105B8D"/>
    <w:rsid w:val="001069DC"/>
    <w:rsid w:val="001101BF"/>
    <w:rsid w:val="00110CD5"/>
    <w:rsid w:val="00110E20"/>
    <w:rsid w:val="00111035"/>
    <w:rsid w:val="00113ABC"/>
    <w:rsid w:val="00113F2E"/>
    <w:rsid w:val="001140B7"/>
    <w:rsid w:val="00114799"/>
    <w:rsid w:val="00114EA8"/>
    <w:rsid w:val="00116A51"/>
    <w:rsid w:val="00116EEB"/>
    <w:rsid w:val="001170FF"/>
    <w:rsid w:val="00117302"/>
    <w:rsid w:val="001174F8"/>
    <w:rsid w:val="00117D7F"/>
    <w:rsid w:val="00120BA5"/>
    <w:rsid w:val="00121182"/>
    <w:rsid w:val="001211E4"/>
    <w:rsid w:val="0012133D"/>
    <w:rsid w:val="00121846"/>
    <w:rsid w:val="00122352"/>
    <w:rsid w:val="001227A3"/>
    <w:rsid w:val="001231B8"/>
    <w:rsid w:val="00123352"/>
    <w:rsid w:val="001242D8"/>
    <w:rsid w:val="00124B5B"/>
    <w:rsid w:val="00125488"/>
    <w:rsid w:val="0012583C"/>
    <w:rsid w:val="0012681D"/>
    <w:rsid w:val="0012763F"/>
    <w:rsid w:val="00127863"/>
    <w:rsid w:val="0012790B"/>
    <w:rsid w:val="0013022B"/>
    <w:rsid w:val="001304A0"/>
    <w:rsid w:val="00131AC6"/>
    <w:rsid w:val="00132D6E"/>
    <w:rsid w:val="001341A3"/>
    <w:rsid w:val="001341C1"/>
    <w:rsid w:val="00134643"/>
    <w:rsid w:val="001346DB"/>
    <w:rsid w:val="001350D5"/>
    <w:rsid w:val="00135D06"/>
    <w:rsid w:val="0013606C"/>
    <w:rsid w:val="00136F69"/>
    <w:rsid w:val="00137316"/>
    <w:rsid w:val="0014036B"/>
    <w:rsid w:val="00140C94"/>
    <w:rsid w:val="00140FFE"/>
    <w:rsid w:val="001412B9"/>
    <w:rsid w:val="001414FF"/>
    <w:rsid w:val="00141539"/>
    <w:rsid w:val="001417E2"/>
    <w:rsid w:val="0014277D"/>
    <w:rsid w:val="00142CD0"/>
    <w:rsid w:val="001437BB"/>
    <w:rsid w:val="00143890"/>
    <w:rsid w:val="00143DD5"/>
    <w:rsid w:val="0014615E"/>
    <w:rsid w:val="00151D70"/>
    <w:rsid w:val="001540AB"/>
    <w:rsid w:val="00154127"/>
    <w:rsid w:val="0015441F"/>
    <w:rsid w:val="00154FD2"/>
    <w:rsid w:val="001550BB"/>
    <w:rsid w:val="0015556F"/>
    <w:rsid w:val="0015639A"/>
    <w:rsid w:val="001565C4"/>
    <w:rsid w:val="0015680E"/>
    <w:rsid w:val="00156B7D"/>
    <w:rsid w:val="00156CD9"/>
    <w:rsid w:val="00157847"/>
    <w:rsid w:val="00160C8E"/>
    <w:rsid w:val="00160DDC"/>
    <w:rsid w:val="001621BB"/>
    <w:rsid w:val="0016253D"/>
    <w:rsid w:val="001628D6"/>
    <w:rsid w:val="00162BEB"/>
    <w:rsid w:val="00162F77"/>
    <w:rsid w:val="00162F93"/>
    <w:rsid w:val="00163689"/>
    <w:rsid w:val="0016397E"/>
    <w:rsid w:val="00164191"/>
    <w:rsid w:val="0016492F"/>
    <w:rsid w:val="00165274"/>
    <w:rsid w:val="00165835"/>
    <w:rsid w:val="00165C5C"/>
    <w:rsid w:val="00165C77"/>
    <w:rsid w:val="001667BD"/>
    <w:rsid w:val="00166F2F"/>
    <w:rsid w:val="00167F88"/>
    <w:rsid w:val="00170CC6"/>
    <w:rsid w:val="0017148D"/>
    <w:rsid w:val="00171CDF"/>
    <w:rsid w:val="001722BF"/>
    <w:rsid w:val="001734CE"/>
    <w:rsid w:val="0017426A"/>
    <w:rsid w:val="00174F3F"/>
    <w:rsid w:val="00176670"/>
    <w:rsid w:val="00177682"/>
    <w:rsid w:val="00181075"/>
    <w:rsid w:val="0018118D"/>
    <w:rsid w:val="00182225"/>
    <w:rsid w:val="00182AA4"/>
    <w:rsid w:val="00182B72"/>
    <w:rsid w:val="001837FF"/>
    <w:rsid w:val="00184018"/>
    <w:rsid w:val="00185384"/>
    <w:rsid w:val="00185662"/>
    <w:rsid w:val="00185FE3"/>
    <w:rsid w:val="00186A77"/>
    <w:rsid w:val="00186D94"/>
    <w:rsid w:val="00186EA9"/>
    <w:rsid w:val="0018735C"/>
    <w:rsid w:val="00187DB1"/>
    <w:rsid w:val="00190DAC"/>
    <w:rsid w:val="00190EB0"/>
    <w:rsid w:val="00190FC2"/>
    <w:rsid w:val="001911DF"/>
    <w:rsid w:val="00191CF5"/>
    <w:rsid w:val="0019269C"/>
    <w:rsid w:val="00192BB9"/>
    <w:rsid w:val="00193543"/>
    <w:rsid w:val="00193753"/>
    <w:rsid w:val="00193C33"/>
    <w:rsid w:val="001943DE"/>
    <w:rsid w:val="00194612"/>
    <w:rsid w:val="00194990"/>
    <w:rsid w:val="001949A2"/>
    <w:rsid w:val="00194B95"/>
    <w:rsid w:val="00194E46"/>
    <w:rsid w:val="00195D37"/>
    <w:rsid w:val="0019732E"/>
    <w:rsid w:val="00197CD7"/>
    <w:rsid w:val="00197D50"/>
    <w:rsid w:val="001A01A4"/>
    <w:rsid w:val="001A0AAE"/>
    <w:rsid w:val="001A18A1"/>
    <w:rsid w:val="001A1FCD"/>
    <w:rsid w:val="001A209C"/>
    <w:rsid w:val="001A2258"/>
    <w:rsid w:val="001A26F5"/>
    <w:rsid w:val="001A3CFB"/>
    <w:rsid w:val="001A3E5D"/>
    <w:rsid w:val="001A4D83"/>
    <w:rsid w:val="001B0650"/>
    <w:rsid w:val="001B0D85"/>
    <w:rsid w:val="001B11AF"/>
    <w:rsid w:val="001B11FA"/>
    <w:rsid w:val="001B1BC0"/>
    <w:rsid w:val="001B1F54"/>
    <w:rsid w:val="001B1FBF"/>
    <w:rsid w:val="001B21EE"/>
    <w:rsid w:val="001B270B"/>
    <w:rsid w:val="001B290D"/>
    <w:rsid w:val="001B35BC"/>
    <w:rsid w:val="001B3918"/>
    <w:rsid w:val="001B3EAA"/>
    <w:rsid w:val="001B503C"/>
    <w:rsid w:val="001B5A6E"/>
    <w:rsid w:val="001B77E5"/>
    <w:rsid w:val="001B7C6C"/>
    <w:rsid w:val="001B7EB7"/>
    <w:rsid w:val="001C08C4"/>
    <w:rsid w:val="001C0C24"/>
    <w:rsid w:val="001C0FFB"/>
    <w:rsid w:val="001C1A40"/>
    <w:rsid w:val="001C20A8"/>
    <w:rsid w:val="001C2363"/>
    <w:rsid w:val="001C2BDD"/>
    <w:rsid w:val="001C3106"/>
    <w:rsid w:val="001C322F"/>
    <w:rsid w:val="001C3373"/>
    <w:rsid w:val="001C36C7"/>
    <w:rsid w:val="001C37ED"/>
    <w:rsid w:val="001C4C81"/>
    <w:rsid w:val="001C6163"/>
    <w:rsid w:val="001D00E9"/>
    <w:rsid w:val="001D02B0"/>
    <w:rsid w:val="001D055E"/>
    <w:rsid w:val="001D176C"/>
    <w:rsid w:val="001D1A36"/>
    <w:rsid w:val="001D2528"/>
    <w:rsid w:val="001D2696"/>
    <w:rsid w:val="001D2F16"/>
    <w:rsid w:val="001D3280"/>
    <w:rsid w:val="001D3DE8"/>
    <w:rsid w:val="001D3F2A"/>
    <w:rsid w:val="001D4A1F"/>
    <w:rsid w:val="001D5CD8"/>
    <w:rsid w:val="001D62F7"/>
    <w:rsid w:val="001D7682"/>
    <w:rsid w:val="001E0C8F"/>
    <w:rsid w:val="001E0E97"/>
    <w:rsid w:val="001E158A"/>
    <w:rsid w:val="001E1C40"/>
    <w:rsid w:val="001E1E66"/>
    <w:rsid w:val="001E2128"/>
    <w:rsid w:val="001E21A3"/>
    <w:rsid w:val="001E4FFE"/>
    <w:rsid w:val="001E5E4C"/>
    <w:rsid w:val="001E63D6"/>
    <w:rsid w:val="001E7DF6"/>
    <w:rsid w:val="001F0064"/>
    <w:rsid w:val="001F053F"/>
    <w:rsid w:val="001F0774"/>
    <w:rsid w:val="001F0CAB"/>
    <w:rsid w:val="001F0E11"/>
    <w:rsid w:val="001F1411"/>
    <w:rsid w:val="001F16B5"/>
    <w:rsid w:val="001F19D9"/>
    <w:rsid w:val="001F31B1"/>
    <w:rsid w:val="001F37FE"/>
    <w:rsid w:val="001F4F78"/>
    <w:rsid w:val="001F5126"/>
    <w:rsid w:val="001F52C2"/>
    <w:rsid w:val="001F5678"/>
    <w:rsid w:val="001F5701"/>
    <w:rsid w:val="001F5D52"/>
    <w:rsid w:val="001F6357"/>
    <w:rsid w:val="001F6F96"/>
    <w:rsid w:val="001F7BE6"/>
    <w:rsid w:val="00200E9C"/>
    <w:rsid w:val="00202274"/>
    <w:rsid w:val="00204049"/>
    <w:rsid w:val="00204C72"/>
    <w:rsid w:val="00205C81"/>
    <w:rsid w:val="00205E0C"/>
    <w:rsid w:val="00207B1A"/>
    <w:rsid w:val="00207E39"/>
    <w:rsid w:val="00210193"/>
    <w:rsid w:val="002104C5"/>
    <w:rsid w:val="00210FCF"/>
    <w:rsid w:val="00211DA9"/>
    <w:rsid w:val="00211ED7"/>
    <w:rsid w:val="00212AED"/>
    <w:rsid w:val="00213ACF"/>
    <w:rsid w:val="00214594"/>
    <w:rsid w:val="00215646"/>
    <w:rsid w:val="00215A51"/>
    <w:rsid w:val="00215E73"/>
    <w:rsid w:val="00216B8B"/>
    <w:rsid w:val="0021750E"/>
    <w:rsid w:val="0021762D"/>
    <w:rsid w:val="00217E39"/>
    <w:rsid w:val="002201EE"/>
    <w:rsid w:val="00221D22"/>
    <w:rsid w:val="00222CC2"/>
    <w:rsid w:val="00222D3E"/>
    <w:rsid w:val="002232A1"/>
    <w:rsid w:val="00223F3F"/>
    <w:rsid w:val="002240DC"/>
    <w:rsid w:val="00224E8B"/>
    <w:rsid w:val="002251E2"/>
    <w:rsid w:val="00225E53"/>
    <w:rsid w:val="00227272"/>
    <w:rsid w:val="0022774F"/>
    <w:rsid w:val="00227825"/>
    <w:rsid w:val="002311F9"/>
    <w:rsid w:val="002315AD"/>
    <w:rsid w:val="00231928"/>
    <w:rsid w:val="00231F60"/>
    <w:rsid w:val="0023268D"/>
    <w:rsid w:val="002327E9"/>
    <w:rsid w:val="0023308B"/>
    <w:rsid w:val="002343C2"/>
    <w:rsid w:val="00235680"/>
    <w:rsid w:val="002356FB"/>
    <w:rsid w:val="00236007"/>
    <w:rsid w:val="00236017"/>
    <w:rsid w:val="00236681"/>
    <w:rsid w:val="002370CB"/>
    <w:rsid w:val="0023716A"/>
    <w:rsid w:val="0024032C"/>
    <w:rsid w:val="002407F8"/>
    <w:rsid w:val="0024120C"/>
    <w:rsid w:val="00241274"/>
    <w:rsid w:val="0024159A"/>
    <w:rsid w:val="00243138"/>
    <w:rsid w:val="002452AA"/>
    <w:rsid w:val="00245517"/>
    <w:rsid w:val="00245F5C"/>
    <w:rsid w:val="002465D8"/>
    <w:rsid w:val="0024669C"/>
    <w:rsid w:val="00247190"/>
    <w:rsid w:val="00247735"/>
    <w:rsid w:val="00247F70"/>
    <w:rsid w:val="00251468"/>
    <w:rsid w:val="0025199B"/>
    <w:rsid w:val="00251D95"/>
    <w:rsid w:val="002520D8"/>
    <w:rsid w:val="0025269D"/>
    <w:rsid w:val="00252B5B"/>
    <w:rsid w:val="00252DC9"/>
    <w:rsid w:val="00253B88"/>
    <w:rsid w:val="00253C45"/>
    <w:rsid w:val="00254740"/>
    <w:rsid w:val="002560FC"/>
    <w:rsid w:val="002565E2"/>
    <w:rsid w:val="00256B1F"/>
    <w:rsid w:val="0025768E"/>
    <w:rsid w:val="00257CBF"/>
    <w:rsid w:val="00260253"/>
    <w:rsid w:val="0026106C"/>
    <w:rsid w:val="0026110D"/>
    <w:rsid w:val="0026191F"/>
    <w:rsid w:val="00261EB5"/>
    <w:rsid w:val="00261EE6"/>
    <w:rsid w:val="00261FB3"/>
    <w:rsid w:val="00262075"/>
    <w:rsid w:val="00262E01"/>
    <w:rsid w:val="00262EF4"/>
    <w:rsid w:val="00263597"/>
    <w:rsid w:val="00263AC9"/>
    <w:rsid w:val="00263ED1"/>
    <w:rsid w:val="00264779"/>
    <w:rsid w:val="00264A4C"/>
    <w:rsid w:val="00264A62"/>
    <w:rsid w:val="00265498"/>
    <w:rsid w:val="00265811"/>
    <w:rsid w:val="00265D72"/>
    <w:rsid w:val="00266973"/>
    <w:rsid w:val="00267444"/>
    <w:rsid w:val="00267480"/>
    <w:rsid w:val="0026787B"/>
    <w:rsid w:val="0027011F"/>
    <w:rsid w:val="00270748"/>
    <w:rsid w:val="00270BBF"/>
    <w:rsid w:val="00270BE8"/>
    <w:rsid w:val="00270E52"/>
    <w:rsid w:val="00271015"/>
    <w:rsid w:val="00272A5D"/>
    <w:rsid w:val="002733D6"/>
    <w:rsid w:val="00273514"/>
    <w:rsid w:val="00273701"/>
    <w:rsid w:val="0027406C"/>
    <w:rsid w:val="00274123"/>
    <w:rsid w:val="002752BF"/>
    <w:rsid w:val="002762E9"/>
    <w:rsid w:val="00277659"/>
    <w:rsid w:val="00277818"/>
    <w:rsid w:val="002804DC"/>
    <w:rsid w:val="002806BD"/>
    <w:rsid w:val="00280B0B"/>
    <w:rsid w:val="0028114B"/>
    <w:rsid w:val="00282231"/>
    <w:rsid w:val="002829CE"/>
    <w:rsid w:val="00282E3C"/>
    <w:rsid w:val="00283D05"/>
    <w:rsid w:val="00284A83"/>
    <w:rsid w:val="00286B1F"/>
    <w:rsid w:val="00286EBE"/>
    <w:rsid w:val="00287139"/>
    <w:rsid w:val="002878F9"/>
    <w:rsid w:val="00290788"/>
    <w:rsid w:val="00290FC1"/>
    <w:rsid w:val="002912BD"/>
    <w:rsid w:val="002914F7"/>
    <w:rsid w:val="00291882"/>
    <w:rsid w:val="00293F7B"/>
    <w:rsid w:val="002944A3"/>
    <w:rsid w:val="00294B46"/>
    <w:rsid w:val="002950C4"/>
    <w:rsid w:val="002954F9"/>
    <w:rsid w:val="00295C08"/>
    <w:rsid w:val="00295D4C"/>
    <w:rsid w:val="00295D9E"/>
    <w:rsid w:val="002A165D"/>
    <w:rsid w:val="002A18A3"/>
    <w:rsid w:val="002A1D77"/>
    <w:rsid w:val="002A2434"/>
    <w:rsid w:val="002A3411"/>
    <w:rsid w:val="002A394E"/>
    <w:rsid w:val="002A3D1E"/>
    <w:rsid w:val="002A4D9C"/>
    <w:rsid w:val="002A4F5F"/>
    <w:rsid w:val="002A5658"/>
    <w:rsid w:val="002A79B0"/>
    <w:rsid w:val="002B03D1"/>
    <w:rsid w:val="002B25D6"/>
    <w:rsid w:val="002B2C1A"/>
    <w:rsid w:val="002B30C8"/>
    <w:rsid w:val="002B3942"/>
    <w:rsid w:val="002B4670"/>
    <w:rsid w:val="002B49CA"/>
    <w:rsid w:val="002B55B3"/>
    <w:rsid w:val="002B5783"/>
    <w:rsid w:val="002B5CC4"/>
    <w:rsid w:val="002B6B50"/>
    <w:rsid w:val="002B6B8D"/>
    <w:rsid w:val="002B7D06"/>
    <w:rsid w:val="002B7F26"/>
    <w:rsid w:val="002B7FA9"/>
    <w:rsid w:val="002C08B8"/>
    <w:rsid w:val="002C0B86"/>
    <w:rsid w:val="002C0C39"/>
    <w:rsid w:val="002C273A"/>
    <w:rsid w:val="002C4332"/>
    <w:rsid w:val="002C4C02"/>
    <w:rsid w:val="002C4D97"/>
    <w:rsid w:val="002C4E03"/>
    <w:rsid w:val="002C57A5"/>
    <w:rsid w:val="002C58FA"/>
    <w:rsid w:val="002C66B1"/>
    <w:rsid w:val="002C6FDF"/>
    <w:rsid w:val="002C7078"/>
    <w:rsid w:val="002D10E8"/>
    <w:rsid w:val="002D1993"/>
    <w:rsid w:val="002D20F1"/>
    <w:rsid w:val="002D22BB"/>
    <w:rsid w:val="002D2343"/>
    <w:rsid w:val="002D2F7A"/>
    <w:rsid w:val="002D40C7"/>
    <w:rsid w:val="002D4DD5"/>
    <w:rsid w:val="002D573A"/>
    <w:rsid w:val="002D6863"/>
    <w:rsid w:val="002D6C48"/>
    <w:rsid w:val="002D73BD"/>
    <w:rsid w:val="002D7C8A"/>
    <w:rsid w:val="002E0111"/>
    <w:rsid w:val="002E0770"/>
    <w:rsid w:val="002E0C0A"/>
    <w:rsid w:val="002E1DD2"/>
    <w:rsid w:val="002E1E70"/>
    <w:rsid w:val="002E21E6"/>
    <w:rsid w:val="002E2335"/>
    <w:rsid w:val="002E2EDF"/>
    <w:rsid w:val="002E3409"/>
    <w:rsid w:val="002E3E05"/>
    <w:rsid w:val="002E4532"/>
    <w:rsid w:val="002E4B1E"/>
    <w:rsid w:val="002E4F17"/>
    <w:rsid w:val="002E683B"/>
    <w:rsid w:val="002E687C"/>
    <w:rsid w:val="002E7197"/>
    <w:rsid w:val="002E725B"/>
    <w:rsid w:val="002F098E"/>
    <w:rsid w:val="002F0E98"/>
    <w:rsid w:val="002F1526"/>
    <w:rsid w:val="002F1DFD"/>
    <w:rsid w:val="002F3883"/>
    <w:rsid w:val="002F38FE"/>
    <w:rsid w:val="002F3AAA"/>
    <w:rsid w:val="002F3C3E"/>
    <w:rsid w:val="002F43AC"/>
    <w:rsid w:val="002F4774"/>
    <w:rsid w:val="002F4974"/>
    <w:rsid w:val="002F4FDB"/>
    <w:rsid w:val="002F5905"/>
    <w:rsid w:val="002F735A"/>
    <w:rsid w:val="003005B2"/>
    <w:rsid w:val="00301274"/>
    <w:rsid w:val="0030133E"/>
    <w:rsid w:val="003034B8"/>
    <w:rsid w:val="00303B69"/>
    <w:rsid w:val="00303C34"/>
    <w:rsid w:val="003045A5"/>
    <w:rsid w:val="003047C3"/>
    <w:rsid w:val="00304815"/>
    <w:rsid w:val="003057F1"/>
    <w:rsid w:val="00306AAC"/>
    <w:rsid w:val="00307EA9"/>
    <w:rsid w:val="00310D0F"/>
    <w:rsid w:val="00310E0D"/>
    <w:rsid w:val="0031272A"/>
    <w:rsid w:val="00312967"/>
    <w:rsid w:val="00313049"/>
    <w:rsid w:val="003140BB"/>
    <w:rsid w:val="00314A23"/>
    <w:rsid w:val="00314F6E"/>
    <w:rsid w:val="003151F6"/>
    <w:rsid w:val="0031522C"/>
    <w:rsid w:val="00315466"/>
    <w:rsid w:val="00315BBC"/>
    <w:rsid w:val="00317A8D"/>
    <w:rsid w:val="0032085C"/>
    <w:rsid w:val="00321B79"/>
    <w:rsid w:val="00322D41"/>
    <w:rsid w:val="00323054"/>
    <w:rsid w:val="003244DA"/>
    <w:rsid w:val="00324F4D"/>
    <w:rsid w:val="00325670"/>
    <w:rsid w:val="00325ED0"/>
    <w:rsid w:val="00326410"/>
    <w:rsid w:val="0032717F"/>
    <w:rsid w:val="0032735F"/>
    <w:rsid w:val="00327A64"/>
    <w:rsid w:val="00327AB2"/>
    <w:rsid w:val="00327B70"/>
    <w:rsid w:val="00327CF1"/>
    <w:rsid w:val="00330F5F"/>
    <w:rsid w:val="0033198A"/>
    <w:rsid w:val="00332788"/>
    <w:rsid w:val="00332B85"/>
    <w:rsid w:val="00332CA6"/>
    <w:rsid w:val="0033314A"/>
    <w:rsid w:val="003331A0"/>
    <w:rsid w:val="00333317"/>
    <w:rsid w:val="00333374"/>
    <w:rsid w:val="00333727"/>
    <w:rsid w:val="00334289"/>
    <w:rsid w:val="00335151"/>
    <w:rsid w:val="00335642"/>
    <w:rsid w:val="00335ABF"/>
    <w:rsid w:val="00336449"/>
    <w:rsid w:val="00336600"/>
    <w:rsid w:val="003371E3"/>
    <w:rsid w:val="00337D44"/>
    <w:rsid w:val="00340370"/>
    <w:rsid w:val="0034266B"/>
    <w:rsid w:val="0034293E"/>
    <w:rsid w:val="00344201"/>
    <w:rsid w:val="0034492E"/>
    <w:rsid w:val="003453F3"/>
    <w:rsid w:val="00345B39"/>
    <w:rsid w:val="00346C2F"/>
    <w:rsid w:val="00346CE6"/>
    <w:rsid w:val="00347B6D"/>
    <w:rsid w:val="00347D75"/>
    <w:rsid w:val="00350821"/>
    <w:rsid w:val="00351DAD"/>
    <w:rsid w:val="00351E85"/>
    <w:rsid w:val="00351E86"/>
    <w:rsid w:val="00351EDE"/>
    <w:rsid w:val="00353840"/>
    <w:rsid w:val="00353C80"/>
    <w:rsid w:val="00353DDA"/>
    <w:rsid w:val="00354669"/>
    <w:rsid w:val="00354BD5"/>
    <w:rsid w:val="003552E3"/>
    <w:rsid w:val="003552ED"/>
    <w:rsid w:val="0035775B"/>
    <w:rsid w:val="00357ADB"/>
    <w:rsid w:val="00357BC3"/>
    <w:rsid w:val="00360429"/>
    <w:rsid w:val="0036112D"/>
    <w:rsid w:val="00361794"/>
    <w:rsid w:val="003618D6"/>
    <w:rsid w:val="00361F29"/>
    <w:rsid w:val="0036238B"/>
    <w:rsid w:val="00362906"/>
    <w:rsid w:val="00362AB2"/>
    <w:rsid w:val="003630AC"/>
    <w:rsid w:val="003635B1"/>
    <w:rsid w:val="00363C44"/>
    <w:rsid w:val="003643A3"/>
    <w:rsid w:val="003646CE"/>
    <w:rsid w:val="00364BAF"/>
    <w:rsid w:val="0036507C"/>
    <w:rsid w:val="00365357"/>
    <w:rsid w:val="003658AA"/>
    <w:rsid w:val="00365D19"/>
    <w:rsid w:val="00365EB3"/>
    <w:rsid w:val="00366157"/>
    <w:rsid w:val="003668FC"/>
    <w:rsid w:val="00366AAB"/>
    <w:rsid w:val="00366AC2"/>
    <w:rsid w:val="00366B33"/>
    <w:rsid w:val="0036765F"/>
    <w:rsid w:val="00367EC3"/>
    <w:rsid w:val="00367F76"/>
    <w:rsid w:val="00367FF8"/>
    <w:rsid w:val="003703F8"/>
    <w:rsid w:val="00370B7B"/>
    <w:rsid w:val="00370BED"/>
    <w:rsid w:val="00371915"/>
    <w:rsid w:val="00372066"/>
    <w:rsid w:val="003721C4"/>
    <w:rsid w:val="00372312"/>
    <w:rsid w:val="003726F8"/>
    <w:rsid w:val="00374294"/>
    <w:rsid w:val="00374F0A"/>
    <w:rsid w:val="00377CF2"/>
    <w:rsid w:val="00380373"/>
    <w:rsid w:val="00380992"/>
    <w:rsid w:val="00382498"/>
    <w:rsid w:val="00383778"/>
    <w:rsid w:val="00384209"/>
    <w:rsid w:val="00384924"/>
    <w:rsid w:val="00384A56"/>
    <w:rsid w:val="00385831"/>
    <w:rsid w:val="00385BCA"/>
    <w:rsid w:val="003864C4"/>
    <w:rsid w:val="00386A3B"/>
    <w:rsid w:val="0039131C"/>
    <w:rsid w:val="00392240"/>
    <w:rsid w:val="00392581"/>
    <w:rsid w:val="00393876"/>
    <w:rsid w:val="003947AF"/>
    <w:rsid w:val="00395D14"/>
    <w:rsid w:val="00396551"/>
    <w:rsid w:val="003966B7"/>
    <w:rsid w:val="00397D15"/>
    <w:rsid w:val="003A008D"/>
    <w:rsid w:val="003A02ED"/>
    <w:rsid w:val="003A0598"/>
    <w:rsid w:val="003A062C"/>
    <w:rsid w:val="003A0E48"/>
    <w:rsid w:val="003A1437"/>
    <w:rsid w:val="003A232E"/>
    <w:rsid w:val="003A2E8B"/>
    <w:rsid w:val="003A3227"/>
    <w:rsid w:val="003A486A"/>
    <w:rsid w:val="003A4C5B"/>
    <w:rsid w:val="003A5048"/>
    <w:rsid w:val="003A5248"/>
    <w:rsid w:val="003A5481"/>
    <w:rsid w:val="003A5AAC"/>
    <w:rsid w:val="003A5F2D"/>
    <w:rsid w:val="003A7224"/>
    <w:rsid w:val="003A7452"/>
    <w:rsid w:val="003A7AC7"/>
    <w:rsid w:val="003B00D8"/>
    <w:rsid w:val="003B037C"/>
    <w:rsid w:val="003B044A"/>
    <w:rsid w:val="003B0BAB"/>
    <w:rsid w:val="003B1426"/>
    <w:rsid w:val="003B1A9C"/>
    <w:rsid w:val="003B1ABE"/>
    <w:rsid w:val="003B2352"/>
    <w:rsid w:val="003B2454"/>
    <w:rsid w:val="003B2680"/>
    <w:rsid w:val="003B2827"/>
    <w:rsid w:val="003B2E55"/>
    <w:rsid w:val="003B311F"/>
    <w:rsid w:val="003B335D"/>
    <w:rsid w:val="003B4346"/>
    <w:rsid w:val="003B452D"/>
    <w:rsid w:val="003B5B21"/>
    <w:rsid w:val="003B68A1"/>
    <w:rsid w:val="003B69B4"/>
    <w:rsid w:val="003B763F"/>
    <w:rsid w:val="003B7BBD"/>
    <w:rsid w:val="003C1C9F"/>
    <w:rsid w:val="003C23BE"/>
    <w:rsid w:val="003C364B"/>
    <w:rsid w:val="003C38E1"/>
    <w:rsid w:val="003C392B"/>
    <w:rsid w:val="003C45C2"/>
    <w:rsid w:val="003C4A22"/>
    <w:rsid w:val="003C4EE2"/>
    <w:rsid w:val="003C53C1"/>
    <w:rsid w:val="003C55DB"/>
    <w:rsid w:val="003C6794"/>
    <w:rsid w:val="003C6AE7"/>
    <w:rsid w:val="003C6EED"/>
    <w:rsid w:val="003D1545"/>
    <w:rsid w:val="003D1930"/>
    <w:rsid w:val="003D1EBA"/>
    <w:rsid w:val="003D2151"/>
    <w:rsid w:val="003D2E7C"/>
    <w:rsid w:val="003D3410"/>
    <w:rsid w:val="003D504F"/>
    <w:rsid w:val="003D689F"/>
    <w:rsid w:val="003D710F"/>
    <w:rsid w:val="003D7DB3"/>
    <w:rsid w:val="003D7EE2"/>
    <w:rsid w:val="003E0360"/>
    <w:rsid w:val="003E1540"/>
    <w:rsid w:val="003E1F6F"/>
    <w:rsid w:val="003E2A18"/>
    <w:rsid w:val="003E2EE0"/>
    <w:rsid w:val="003E48A6"/>
    <w:rsid w:val="003E4EA8"/>
    <w:rsid w:val="003E54D2"/>
    <w:rsid w:val="003E5571"/>
    <w:rsid w:val="003E575F"/>
    <w:rsid w:val="003E58CE"/>
    <w:rsid w:val="003E6975"/>
    <w:rsid w:val="003E77B2"/>
    <w:rsid w:val="003E7B33"/>
    <w:rsid w:val="003F0107"/>
    <w:rsid w:val="003F07C9"/>
    <w:rsid w:val="003F08B2"/>
    <w:rsid w:val="003F08CB"/>
    <w:rsid w:val="003F15F8"/>
    <w:rsid w:val="003F1A93"/>
    <w:rsid w:val="003F2A8C"/>
    <w:rsid w:val="003F2E75"/>
    <w:rsid w:val="003F3759"/>
    <w:rsid w:val="003F3AB8"/>
    <w:rsid w:val="003F3C09"/>
    <w:rsid w:val="003F3FD5"/>
    <w:rsid w:val="003F55C9"/>
    <w:rsid w:val="003F721A"/>
    <w:rsid w:val="003F73F3"/>
    <w:rsid w:val="003F7B92"/>
    <w:rsid w:val="003F7FC1"/>
    <w:rsid w:val="00400AB9"/>
    <w:rsid w:val="00400ACB"/>
    <w:rsid w:val="004019E5"/>
    <w:rsid w:val="00401D4C"/>
    <w:rsid w:val="004025E3"/>
    <w:rsid w:val="00402E4D"/>
    <w:rsid w:val="00402F70"/>
    <w:rsid w:val="0040450D"/>
    <w:rsid w:val="00404AE0"/>
    <w:rsid w:val="00404ED5"/>
    <w:rsid w:val="00405D42"/>
    <w:rsid w:val="00406284"/>
    <w:rsid w:val="0040710E"/>
    <w:rsid w:val="00407331"/>
    <w:rsid w:val="004073AE"/>
    <w:rsid w:val="00410BC5"/>
    <w:rsid w:val="00410DAB"/>
    <w:rsid w:val="004114A9"/>
    <w:rsid w:val="004124E9"/>
    <w:rsid w:val="00412951"/>
    <w:rsid w:val="0041296E"/>
    <w:rsid w:val="00412CD2"/>
    <w:rsid w:val="00413527"/>
    <w:rsid w:val="00413690"/>
    <w:rsid w:val="004142DF"/>
    <w:rsid w:val="00414A7C"/>
    <w:rsid w:val="00415513"/>
    <w:rsid w:val="00415669"/>
    <w:rsid w:val="00415B2F"/>
    <w:rsid w:val="00415B94"/>
    <w:rsid w:val="00416691"/>
    <w:rsid w:val="00416AFC"/>
    <w:rsid w:val="0041775E"/>
    <w:rsid w:val="00417C70"/>
    <w:rsid w:val="00420E4C"/>
    <w:rsid w:val="0042223C"/>
    <w:rsid w:val="0042273D"/>
    <w:rsid w:val="00422E5E"/>
    <w:rsid w:val="00423629"/>
    <w:rsid w:val="00423653"/>
    <w:rsid w:val="004237F5"/>
    <w:rsid w:val="004238D1"/>
    <w:rsid w:val="00423D2D"/>
    <w:rsid w:val="004249BB"/>
    <w:rsid w:val="00424E0A"/>
    <w:rsid w:val="00425838"/>
    <w:rsid w:val="0042683C"/>
    <w:rsid w:val="004272CD"/>
    <w:rsid w:val="00427826"/>
    <w:rsid w:val="00432E0E"/>
    <w:rsid w:val="00434ACD"/>
    <w:rsid w:val="004350B3"/>
    <w:rsid w:val="00435E99"/>
    <w:rsid w:val="00436284"/>
    <w:rsid w:val="004365BE"/>
    <w:rsid w:val="00436831"/>
    <w:rsid w:val="00436E94"/>
    <w:rsid w:val="004374D4"/>
    <w:rsid w:val="00437DCC"/>
    <w:rsid w:val="00440A06"/>
    <w:rsid w:val="004421CB"/>
    <w:rsid w:val="00442B8A"/>
    <w:rsid w:val="00443049"/>
    <w:rsid w:val="004435CA"/>
    <w:rsid w:val="004442B0"/>
    <w:rsid w:val="00445E8B"/>
    <w:rsid w:val="00446683"/>
    <w:rsid w:val="0044718E"/>
    <w:rsid w:val="0044750D"/>
    <w:rsid w:val="00447BA1"/>
    <w:rsid w:val="004501C3"/>
    <w:rsid w:val="004505FD"/>
    <w:rsid w:val="00450E33"/>
    <w:rsid w:val="00453454"/>
    <w:rsid w:val="0045392D"/>
    <w:rsid w:val="00453DA2"/>
    <w:rsid w:val="00454282"/>
    <w:rsid w:val="00454D14"/>
    <w:rsid w:val="00455C12"/>
    <w:rsid w:val="00456C10"/>
    <w:rsid w:val="0045703F"/>
    <w:rsid w:val="004574FB"/>
    <w:rsid w:val="00457A86"/>
    <w:rsid w:val="0046060C"/>
    <w:rsid w:val="00460D54"/>
    <w:rsid w:val="00460D60"/>
    <w:rsid w:val="00460F99"/>
    <w:rsid w:val="004610DF"/>
    <w:rsid w:val="00461244"/>
    <w:rsid w:val="0046147E"/>
    <w:rsid w:val="004621AA"/>
    <w:rsid w:val="00463244"/>
    <w:rsid w:val="00463387"/>
    <w:rsid w:val="004637C7"/>
    <w:rsid w:val="00464027"/>
    <w:rsid w:val="00464E95"/>
    <w:rsid w:val="00466A41"/>
    <w:rsid w:val="00467D57"/>
    <w:rsid w:val="00470F26"/>
    <w:rsid w:val="004712D1"/>
    <w:rsid w:val="00471BB4"/>
    <w:rsid w:val="00471C68"/>
    <w:rsid w:val="00471ECB"/>
    <w:rsid w:val="004721A8"/>
    <w:rsid w:val="0047289A"/>
    <w:rsid w:val="00472A06"/>
    <w:rsid w:val="00473D4C"/>
    <w:rsid w:val="00474085"/>
    <w:rsid w:val="00475323"/>
    <w:rsid w:val="00476FED"/>
    <w:rsid w:val="004779B9"/>
    <w:rsid w:val="004809E2"/>
    <w:rsid w:val="00480FD1"/>
    <w:rsid w:val="0048108D"/>
    <w:rsid w:val="004811C0"/>
    <w:rsid w:val="00481750"/>
    <w:rsid w:val="00481F3E"/>
    <w:rsid w:val="00481F4D"/>
    <w:rsid w:val="00482861"/>
    <w:rsid w:val="00486D0F"/>
    <w:rsid w:val="00486E00"/>
    <w:rsid w:val="00486FE5"/>
    <w:rsid w:val="0048708E"/>
    <w:rsid w:val="004878F9"/>
    <w:rsid w:val="00487ACB"/>
    <w:rsid w:val="00487ADF"/>
    <w:rsid w:val="00490740"/>
    <w:rsid w:val="0049181B"/>
    <w:rsid w:val="00492500"/>
    <w:rsid w:val="00492519"/>
    <w:rsid w:val="00492762"/>
    <w:rsid w:val="00492FDB"/>
    <w:rsid w:val="0049362B"/>
    <w:rsid w:val="00493F39"/>
    <w:rsid w:val="004951E4"/>
    <w:rsid w:val="004952CE"/>
    <w:rsid w:val="00495678"/>
    <w:rsid w:val="00495C2B"/>
    <w:rsid w:val="00496464"/>
    <w:rsid w:val="004967D6"/>
    <w:rsid w:val="00496ADE"/>
    <w:rsid w:val="00496E28"/>
    <w:rsid w:val="00496FF5"/>
    <w:rsid w:val="004A01DE"/>
    <w:rsid w:val="004A0B5E"/>
    <w:rsid w:val="004A1632"/>
    <w:rsid w:val="004A1C6D"/>
    <w:rsid w:val="004A21EC"/>
    <w:rsid w:val="004A228F"/>
    <w:rsid w:val="004A2A0B"/>
    <w:rsid w:val="004A2C66"/>
    <w:rsid w:val="004A2F5C"/>
    <w:rsid w:val="004A314E"/>
    <w:rsid w:val="004A36E0"/>
    <w:rsid w:val="004A399E"/>
    <w:rsid w:val="004A458E"/>
    <w:rsid w:val="004A4F5D"/>
    <w:rsid w:val="004A6061"/>
    <w:rsid w:val="004A6DD7"/>
    <w:rsid w:val="004A70D5"/>
    <w:rsid w:val="004B0337"/>
    <w:rsid w:val="004B0EC3"/>
    <w:rsid w:val="004B1541"/>
    <w:rsid w:val="004B16A7"/>
    <w:rsid w:val="004B1856"/>
    <w:rsid w:val="004B22D4"/>
    <w:rsid w:val="004B2474"/>
    <w:rsid w:val="004B4F9E"/>
    <w:rsid w:val="004B55DF"/>
    <w:rsid w:val="004B5F8D"/>
    <w:rsid w:val="004B6B65"/>
    <w:rsid w:val="004B73CA"/>
    <w:rsid w:val="004B798A"/>
    <w:rsid w:val="004B7BC1"/>
    <w:rsid w:val="004B7D4E"/>
    <w:rsid w:val="004C026A"/>
    <w:rsid w:val="004C12B3"/>
    <w:rsid w:val="004C1394"/>
    <w:rsid w:val="004C1456"/>
    <w:rsid w:val="004C2A97"/>
    <w:rsid w:val="004C3FD7"/>
    <w:rsid w:val="004C5581"/>
    <w:rsid w:val="004C6360"/>
    <w:rsid w:val="004C6A4D"/>
    <w:rsid w:val="004C6BBF"/>
    <w:rsid w:val="004C6C2E"/>
    <w:rsid w:val="004C6C77"/>
    <w:rsid w:val="004C7BF8"/>
    <w:rsid w:val="004D0246"/>
    <w:rsid w:val="004D1AF0"/>
    <w:rsid w:val="004D4655"/>
    <w:rsid w:val="004D5AAD"/>
    <w:rsid w:val="004D5B8A"/>
    <w:rsid w:val="004D753F"/>
    <w:rsid w:val="004D7E1A"/>
    <w:rsid w:val="004E021F"/>
    <w:rsid w:val="004E05B2"/>
    <w:rsid w:val="004E08D0"/>
    <w:rsid w:val="004E0C3B"/>
    <w:rsid w:val="004E2F5E"/>
    <w:rsid w:val="004E36D9"/>
    <w:rsid w:val="004E36DB"/>
    <w:rsid w:val="004E3AD0"/>
    <w:rsid w:val="004E485A"/>
    <w:rsid w:val="004E490B"/>
    <w:rsid w:val="004E597B"/>
    <w:rsid w:val="004E5C39"/>
    <w:rsid w:val="004E5E4A"/>
    <w:rsid w:val="004E6527"/>
    <w:rsid w:val="004E7395"/>
    <w:rsid w:val="004E7817"/>
    <w:rsid w:val="004E7FA3"/>
    <w:rsid w:val="004F16EC"/>
    <w:rsid w:val="004F1A08"/>
    <w:rsid w:val="004F258C"/>
    <w:rsid w:val="004F272F"/>
    <w:rsid w:val="004F2949"/>
    <w:rsid w:val="004F2E6E"/>
    <w:rsid w:val="004F2F69"/>
    <w:rsid w:val="004F302A"/>
    <w:rsid w:val="004F33E6"/>
    <w:rsid w:val="004F3538"/>
    <w:rsid w:val="004F49DC"/>
    <w:rsid w:val="004F597A"/>
    <w:rsid w:val="004F5C35"/>
    <w:rsid w:val="004F5E16"/>
    <w:rsid w:val="004F60EB"/>
    <w:rsid w:val="004F6AA3"/>
    <w:rsid w:val="004F6EC5"/>
    <w:rsid w:val="004F771C"/>
    <w:rsid w:val="004F78A6"/>
    <w:rsid w:val="00502077"/>
    <w:rsid w:val="005040CD"/>
    <w:rsid w:val="00506DC1"/>
    <w:rsid w:val="00507218"/>
    <w:rsid w:val="0050768A"/>
    <w:rsid w:val="00507964"/>
    <w:rsid w:val="005106BA"/>
    <w:rsid w:val="00510A0B"/>
    <w:rsid w:val="00510A5A"/>
    <w:rsid w:val="00510B85"/>
    <w:rsid w:val="00510B99"/>
    <w:rsid w:val="00511094"/>
    <w:rsid w:val="00511A9F"/>
    <w:rsid w:val="00511DF4"/>
    <w:rsid w:val="005125A5"/>
    <w:rsid w:val="0051315A"/>
    <w:rsid w:val="0051418C"/>
    <w:rsid w:val="00514BC6"/>
    <w:rsid w:val="00515231"/>
    <w:rsid w:val="00515A82"/>
    <w:rsid w:val="00515E0C"/>
    <w:rsid w:val="00516587"/>
    <w:rsid w:val="005166A6"/>
    <w:rsid w:val="00516889"/>
    <w:rsid w:val="00520C00"/>
    <w:rsid w:val="0052119C"/>
    <w:rsid w:val="005212C2"/>
    <w:rsid w:val="00521534"/>
    <w:rsid w:val="005215AC"/>
    <w:rsid w:val="00521995"/>
    <w:rsid w:val="005231EB"/>
    <w:rsid w:val="00523300"/>
    <w:rsid w:val="00523811"/>
    <w:rsid w:val="00523989"/>
    <w:rsid w:val="005240EA"/>
    <w:rsid w:val="00524F2B"/>
    <w:rsid w:val="005253C1"/>
    <w:rsid w:val="00525969"/>
    <w:rsid w:val="00525AB1"/>
    <w:rsid w:val="00525D9F"/>
    <w:rsid w:val="005265EC"/>
    <w:rsid w:val="00527016"/>
    <w:rsid w:val="00527B9F"/>
    <w:rsid w:val="00527BE0"/>
    <w:rsid w:val="00530170"/>
    <w:rsid w:val="00531B49"/>
    <w:rsid w:val="00532116"/>
    <w:rsid w:val="00532895"/>
    <w:rsid w:val="00532DEB"/>
    <w:rsid w:val="00532EC2"/>
    <w:rsid w:val="0053393E"/>
    <w:rsid w:val="0053399A"/>
    <w:rsid w:val="0053420D"/>
    <w:rsid w:val="005342DA"/>
    <w:rsid w:val="005344AB"/>
    <w:rsid w:val="00534AF2"/>
    <w:rsid w:val="0053670E"/>
    <w:rsid w:val="00536E7D"/>
    <w:rsid w:val="00537402"/>
    <w:rsid w:val="005375A3"/>
    <w:rsid w:val="005378F6"/>
    <w:rsid w:val="005410F7"/>
    <w:rsid w:val="0054121F"/>
    <w:rsid w:val="00541360"/>
    <w:rsid w:val="005413E3"/>
    <w:rsid w:val="00541F4D"/>
    <w:rsid w:val="00542411"/>
    <w:rsid w:val="00543648"/>
    <w:rsid w:val="00544502"/>
    <w:rsid w:val="005449A8"/>
    <w:rsid w:val="00546EB3"/>
    <w:rsid w:val="005472A7"/>
    <w:rsid w:val="005475F1"/>
    <w:rsid w:val="00550720"/>
    <w:rsid w:val="00550959"/>
    <w:rsid w:val="005515AF"/>
    <w:rsid w:val="00551A49"/>
    <w:rsid w:val="00552138"/>
    <w:rsid w:val="0055309C"/>
    <w:rsid w:val="00553966"/>
    <w:rsid w:val="00555FD1"/>
    <w:rsid w:val="00556031"/>
    <w:rsid w:val="00556BE8"/>
    <w:rsid w:val="005604F6"/>
    <w:rsid w:val="005605CC"/>
    <w:rsid w:val="00560FC9"/>
    <w:rsid w:val="00561CFE"/>
    <w:rsid w:val="00562B58"/>
    <w:rsid w:val="00562B5C"/>
    <w:rsid w:val="00563709"/>
    <w:rsid w:val="00564DFC"/>
    <w:rsid w:val="00565D4F"/>
    <w:rsid w:val="0056611C"/>
    <w:rsid w:val="00567641"/>
    <w:rsid w:val="0057043F"/>
    <w:rsid w:val="005709AD"/>
    <w:rsid w:val="005716B0"/>
    <w:rsid w:val="00571BB9"/>
    <w:rsid w:val="00571E03"/>
    <w:rsid w:val="0057271F"/>
    <w:rsid w:val="00572AEE"/>
    <w:rsid w:val="00572C79"/>
    <w:rsid w:val="00572EA5"/>
    <w:rsid w:val="00575206"/>
    <w:rsid w:val="005755EE"/>
    <w:rsid w:val="00576E39"/>
    <w:rsid w:val="00577621"/>
    <w:rsid w:val="00582044"/>
    <w:rsid w:val="00582D1F"/>
    <w:rsid w:val="00583B12"/>
    <w:rsid w:val="00583FDB"/>
    <w:rsid w:val="00584AD5"/>
    <w:rsid w:val="00584DE4"/>
    <w:rsid w:val="00585336"/>
    <w:rsid w:val="00586D4F"/>
    <w:rsid w:val="00587846"/>
    <w:rsid w:val="005906AB"/>
    <w:rsid w:val="00590BC6"/>
    <w:rsid w:val="00591716"/>
    <w:rsid w:val="00591728"/>
    <w:rsid w:val="00591998"/>
    <w:rsid w:val="005920B2"/>
    <w:rsid w:val="005923CF"/>
    <w:rsid w:val="005928C6"/>
    <w:rsid w:val="00593F04"/>
    <w:rsid w:val="00594054"/>
    <w:rsid w:val="00594C20"/>
    <w:rsid w:val="00595055"/>
    <w:rsid w:val="00595999"/>
    <w:rsid w:val="00596379"/>
    <w:rsid w:val="00596BE1"/>
    <w:rsid w:val="00596FB8"/>
    <w:rsid w:val="005971D5"/>
    <w:rsid w:val="00597B1B"/>
    <w:rsid w:val="00597BC1"/>
    <w:rsid w:val="005A12B4"/>
    <w:rsid w:val="005A2D54"/>
    <w:rsid w:val="005A309A"/>
    <w:rsid w:val="005A3371"/>
    <w:rsid w:val="005A3FB4"/>
    <w:rsid w:val="005A60EF"/>
    <w:rsid w:val="005A6ADE"/>
    <w:rsid w:val="005A7D96"/>
    <w:rsid w:val="005B07C7"/>
    <w:rsid w:val="005B0D79"/>
    <w:rsid w:val="005B0FEE"/>
    <w:rsid w:val="005B30CB"/>
    <w:rsid w:val="005B310D"/>
    <w:rsid w:val="005B365C"/>
    <w:rsid w:val="005B3DFD"/>
    <w:rsid w:val="005B4D2B"/>
    <w:rsid w:val="005B57A7"/>
    <w:rsid w:val="005B5883"/>
    <w:rsid w:val="005B5E7F"/>
    <w:rsid w:val="005B6579"/>
    <w:rsid w:val="005C0045"/>
    <w:rsid w:val="005C0C43"/>
    <w:rsid w:val="005C0D2F"/>
    <w:rsid w:val="005C0EDB"/>
    <w:rsid w:val="005C2108"/>
    <w:rsid w:val="005C2538"/>
    <w:rsid w:val="005C292C"/>
    <w:rsid w:val="005C3684"/>
    <w:rsid w:val="005C3DBA"/>
    <w:rsid w:val="005C45B0"/>
    <w:rsid w:val="005C45D8"/>
    <w:rsid w:val="005C53CC"/>
    <w:rsid w:val="005C7218"/>
    <w:rsid w:val="005C7E62"/>
    <w:rsid w:val="005D00F6"/>
    <w:rsid w:val="005D0104"/>
    <w:rsid w:val="005D04DC"/>
    <w:rsid w:val="005D060A"/>
    <w:rsid w:val="005D110B"/>
    <w:rsid w:val="005D156E"/>
    <w:rsid w:val="005D2973"/>
    <w:rsid w:val="005D2C81"/>
    <w:rsid w:val="005D4C53"/>
    <w:rsid w:val="005D57B8"/>
    <w:rsid w:val="005D5AF6"/>
    <w:rsid w:val="005D6A4B"/>
    <w:rsid w:val="005D6E06"/>
    <w:rsid w:val="005D6FB2"/>
    <w:rsid w:val="005D75F7"/>
    <w:rsid w:val="005D7EEA"/>
    <w:rsid w:val="005E0D3E"/>
    <w:rsid w:val="005E145B"/>
    <w:rsid w:val="005E1B1F"/>
    <w:rsid w:val="005E1D64"/>
    <w:rsid w:val="005E21A6"/>
    <w:rsid w:val="005E28D9"/>
    <w:rsid w:val="005E3D2D"/>
    <w:rsid w:val="005E581E"/>
    <w:rsid w:val="005E59D2"/>
    <w:rsid w:val="005F0B61"/>
    <w:rsid w:val="005F1088"/>
    <w:rsid w:val="005F14F6"/>
    <w:rsid w:val="005F3667"/>
    <w:rsid w:val="005F3B1B"/>
    <w:rsid w:val="005F4807"/>
    <w:rsid w:val="005F486B"/>
    <w:rsid w:val="005F495E"/>
    <w:rsid w:val="005F49A5"/>
    <w:rsid w:val="005F4BFB"/>
    <w:rsid w:val="005F564B"/>
    <w:rsid w:val="005F631B"/>
    <w:rsid w:val="005F6A59"/>
    <w:rsid w:val="005F6E98"/>
    <w:rsid w:val="006000E4"/>
    <w:rsid w:val="006001A9"/>
    <w:rsid w:val="00600281"/>
    <w:rsid w:val="006003EB"/>
    <w:rsid w:val="0060047A"/>
    <w:rsid w:val="0060176D"/>
    <w:rsid w:val="0060184F"/>
    <w:rsid w:val="006022B5"/>
    <w:rsid w:val="0060325A"/>
    <w:rsid w:val="006043B0"/>
    <w:rsid w:val="006048DF"/>
    <w:rsid w:val="006049F5"/>
    <w:rsid w:val="00604F76"/>
    <w:rsid w:val="00604FE3"/>
    <w:rsid w:val="006059DD"/>
    <w:rsid w:val="00605AF3"/>
    <w:rsid w:val="00606D70"/>
    <w:rsid w:val="00606EF7"/>
    <w:rsid w:val="00607205"/>
    <w:rsid w:val="006075E0"/>
    <w:rsid w:val="006078EE"/>
    <w:rsid w:val="006115E8"/>
    <w:rsid w:val="0061178A"/>
    <w:rsid w:val="006122FB"/>
    <w:rsid w:val="00612E91"/>
    <w:rsid w:val="00612F11"/>
    <w:rsid w:val="006135B0"/>
    <w:rsid w:val="0061360A"/>
    <w:rsid w:val="006138CA"/>
    <w:rsid w:val="006139A2"/>
    <w:rsid w:val="00614389"/>
    <w:rsid w:val="006144B7"/>
    <w:rsid w:val="00614DBE"/>
    <w:rsid w:val="00615A49"/>
    <w:rsid w:val="006174D5"/>
    <w:rsid w:val="00617BC9"/>
    <w:rsid w:val="006208EB"/>
    <w:rsid w:val="00621550"/>
    <w:rsid w:val="00621A88"/>
    <w:rsid w:val="00621E9C"/>
    <w:rsid w:val="00622DC6"/>
    <w:rsid w:val="00623761"/>
    <w:rsid w:val="00623BC8"/>
    <w:rsid w:val="00624AA7"/>
    <w:rsid w:val="00624D05"/>
    <w:rsid w:val="00625516"/>
    <w:rsid w:val="00625741"/>
    <w:rsid w:val="00625DF7"/>
    <w:rsid w:val="006263FA"/>
    <w:rsid w:val="0062677B"/>
    <w:rsid w:val="00626DA7"/>
    <w:rsid w:val="0062750D"/>
    <w:rsid w:val="00627A57"/>
    <w:rsid w:val="00627B30"/>
    <w:rsid w:val="00627F79"/>
    <w:rsid w:val="00631971"/>
    <w:rsid w:val="00632E89"/>
    <w:rsid w:val="00632ED6"/>
    <w:rsid w:val="00633864"/>
    <w:rsid w:val="006345A1"/>
    <w:rsid w:val="00635443"/>
    <w:rsid w:val="00635543"/>
    <w:rsid w:val="00636D9B"/>
    <w:rsid w:val="00636FB9"/>
    <w:rsid w:val="00637E53"/>
    <w:rsid w:val="00640383"/>
    <w:rsid w:val="00641872"/>
    <w:rsid w:val="00641AC9"/>
    <w:rsid w:val="006427C0"/>
    <w:rsid w:val="0064283D"/>
    <w:rsid w:val="006432B8"/>
    <w:rsid w:val="0064429E"/>
    <w:rsid w:val="006456D6"/>
    <w:rsid w:val="006457C2"/>
    <w:rsid w:val="00645ED0"/>
    <w:rsid w:val="00646489"/>
    <w:rsid w:val="0064658C"/>
    <w:rsid w:val="0064743A"/>
    <w:rsid w:val="0064748A"/>
    <w:rsid w:val="006477B6"/>
    <w:rsid w:val="00650438"/>
    <w:rsid w:val="00650638"/>
    <w:rsid w:val="006510FD"/>
    <w:rsid w:val="00651AEA"/>
    <w:rsid w:val="00651CF9"/>
    <w:rsid w:val="00651DA6"/>
    <w:rsid w:val="00652637"/>
    <w:rsid w:val="006528F1"/>
    <w:rsid w:val="006536AC"/>
    <w:rsid w:val="00653A18"/>
    <w:rsid w:val="00654D38"/>
    <w:rsid w:val="006565BC"/>
    <w:rsid w:val="0065700E"/>
    <w:rsid w:val="00661260"/>
    <w:rsid w:val="006614FE"/>
    <w:rsid w:val="00661BA0"/>
    <w:rsid w:val="006622D2"/>
    <w:rsid w:val="00662851"/>
    <w:rsid w:val="00664023"/>
    <w:rsid w:val="0066497A"/>
    <w:rsid w:val="0066511D"/>
    <w:rsid w:val="00665672"/>
    <w:rsid w:val="00665DD4"/>
    <w:rsid w:val="006663A6"/>
    <w:rsid w:val="00666556"/>
    <w:rsid w:val="006676E0"/>
    <w:rsid w:val="006708F5"/>
    <w:rsid w:val="00670CF7"/>
    <w:rsid w:val="00670E68"/>
    <w:rsid w:val="00671F0E"/>
    <w:rsid w:val="006723DA"/>
    <w:rsid w:val="006724D6"/>
    <w:rsid w:val="006729D4"/>
    <w:rsid w:val="00672CBD"/>
    <w:rsid w:val="00673A5F"/>
    <w:rsid w:val="00673BDB"/>
    <w:rsid w:val="00674547"/>
    <w:rsid w:val="00676462"/>
    <w:rsid w:val="0067652D"/>
    <w:rsid w:val="00676680"/>
    <w:rsid w:val="0067689D"/>
    <w:rsid w:val="00676EF8"/>
    <w:rsid w:val="006775AD"/>
    <w:rsid w:val="00677CCA"/>
    <w:rsid w:val="00680E24"/>
    <w:rsid w:val="00680FF9"/>
    <w:rsid w:val="00681A6E"/>
    <w:rsid w:val="00681FD9"/>
    <w:rsid w:val="006820CF"/>
    <w:rsid w:val="00682341"/>
    <w:rsid w:val="006826DE"/>
    <w:rsid w:val="006828D8"/>
    <w:rsid w:val="00682D5B"/>
    <w:rsid w:val="00683342"/>
    <w:rsid w:val="006836DE"/>
    <w:rsid w:val="00683E3A"/>
    <w:rsid w:val="0068469C"/>
    <w:rsid w:val="00684B2F"/>
    <w:rsid w:val="00684EA2"/>
    <w:rsid w:val="0068503F"/>
    <w:rsid w:val="0068601A"/>
    <w:rsid w:val="00686560"/>
    <w:rsid w:val="00686C8E"/>
    <w:rsid w:val="006871B0"/>
    <w:rsid w:val="00687B17"/>
    <w:rsid w:val="006905C3"/>
    <w:rsid w:val="00690A24"/>
    <w:rsid w:val="006914CA"/>
    <w:rsid w:val="00692E8D"/>
    <w:rsid w:val="00693500"/>
    <w:rsid w:val="00693E3A"/>
    <w:rsid w:val="006943F8"/>
    <w:rsid w:val="00694EE7"/>
    <w:rsid w:val="0069500F"/>
    <w:rsid w:val="00695EBF"/>
    <w:rsid w:val="0069615A"/>
    <w:rsid w:val="00696373"/>
    <w:rsid w:val="006965E9"/>
    <w:rsid w:val="006967E2"/>
    <w:rsid w:val="006A10AC"/>
    <w:rsid w:val="006A15A6"/>
    <w:rsid w:val="006A18FF"/>
    <w:rsid w:val="006A31EB"/>
    <w:rsid w:val="006A3CDB"/>
    <w:rsid w:val="006A4924"/>
    <w:rsid w:val="006A496B"/>
    <w:rsid w:val="006A4EAB"/>
    <w:rsid w:val="006B06D7"/>
    <w:rsid w:val="006B07F3"/>
    <w:rsid w:val="006B0BD3"/>
    <w:rsid w:val="006B19AF"/>
    <w:rsid w:val="006B23DE"/>
    <w:rsid w:val="006B25FA"/>
    <w:rsid w:val="006B2ECB"/>
    <w:rsid w:val="006B2F81"/>
    <w:rsid w:val="006B3A58"/>
    <w:rsid w:val="006B3B98"/>
    <w:rsid w:val="006B4670"/>
    <w:rsid w:val="006B4FE3"/>
    <w:rsid w:val="006B503C"/>
    <w:rsid w:val="006B5683"/>
    <w:rsid w:val="006B5EA7"/>
    <w:rsid w:val="006B6771"/>
    <w:rsid w:val="006B6EF5"/>
    <w:rsid w:val="006B7B5A"/>
    <w:rsid w:val="006C051B"/>
    <w:rsid w:val="006C1B47"/>
    <w:rsid w:val="006C1F51"/>
    <w:rsid w:val="006C2DB5"/>
    <w:rsid w:val="006C2F1F"/>
    <w:rsid w:val="006C4456"/>
    <w:rsid w:val="006C4FBF"/>
    <w:rsid w:val="006C5327"/>
    <w:rsid w:val="006C5518"/>
    <w:rsid w:val="006C5B57"/>
    <w:rsid w:val="006C6641"/>
    <w:rsid w:val="006C66AB"/>
    <w:rsid w:val="006D129A"/>
    <w:rsid w:val="006D13A2"/>
    <w:rsid w:val="006D15E4"/>
    <w:rsid w:val="006D167F"/>
    <w:rsid w:val="006D2346"/>
    <w:rsid w:val="006D363C"/>
    <w:rsid w:val="006D41DD"/>
    <w:rsid w:val="006D6003"/>
    <w:rsid w:val="006D603B"/>
    <w:rsid w:val="006D68CB"/>
    <w:rsid w:val="006D69FD"/>
    <w:rsid w:val="006D7497"/>
    <w:rsid w:val="006D77C5"/>
    <w:rsid w:val="006E01FA"/>
    <w:rsid w:val="006E0AA4"/>
    <w:rsid w:val="006E0F10"/>
    <w:rsid w:val="006E1A87"/>
    <w:rsid w:val="006E1E23"/>
    <w:rsid w:val="006E21CC"/>
    <w:rsid w:val="006E3398"/>
    <w:rsid w:val="006E37A3"/>
    <w:rsid w:val="006E3A57"/>
    <w:rsid w:val="006E3B4E"/>
    <w:rsid w:val="006E404C"/>
    <w:rsid w:val="006E45F9"/>
    <w:rsid w:val="006E504B"/>
    <w:rsid w:val="006E557F"/>
    <w:rsid w:val="006E7CC6"/>
    <w:rsid w:val="006F13A8"/>
    <w:rsid w:val="006F1713"/>
    <w:rsid w:val="006F17F5"/>
    <w:rsid w:val="006F273E"/>
    <w:rsid w:val="006F2D4C"/>
    <w:rsid w:val="006F431A"/>
    <w:rsid w:val="006F44ED"/>
    <w:rsid w:val="006F4B0F"/>
    <w:rsid w:val="006F574E"/>
    <w:rsid w:val="006F649C"/>
    <w:rsid w:val="006F6F4F"/>
    <w:rsid w:val="006F7434"/>
    <w:rsid w:val="006F7A02"/>
    <w:rsid w:val="006F7E77"/>
    <w:rsid w:val="00700245"/>
    <w:rsid w:val="007014B2"/>
    <w:rsid w:val="007017BE"/>
    <w:rsid w:val="0070180D"/>
    <w:rsid w:val="00701859"/>
    <w:rsid w:val="00702F75"/>
    <w:rsid w:val="00703373"/>
    <w:rsid w:val="00705B5B"/>
    <w:rsid w:val="0070621A"/>
    <w:rsid w:val="007100E2"/>
    <w:rsid w:val="00711477"/>
    <w:rsid w:val="007117CF"/>
    <w:rsid w:val="007127F2"/>
    <w:rsid w:val="00712F99"/>
    <w:rsid w:val="007130C9"/>
    <w:rsid w:val="00714171"/>
    <w:rsid w:val="00715502"/>
    <w:rsid w:val="00715C9C"/>
    <w:rsid w:val="00716D59"/>
    <w:rsid w:val="00717383"/>
    <w:rsid w:val="00721AAE"/>
    <w:rsid w:val="00721D80"/>
    <w:rsid w:val="0072271B"/>
    <w:rsid w:val="0072295C"/>
    <w:rsid w:val="007229C9"/>
    <w:rsid w:val="00723084"/>
    <w:rsid w:val="00723285"/>
    <w:rsid w:val="00723ECE"/>
    <w:rsid w:val="007240C6"/>
    <w:rsid w:val="007241A4"/>
    <w:rsid w:val="00725931"/>
    <w:rsid w:val="00725967"/>
    <w:rsid w:val="007278FF"/>
    <w:rsid w:val="00727DF0"/>
    <w:rsid w:val="0073092F"/>
    <w:rsid w:val="00731161"/>
    <w:rsid w:val="00731555"/>
    <w:rsid w:val="00732348"/>
    <w:rsid w:val="007325C2"/>
    <w:rsid w:val="00733501"/>
    <w:rsid w:val="00733817"/>
    <w:rsid w:val="00733D7E"/>
    <w:rsid w:val="0073431D"/>
    <w:rsid w:val="00734426"/>
    <w:rsid w:val="00734832"/>
    <w:rsid w:val="00734E9F"/>
    <w:rsid w:val="00735573"/>
    <w:rsid w:val="00735747"/>
    <w:rsid w:val="0073584E"/>
    <w:rsid w:val="00735DDE"/>
    <w:rsid w:val="00736131"/>
    <w:rsid w:val="007361CC"/>
    <w:rsid w:val="00736D10"/>
    <w:rsid w:val="007405EE"/>
    <w:rsid w:val="007407A3"/>
    <w:rsid w:val="00740C56"/>
    <w:rsid w:val="00741384"/>
    <w:rsid w:val="00741B1E"/>
    <w:rsid w:val="00741B69"/>
    <w:rsid w:val="00744B2E"/>
    <w:rsid w:val="0074572D"/>
    <w:rsid w:val="007464D6"/>
    <w:rsid w:val="00746BBC"/>
    <w:rsid w:val="00747B2F"/>
    <w:rsid w:val="00747C5B"/>
    <w:rsid w:val="00747D7E"/>
    <w:rsid w:val="00750A62"/>
    <w:rsid w:val="0075125F"/>
    <w:rsid w:val="007519BE"/>
    <w:rsid w:val="007522F8"/>
    <w:rsid w:val="0075235D"/>
    <w:rsid w:val="007529D3"/>
    <w:rsid w:val="00753855"/>
    <w:rsid w:val="007549AF"/>
    <w:rsid w:val="00754ED3"/>
    <w:rsid w:val="00756784"/>
    <w:rsid w:val="00756ED7"/>
    <w:rsid w:val="00756EE2"/>
    <w:rsid w:val="0076063D"/>
    <w:rsid w:val="00760789"/>
    <w:rsid w:val="00760D65"/>
    <w:rsid w:val="00761547"/>
    <w:rsid w:val="007631AE"/>
    <w:rsid w:val="00763369"/>
    <w:rsid w:val="00763719"/>
    <w:rsid w:val="00765A93"/>
    <w:rsid w:val="0076620A"/>
    <w:rsid w:val="007662B1"/>
    <w:rsid w:val="007667CF"/>
    <w:rsid w:val="00767B39"/>
    <w:rsid w:val="00767E12"/>
    <w:rsid w:val="00767F78"/>
    <w:rsid w:val="00771480"/>
    <w:rsid w:val="00771DDD"/>
    <w:rsid w:val="00772880"/>
    <w:rsid w:val="007728EA"/>
    <w:rsid w:val="00772D21"/>
    <w:rsid w:val="007730D9"/>
    <w:rsid w:val="00773AA8"/>
    <w:rsid w:val="00773E65"/>
    <w:rsid w:val="00774246"/>
    <w:rsid w:val="007749B3"/>
    <w:rsid w:val="00774A7A"/>
    <w:rsid w:val="007759EC"/>
    <w:rsid w:val="00775A5B"/>
    <w:rsid w:val="00776B8C"/>
    <w:rsid w:val="007771E0"/>
    <w:rsid w:val="0077720D"/>
    <w:rsid w:val="00777EC5"/>
    <w:rsid w:val="00780093"/>
    <w:rsid w:val="0078010E"/>
    <w:rsid w:val="0078085F"/>
    <w:rsid w:val="00780C66"/>
    <w:rsid w:val="007815F8"/>
    <w:rsid w:val="00783476"/>
    <w:rsid w:val="00783C0A"/>
    <w:rsid w:val="00783DDB"/>
    <w:rsid w:val="00784226"/>
    <w:rsid w:val="00784546"/>
    <w:rsid w:val="0078496D"/>
    <w:rsid w:val="00784BA5"/>
    <w:rsid w:val="00785B8A"/>
    <w:rsid w:val="007863CC"/>
    <w:rsid w:val="0078654B"/>
    <w:rsid w:val="007866A9"/>
    <w:rsid w:val="00786783"/>
    <w:rsid w:val="007868EF"/>
    <w:rsid w:val="00786EA5"/>
    <w:rsid w:val="00787332"/>
    <w:rsid w:val="0078741B"/>
    <w:rsid w:val="0078786D"/>
    <w:rsid w:val="007878C7"/>
    <w:rsid w:val="0078792E"/>
    <w:rsid w:val="0079009B"/>
    <w:rsid w:val="0079077B"/>
    <w:rsid w:val="007908CA"/>
    <w:rsid w:val="007908D2"/>
    <w:rsid w:val="00790BD2"/>
    <w:rsid w:val="00791B79"/>
    <w:rsid w:val="00792607"/>
    <w:rsid w:val="00792881"/>
    <w:rsid w:val="00793D65"/>
    <w:rsid w:val="00793DB3"/>
    <w:rsid w:val="00794AE6"/>
    <w:rsid w:val="00796417"/>
    <w:rsid w:val="007970A2"/>
    <w:rsid w:val="00797DC7"/>
    <w:rsid w:val="00797DF5"/>
    <w:rsid w:val="007A017C"/>
    <w:rsid w:val="007A0742"/>
    <w:rsid w:val="007A0F58"/>
    <w:rsid w:val="007A1633"/>
    <w:rsid w:val="007A1BFB"/>
    <w:rsid w:val="007A21CC"/>
    <w:rsid w:val="007A26AE"/>
    <w:rsid w:val="007A2B7A"/>
    <w:rsid w:val="007A30BF"/>
    <w:rsid w:val="007A30F6"/>
    <w:rsid w:val="007A3A1D"/>
    <w:rsid w:val="007A43A1"/>
    <w:rsid w:val="007A5050"/>
    <w:rsid w:val="007A50C8"/>
    <w:rsid w:val="007A545F"/>
    <w:rsid w:val="007A5BB8"/>
    <w:rsid w:val="007A65CE"/>
    <w:rsid w:val="007A72E5"/>
    <w:rsid w:val="007A7638"/>
    <w:rsid w:val="007A7640"/>
    <w:rsid w:val="007B0FEE"/>
    <w:rsid w:val="007B11AB"/>
    <w:rsid w:val="007B14CF"/>
    <w:rsid w:val="007B1B02"/>
    <w:rsid w:val="007B240C"/>
    <w:rsid w:val="007B24FF"/>
    <w:rsid w:val="007B329B"/>
    <w:rsid w:val="007B38A3"/>
    <w:rsid w:val="007B47F0"/>
    <w:rsid w:val="007B50FA"/>
    <w:rsid w:val="007B543A"/>
    <w:rsid w:val="007B59BD"/>
    <w:rsid w:val="007B6C4B"/>
    <w:rsid w:val="007B6F2C"/>
    <w:rsid w:val="007B70E9"/>
    <w:rsid w:val="007B7EF1"/>
    <w:rsid w:val="007C0C77"/>
    <w:rsid w:val="007C12A2"/>
    <w:rsid w:val="007C1824"/>
    <w:rsid w:val="007C253B"/>
    <w:rsid w:val="007C2662"/>
    <w:rsid w:val="007C3EE0"/>
    <w:rsid w:val="007C49CD"/>
    <w:rsid w:val="007C4A0C"/>
    <w:rsid w:val="007C4B31"/>
    <w:rsid w:val="007C52CA"/>
    <w:rsid w:val="007C5747"/>
    <w:rsid w:val="007C62E2"/>
    <w:rsid w:val="007C6A28"/>
    <w:rsid w:val="007C71C1"/>
    <w:rsid w:val="007C7931"/>
    <w:rsid w:val="007D1053"/>
    <w:rsid w:val="007D1DE6"/>
    <w:rsid w:val="007D252D"/>
    <w:rsid w:val="007D2A55"/>
    <w:rsid w:val="007D2D8C"/>
    <w:rsid w:val="007D51A5"/>
    <w:rsid w:val="007D52DC"/>
    <w:rsid w:val="007D55A2"/>
    <w:rsid w:val="007D59CE"/>
    <w:rsid w:val="007D5C27"/>
    <w:rsid w:val="007D63D5"/>
    <w:rsid w:val="007D6472"/>
    <w:rsid w:val="007D6E89"/>
    <w:rsid w:val="007D7302"/>
    <w:rsid w:val="007D77BD"/>
    <w:rsid w:val="007D77CB"/>
    <w:rsid w:val="007D7F5F"/>
    <w:rsid w:val="007E153A"/>
    <w:rsid w:val="007E1573"/>
    <w:rsid w:val="007E17F5"/>
    <w:rsid w:val="007E1807"/>
    <w:rsid w:val="007E1F8A"/>
    <w:rsid w:val="007E2235"/>
    <w:rsid w:val="007E3899"/>
    <w:rsid w:val="007E3EB4"/>
    <w:rsid w:val="007E4829"/>
    <w:rsid w:val="007E59F1"/>
    <w:rsid w:val="007E5DA3"/>
    <w:rsid w:val="007E6E66"/>
    <w:rsid w:val="007F139E"/>
    <w:rsid w:val="007F20BD"/>
    <w:rsid w:val="007F2E5E"/>
    <w:rsid w:val="007F3437"/>
    <w:rsid w:val="007F3B3E"/>
    <w:rsid w:val="007F406C"/>
    <w:rsid w:val="007F448E"/>
    <w:rsid w:val="007F4D9E"/>
    <w:rsid w:val="007F4F60"/>
    <w:rsid w:val="007F589C"/>
    <w:rsid w:val="007F5986"/>
    <w:rsid w:val="007F5A61"/>
    <w:rsid w:val="007F6563"/>
    <w:rsid w:val="007F6A9F"/>
    <w:rsid w:val="007F73C9"/>
    <w:rsid w:val="008007A1"/>
    <w:rsid w:val="00800C92"/>
    <w:rsid w:val="00800EEA"/>
    <w:rsid w:val="00801463"/>
    <w:rsid w:val="00801C6F"/>
    <w:rsid w:val="00802654"/>
    <w:rsid w:val="008028AF"/>
    <w:rsid w:val="00802BF3"/>
    <w:rsid w:val="008032B4"/>
    <w:rsid w:val="008039AA"/>
    <w:rsid w:val="00804530"/>
    <w:rsid w:val="0080463E"/>
    <w:rsid w:val="00804DEE"/>
    <w:rsid w:val="00804FA0"/>
    <w:rsid w:val="00805821"/>
    <w:rsid w:val="00805960"/>
    <w:rsid w:val="0080599E"/>
    <w:rsid w:val="00806928"/>
    <w:rsid w:val="00807030"/>
    <w:rsid w:val="00807713"/>
    <w:rsid w:val="0081013C"/>
    <w:rsid w:val="00810309"/>
    <w:rsid w:val="00810978"/>
    <w:rsid w:val="00810E6B"/>
    <w:rsid w:val="008110B5"/>
    <w:rsid w:val="00811A7E"/>
    <w:rsid w:val="008123CC"/>
    <w:rsid w:val="008128B2"/>
    <w:rsid w:val="00812F10"/>
    <w:rsid w:val="00813041"/>
    <w:rsid w:val="00813852"/>
    <w:rsid w:val="00813A73"/>
    <w:rsid w:val="008164B3"/>
    <w:rsid w:val="00816F96"/>
    <w:rsid w:val="00820967"/>
    <w:rsid w:val="0082210A"/>
    <w:rsid w:val="0082221E"/>
    <w:rsid w:val="00822CC2"/>
    <w:rsid w:val="00823194"/>
    <w:rsid w:val="008232FC"/>
    <w:rsid w:val="00824358"/>
    <w:rsid w:val="00825186"/>
    <w:rsid w:val="00825CCD"/>
    <w:rsid w:val="00825D47"/>
    <w:rsid w:val="00826027"/>
    <w:rsid w:val="008261DF"/>
    <w:rsid w:val="00826804"/>
    <w:rsid w:val="00826DB6"/>
    <w:rsid w:val="00826FC8"/>
    <w:rsid w:val="00827043"/>
    <w:rsid w:val="008273D2"/>
    <w:rsid w:val="008273F1"/>
    <w:rsid w:val="0083026E"/>
    <w:rsid w:val="00830D1E"/>
    <w:rsid w:val="00830ED6"/>
    <w:rsid w:val="0083108B"/>
    <w:rsid w:val="0083194C"/>
    <w:rsid w:val="00832481"/>
    <w:rsid w:val="00832F51"/>
    <w:rsid w:val="00834BD2"/>
    <w:rsid w:val="0083569D"/>
    <w:rsid w:val="008359A5"/>
    <w:rsid w:val="0083701F"/>
    <w:rsid w:val="008373C3"/>
    <w:rsid w:val="00837DCE"/>
    <w:rsid w:val="008400FB"/>
    <w:rsid w:val="0084015E"/>
    <w:rsid w:val="008414D1"/>
    <w:rsid w:val="00842BD0"/>
    <w:rsid w:val="0084476E"/>
    <w:rsid w:val="00844C3A"/>
    <w:rsid w:val="008456AA"/>
    <w:rsid w:val="0084590E"/>
    <w:rsid w:val="00845D50"/>
    <w:rsid w:val="00845DD0"/>
    <w:rsid w:val="00845FC8"/>
    <w:rsid w:val="00847205"/>
    <w:rsid w:val="00847462"/>
    <w:rsid w:val="0084754B"/>
    <w:rsid w:val="00847ADF"/>
    <w:rsid w:val="00851033"/>
    <w:rsid w:val="00852A5A"/>
    <w:rsid w:val="00852EE4"/>
    <w:rsid w:val="008535C5"/>
    <w:rsid w:val="00855B3A"/>
    <w:rsid w:val="00855B4C"/>
    <w:rsid w:val="0085630D"/>
    <w:rsid w:val="0085635C"/>
    <w:rsid w:val="00857093"/>
    <w:rsid w:val="00860177"/>
    <w:rsid w:val="00860CB8"/>
    <w:rsid w:val="00861094"/>
    <w:rsid w:val="00861DD0"/>
    <w:rsid w:val="00863039"/>
    <w:rsid w:val="00863D45"/>
    <w:rsid w:val="0086426D"/>
    <w:rsid w:val="00864443"/>
    <w:rsid w:val="00865FA9"/>
    <w:rsid w:val="00865FC4"/>
    <w:rsid w:val="008660BB"/>
    <w:rsid w:val="00866274"/>
    <w:rsid w:val="0086637D"/>
    <w:rsid w:val="0087045C"/>
    <w:rsid w:val="0087095D"/>
    <w:rsid w:val="008710C1"/>
    <w:rsid w:val="00873479"/>
    <w:rsid w:val="0087364A"/>
    <w:rsid w:val="00873BF1"/>
    <w:rsid w:val="00873FF9"/>
    <w:rsid w:val="0087400C"/>
    <w:rsid w:val="0087488A"/>
    <w:rsid w:val="00874A0A"/>
    <w:rsid w:val="00874E8F"/>
    <w:rsid w:val="00874E99"/>
    <w:rsid w:val="0087572C"/>
    <w:rsid w:val="00876234"/>
    <w:rsid w:val="00876C59"/>
    <w:rsid w:val="00876F88"/>
    <w:rsid w:val="008770C5"/>
    <w:rsid w:val="00877310"/>
    <w:rsid w:val="00877D51"/>
    <w:rsid w:val="00877F6D"/>
    <w:rsid w:val="00880B6D"/>
    <w:rsid w:val="0088133D"/>
    <w:rsid w:val="008814BE"/>
    <w:rsid w:val="008821AE"/>
    <w:rsid w:val="0088267D"/>
    <w:rsid w:val="00882F3E"/>
    <w:rsid w:val="0088304F"/>
    <w:rsid w:val="00884C67"/>
    <w:rsid w:val="008853F7"/>
    <w:rsid w:val="00885752"/>
    <w:rsid w:val="008859BB"/>
    <w:rsid w:val="00885BB6"/>
    <w:rsid w:val="00886BA5"/>
    <w:rsid w:val="00886F3B"/>
    <w:rsid w:val="00886FCD"/>
    <w:rsid w:val="008878E0"/>
    <w:rsid w:val="00887B20"/>
    <w:rsid w:val="00890121"/>
    <w:rsid w:val="008909D8"/>
    <w:rsid w:val="00890CA4"/>
    <w:rsid w:val="00891EF9"/>
    <w:rsid w:val="00893264"/>
    <w:rsid w:val="00893589"/>
    <w:rsid w:val="00893B74"/>
    <w:rsid w:val="00893C42"/>
    <w:rsid w:val="00895784"/>
    <w:rsid w:val="0089617C"/>
    <w:rsid w:val="00896585"/>
    <w:rsid w:val="00897439"/>
    <w:rsid w:val="0089747E"/>
    <w:rsid w:val="008A01F7"/>
    <w:rsid w:val="008A11CE"/>
    <w:rsid w:val="008A127C"/>
    <w:rsid w:val="008A14EE"/>
    <w:rsid w:val="008A1B6A"/>
    <w:rsid w:val="008A1DF3"/>
    <w:rsid w:val="008A252A"/>
    <w:rsid w:val="008A27B4"/>
    <w:rsid w:val="008A2F12"/>
    <w:rsid w:val="008A3950"/>
    <w:rsid w:val="008A417D"/>
    <w:rsid w:val="008A47B7"/>
    <w:rsid w:val="008A57DB"/>
    <w:rsid w:val="008A5FA2"/>
    <w:rsid w:val="008A6375"/>
    <w:rsid w:val="008B0C63"/>
    <w:rsid w:val="008B38A7"/>
    <w:rsid w:val="008B46DC"/>
    <w:rsid w:val="008B4715"/>
    <w:rsid w:val="008B58AB"/>
    <w:rsid w:val="008B5B44"/>
    <w:rsid w:val="008B6979"/>
    <w:rsid w:val="008B7CDE"/>
    <w:rsid w:val="008C1BAA"/>
    <w:rsid w:val="008C21DE"/>
    <w:rsid w:val="008C2ADC"/>
    <w:rsid w:val="008C2DB7"/>
    <w:rsid w:val="008C3A4C"/>
    <w:rsid w:val="008C3FED"/>
    <w:rsid w:val="008C4E45"/>
    <w:rsid w:val="008C615C"/>
    <w:rsid w:val="008C728E"/>
    <w:rsid w:val="008C77DB"/>
    <w:rsid w:val="008D0212"/>
    <w:rsid w:val="008D057C"/>
    <w:rsid w:val="008D1789"/>
    <w:rsid w:val="008D19B9"/>
    <w:rsid w:val="008D1CBD"/>
    <w:rsid w:val="008D2D7A"/>
    <w:rsid w:val="008D3366"/>
    <w:rsid w:val="008D3642"/>
    <w:rsid w:val="008D4144"/>
    <w:rsid w:val="008D5265"/>
    <w:rsid w:val="008D664A"/>
    <w:rsid w:val="008D7C72"/>
    <w:rsid w:val="008E0405"/>
    <w:rsid w:val="008E1568"/>
    <w:rsid w:val="008E1B1B"/>
    <w:rsid w:val="008E29B8"/>
    <w:rsid w:val="008E3599"/>
    <w:rsid w:val="008E3ADC"/>
    <w:rsid w:val="008E3EE5"/>
    <w:rsid w:val="008E3F2A"/>
    <w:rsid w:val="008E45E0"/>
    <w:rsid w:val="008E4DB2"/>
    <w:rsid w:val="008E65E3"/>
    <w:rsid w:val="008E6F23"/>
    <w:rsid w:val="008E7097"/>
    <w:rsid w:val="008F0358"/>
    <w:rsid w:val="008F38A6"/>
    <w:rsid w:val="008F3B97"/>
    <w:rsid w:val="008F401F"/>
    <w:rsid w:val="008F457E"/>
    <w:rsid w:val="008F52A4"/>
    <w:rsid w:val="008F601F"/>
    <w:rsid w:val="008F6FA6"/>
    <w:rsid w:val="008F7903"/>
    <w:rsid w:val="008F7BC5"/>
    <w:rsid w:val="00900311"/>
    <w:rsid w:val="00900887"/>
    <w:rsid w:val="0090102C"/>
    <w:rsid w:val="00901708"/>
    <w:rsid w:val="009019A7"/>
    <w:rsid w:val="00901B7A"/>
    <w:rsid w:val="00902FBE"/>
    <w:rsid w:val="009044BE"/>
    <w:rsid w:val="00904B8E"/>
    <w:rsid w:val="009050D9"/>
    <w:rsid w:val="009069CB"/>
    <w:rsid w:val="009074F3"/>
    <w:rsid w:val="00910F76"/>
    <w:rsid w:val="0091119C"/>
    <w:rsid w:val="009116A0"/>
    <w:rsid w:val="0091204E"/>
    <w:rsid w:val="00912810"/>
    <w:rsid w:val="00912F98"/>
    <w:rsid w:val="00913B26"/>
    <w:rsid w:val="00913FEC"/>
    <w:rsid w:val="00914EAF"/>
    <w:rsid w:val="009159D7"/>
    <w:rsid w:val="00915C4C"/>
    <w:rsid w:val="00916452"/>
    <w:rsid w:val="009169E6"/>
    <w:rsid w:val="00916DA8"/>
    <w:rsid w:val="00917449"/>
    <w:rsid w:val="00920938"/>
    <w:rsid w:val="00920CCB"/>
    <w:rsid w:val="00920D8F"/>
    <w:rsid w:val="00920DD4"/>
    <w:rsid w:val="009210BA"/>
    <w:rsid w:val="00921521"/>
    <w:rsid w:val="00921734"/>
    <w:rsid w:val="009217AB"/>
    <w:rsid w:val="00921EDD"/>
    <w:rsid w:val="009220EA"/>
    <w:rsid w:val="00923A05"/>
    <w:rsid w:val="00924A0D"/>
    <w:rsid w:val="00924EB4"/>
    <w:rsid w:val="00925149"/>
    <w:rsid w:val="00925D58"/>
    <w:rsid w:val="009266A1"/>
    <w:rsid w:val="00926C93"/>
    <w:rsid w:val="00926DEB"/>
    <w:rsid w:val="00927613"/>
    <w:rsid w:val="00927648"/>
    <w:rsid w:val="00931136"/>
    <w:rsid w:val="009313D9"/>
    <w:rsid w:val="00931AFD"/>
    <w:rsid w:val="00932503"/>
    <w:rsid w:val="0093264B"/>
    <w:rsid w:val="0093300B"/>
    <w:rsid w:val="009339DD"/>
    <w:rsid w:val="00933B2C"/>
    <w:rsid w:val="00933E63"/>
    <w:rsid w:val="009354AD"/>
    <w:rsid w:val="00936CED"/>
    <w:rsid w:val="00936ED8"/>
    <w:rsid w:val="00937086"/>
    <w:rsid w:val="00937301"/>
    <w:rsid w:val="009401E8"/>
    <w:rsid w:val="00941DFB"/>
    <w:rsid w:val="009421B3"/>
    <w:rsid w:val="00943673"/>
    <w:rsid w:val="00943E86"/>
    <w:rsid w:val="009441BF"/>
    <w:rsid w:val="0094440C"/>
    <w:rsid w:val="0094446B"/>
    <w:rsid w:val="00944C3A"/>
    <w:rsid w:val="009451AB"/>
    <w:rsid w:val="00946567"/>
    <w:rsid w:val="00947846"/>
    <w:rsid w:val="00947D4C"/>
    <w:rsid w:val="009503BE"/>
    <w:rsid w:val="00950DD7"/>
    <w:rsid w:val="0095109E"/>
    <w:rsid w:val="00951E91"/>
    <w:rsid w:val="00952EFA"/>
    <w:rsid w:val="009537E6"/>
    <w:rsid w:val="00954879"/>
    <w:rsid w:val="0095588E"/>
    <w:rsid w:val="00956037"/>
    <w:rsid w:val="00957426"/>
    <w:rsid w:val="00960698"/>
    <w:rsid w:val="0096154A"/>
    <w:rsid w:val="009624CD"/>
    <w:rsid w:val="00962748"/>
    <w:rsid w:val="00964769"/>
    <w:rsid w:val="009655E0"/>
    <w:rsid w:val="0096561D"/>
    <w:rsid w:val="00965777"/>
    <w:rsid w:val="00965AB1"/>
    <w:rsid w:val="009665E2"/>
    <w:rsid w:val="009667D0"/>
    <w:rsid w:val="0097262D"/>
    <w:rsid w:val="0097410A"/>
    <w:rsid w:val="00974923"/>
    <w:rsid w:val="0097573D"/>
    <w:rsid w:val="00975E5C"/>
    <w:rsid w:val="00976462"/>
    <w:rsid w:val="0097659F"/>
    <w:rsid w:val="00976787"/>
    <w:rsid w:val="009767CA"/>
    <w:rsid w:val="0097702E"/>
    <w:rsid w:val="00977251"/>
    <w:rsid w:val="00977633"/>
    <w:rsid w:val="009809B0"/>
    <w:rsid w:val="0098111D"/>
    <w:rsid w:val="00981BA8"/>
    <w:rsid w:val="009827BE"/>
    <w:rsid w:val="0098338B"/>
    <w:rsid w:val="00983E5A"/>
    <w:rsid w:val="00983F48"/>
    <w:rsid w:val="0098494F"/>
    <w:rsid w:val="0098597E"/>
    <w:rsid w:val="00986566"/>
    <w:rsid w:val="00986691"/>
    <w:rsid w:val="00986A72"/>
    <w:rsid w:val="00987534"/>
    <w:rsid w:val="00987A3B"/>
    <w:rsid w:val="0099018E"/>
    <w:rsid w:val="00990EC4"/>
    <w:rsid w:val="00991FFB"/>
    <w:rsid w:val="009929F7"/>
    <w:rsid w:val="009930E7"/>
    <w:rsid w:val="00993152"/>
    <w:rsid w:val="00994C32"/>
    <w:rsid w:val="00994D70"/>
    <w:rsid w:val="00994DD7"/>
    <w:rsid w:val="00995226"/>
    <w:rsid w:val="00995A6E"/>
    <w:rsid w:val="009969DB"/>
    <w:rsid w:val="00996C01"/>
    <w:rsid w:val="00996C6C"/>
    <w:rsid w:val="00997081"/>
    <w:rsid w:val="009A0319"/>
    <w:rsid w:val="009A06F2"/>
    <w:rsid w:val="009A13C0"/>
    <w:rsid w:val="009A1AD0"/>
    <w:rsid w:val="009A1E08"/>
    <w:rsid w:val="009A227B"/>
    <w:rsid w:val="009A235A"/>
    <w:rsid w:val="009A2404"/>
    <w:rsid w:val="009A243C"/>
    <w:rsid w:val="009A28F7"/>
    <w:rsid w:val="009A3F20"/>
    <w:rsid w:val="009A5D46"/>
    <w:rsid w:val="009A636B"/>
    <w:rsid w:val="009A65FA"/>
    <w:rsid w:val="009A6702"/>
    <w:rsid w:val="009A74F4"/>
    <w:rsid w:val="009A7D0A"/>
    <w:rsid w:val="009A7DBD"/>
    <w:rsid w:val="009A7E60"/>
    <w:rsid w:val="009B056C"/>
    <w:rsid w:val="009B308C"/>
    <w:rsid w:val="009B3B51"/>
    <w:rsid w:val="009B3F70"/>
    <w:rsid w:val="009B46C0"/>
    <w:rsid w:val="009B6029"/>
    <w:rsid w:val="009B6D5A"/>
    <w:rsid w:val="009B6FB3"/>
    <w:rsid w:val="009C0592"/>
    <w:rsid w:val="009C10C9"/>
    <w:rsid w:val="009C20CD"/>
    <w:rsid w:val="009C2CFE"/>
    <w:rsid w:val="009C3633"/>
    <w:rsid w:val="009C411A"/>
    <w:rsid w:val="009C5858"/>
    <w:rsid w:val="009C6693"/>
    <w:rsid w:val="009C6DD4"/>
    <w:rsid w:val="009C7306"/>
    <w:rsid w:val="009D0517"/>
    <w:rsid w:val="009D06B2"/>
    <w:rsid w:val="009D0884"/>
    <w:rsid w:val="009D0958"/>
    <w:rsid w:val="009D36C7"/>
    <w:rsid w:val="009D402B"/>
    <w:rsid w:val="009D6C76"/>
    <w:rsid w:val="009D7D0E"/>
    <w:rsid w:val="009D7DBC"/>
    <w:rsid w:val="009E0173"/>
    <w:rsid w:val="009E0A5E"/>
    <w:rsid w:val="009E0DFA"/>
    <w:rsid w:val="009E10E8"/>
    <w:rsid w:val="009E1713"/>
    <w:rsid w:val="009E195F"/>
    <w:rsid w:val="009E1CE2"/>
    <w:rsid w:val="009E230B"/>
    <w:rsid w:val="009E29B2"/>
    <w:rsid w:val="009E2DB8"/>
    <w:rsid w:val="009E39AF"/>
    <w:rsid w:val="009E4133"/>
    <w:rsid w:val="009E4E1E"/>
    <w:rsid w:val="009E539F"/>
    <w:rsid w:val="009E555E"/>
    <w:rsid w:val="009E5E02"/>
    <w:rsid w:val="009E5F72"/>
    <w:rsid w:val="009E6065"/>
    <w:rsid w:val="009E61BF"/>
    <w:rsid w:val="009E6877"/>
    <w:rsid w:val="009E7997"/>
    <w:rsid w:val="009E7A0E"/>
    <w:rsid w:val="009F02AC"/>
    <w:rsid w:val="009F04A6"/>
    <w:rsid w:val="009F07ED"/>
    <w:rsid w:val="009F1D6F"/>
    <w:rsid w:val="009F2C12"/>
    <w:rsid w:val="009F6438"/>
    <w:rsid w:val="009F6C56"/>
    <w:rsid w:val="009F7119"/>
    <w:rsid w:val="00A00497"/>
    <w:rsid w:val="00A008CD"/>
    <w:rsid w:val="00A0184A"/>
    <w:rsid w:val="00A01DBA"/>
    <w:rsid w:val="00A029AA"/>
    <w:rsid w:val="00A02A81"/>
    <w:rsid w:val="00A02F3E"/>
    <w:rsid w:val="00A04256"/>
    <w:rsid w:val="00A04BF3"/>
    <w:rsid w:val="00A04EF2"/>
    <w:rsid w:val="00A0513B"/>
    <w:rsid w:val="00A06A68"/>
    <w:rsid w:val="00A06F1D"/>
    <w:rsid w:val="00A07464"/>
    <w:rsid w:val="00A07947"/>
    <w:rsid w:val="00A07998"/>
    <w:rsid w:val="00A07CA1"/>
    <w:rsid w:val="00A10EF2"/>
    <w:rsid w:val="00A11C3C"/>
    <w:rsid w:val="00A1244C"/>
    <w:rsid w:val="00A12737"/>
    <w:rsid w:val="00A13499"/>
    <w:rsid w:val="00A1476A"/>
    <w:rsid w:val="00A14F1B"/>
    <w:rsid w:val="00A14F34"/>
    <w:rsid w:val="00A15065"/>
    <w:rsid w:val="00A15340"/>
    <w:rsid w:val="00A15803"/>
    <w:rsid w:val="00A159E0"/>
    <w:rsid w:val="00A15BAB"/>
    <w:rsid w:val="00A15C5F"/>
    <w:rsid w:val="00A15CAC"/>
    <w:rsid w:val="00A15EDD"/>
    <w:rsid w:val="00A16AA4"/>
    <w:rsid w:val="00A17674"/>
    <w:rsid w:val="00A200DF"/>
    <w:rsid w:val="00A203EC"/>
    <w:rsid w:val="00A2110B"/>
    <w:rsid w:val="00A21786"/>
    <w:rsid w:val="00A23239"/>
    <w:rsid w:val="00A232D0"/>
    <w:rsid w:val="00A2382A"/>
    <w:rsid w:val="00A23F5F"/>
    <w:rsid w:val="00A244C7"/>
    <w:rsid w:val="00A25752"/>
    <w:rsid w:val="00A2577E"/>
    <w:rsid w:val="00A258E8"/>
    <w:rsid w:val="00A25C61"/>
    <w:rsid w:val="00A25E99"/>
    <w:rsid w:val="00A2644B"/>
    <w:rsid w:val="00A26539"/>
    <w:rsid w:val="00A26787"/>
    <w:rsid w:val="00A30554"/>
    <w:rsid w:val="00A307BE"/>
    <w:rsid w:val="00A308C9"/>
    <w:rsid w:val="00A30A13"/>
    <w:rsid w:val="00A312C4"/>
    <w:rsid w:val="00A31370"/>
    <w:rsid w:val="00A3137F"/>
    <w:rsid w:val="00A316E2"/>
    <w:rsid w:val="00A32E54"/>
    <w:rsid w:val="00A32EA8"/>
    <w:rsid w:val="00A32F8C"/>
    <w:rsid w:val="00A33C73"/>
    <w:rsid w:val="00A33DA7"/>
    <w:rsid w:val="00A3453C"/>
    <w:rsid w:val="00A346AE"/>
    <w:rsid w:val="00A34DAD"/>
    <w:rsid w:val="00A35BDA"/>
    <w:rsid w:val="00A35E7C"/>
    <w:rsid w:val="00A36C33"/>
    <w:rsid w:val="00A40E62"/>
    <w:rsid w:val="00A417CB"/>
    <w:rsid w:val="00A41A6A"/>
    <w:rsid w:val="00A41D2E"/>
    <w:rsid w:val="00A4365E"/>
    <w:rsid w:val="00A43A27"/>
    <w:rsid w:val="00A44212"/>
    <w:rsid w:val="00A45F2D"/>
    <w:rsid w:val="00A46C80"/>
    <w:rsid w:val="00A470D3"/>
    <w:rsid w:val="00A471D6"/>
    <w:rsid w:val="00A47218"/>
    <w:rsid w:val="00A47780"/>
    <w:rsid w:val="00A47D74"/>
    <w:rsid w:val="00A50F07"/>
    <w:rsid w:val="00A51773"/>
    <w:rsid w:val="00A51E6A"/>
    <w:rsid w:val="00A521E7"/>
    <w:rsid w:val="00A54995"/>
    <w:rsid w:val="00A55C19"/>
    <w:rsid w:val="00A55F47"/>
    <w:rsid w:val="00A57274"/>
    <w:rsid w:val="00A60558"/>
    <w:rsid w:val="00A60BD2"/>
    <w:rsid w:val="00A61765"/>
    <w:rsid w:val="00A6276E"/>
    <w:rsid w:val="00A630EC"/>
    <w:rsid w:val="00A63B38"/>
    <w:rsid w:val="00A646B6"/>
    <w:rsid w:val="00A6499F"/>
    <w:rsid w:val="00A64A20"/>
    <w:rsid w:val="00A656E7"/>
    <w:rsid w:val="00A65CB4"/>
    <w:rsid w:val="00A65D01"/>
    <w:rsid w:val="00A661F9"/>
    <w:rsid w:val="00A66784"/>
    <w:rsid w:val="00A668D9"/>
    <w:rsid w:val="00A66BA9"/>
    <w:rsid w:val="00A70C04"/>
    <w:rsid w:val="00A7102A"/>
    <w:rsid w:val="00A7117F"/>
    <w:rsid w:val="00A71DAA"/>
    <w:rsid w:val="00A72340"/>
    <w:rsid w:val="00A73C35"/>
    <w:rsid w:val="00A73C83"/>
    <w:rsid w:val="00A7413A"/>
    <w:rsid w:val="00A743BF"/>
    <w:rsid w:val="00A7496F"/>
    <w:rsid w:val="00A749F2"/>
    <w:rsid w:val="00A74AE5"/>
    <w:rsid w:val="00A758FC"/>
    <w:rsid w:val="00A76E28"/>
    <w:rsid w:val="00A77EBC"/>
    <w:rsid w:val="00A77EFB"/>
    <w:rsid w:val="00A80D51"/>
    <w:rsid w:val="00A80FBE"/>
    <w:rsid w:val="00A81062"/>
    <w:rsid w:val="00A818DC"/>
    <w:rsid w:val="00A8196A"/>
    <w:rsid w:val="00A82A28"/>
    <w:rsid w:val="00A82BD2"/>
    <w:rsid w:val="00A8300F"/>
    <w:rsid w:val="00A834D4"/>
    <w:rsid w:val="00A8620C"/>
    <w:rsid w:val="00A8692A"/>
    <w:rsid w:val="00A9029A"/>
    <w:rsid w:val="00A90D11"/>
    <w:rsid w:val="00A91669"/>
    <w:rsid w:val="00A91A36"/>
    <w:rsid w:val="00A9234C"/>
    <w:rsid w:val="00A9266D"/>
    <w:rsid w:val="00A9269C"/>
    <w:rsid w:val="00A93C11"/>
    <w:rsid w:val="00A944DD"/>
    <w:rsid w:val="00A9455E"/>
    <w:rsid w:val="00A94B79"/>
    <w:rsid w:val="00A95C7F"/>
    <w:rsid w:val="00A96432"/>
    <w:rsid w:val="00A96B9B"/>
    <w:rsid w:val="00A96D57"/>
    <w:rsid w:val="00A970DA"/>
    <w:rsid w:val="00A971AF"/>
    <w:rsid w:val="00A975FF"/>
    <w:rsid w:val="00AA04D2"/>
    <w:rsid w:val="00AA0F9A"/>
    <w:rsid w:val="00AA121A"/>
    <w:rsid w:val="00AA1CFE"/>
    <w:rsid w:val="00AA3193"/>
    <w:rsid w:val="00AA35DD"/>
    <w:rsid w:val="00AA382B"/>
    <w:rsid w:val="00AA4C63"/>
    <w:rsid w:val="00AA6764"/>
    <w:rsid w:val="00AA7911"/>
    <w:rsid w:val="00AA7C74"/>
    <w:rsid w:val="00AA7F70"/>
    <w:rsid w:val="00AB04BE"/>
    <w:rsid w:val="00AB091E"/>
    <w:rsid w:val="00AB0A6B"/>
    <w:rsid w:val="00AB1561"/>
    <w:rsid w:val="00AB309D"/>
    <w:rsid w:val="00AB3AA8"/>
    <w:rsid w:val="00AB3DB7"/>
    <w:rsid w:val="00AB5434"/>
    <w:rsid w:val="00AB54E0"/>
    <w:rsid w:val="00AB7020"/>
    <w:rsid w:val="00AB7D53"/>
    <w:rsid w:val="00AC04CB"/>
    <w:rsid w:val="00AC0B0A"/>
    <w:rsid w:val="00AC0C08"/>
    <w:rsid w:val="00AC0E56"/>
    <w:rsid w:val="00AC14B7"/>
    <w:rsid w:val="00AC1E5C"/>
    <w:rsid w:val="00AC26C9"/>
    <w:rsid w:val="00AC2E4A"/>
    <w:rsid w:val="00AC4FA6"/>
    <w:rsid w:val="00AC550C"/>
    <w:rsid w:val="00AC5B97"/>
    <w:rsid w:val="00AC6A24"/>
    <w:rsid w:val="00AC6FF8"/>
    <w:rsid w:val="00AC7984"/>
    <w:rsid w:val="00AD0524"/>
    <w:rsid w:val="00AD06E0"/>
    <w:rsid w:val="00AD077A"/>
    <w:rsid w:val="00AD0890"/>
    <w:rsid w:val="00AD0C2E"/>
    <w:rsid w:val="00AD0D93"/>
    <w:rsid w:val="00AD1E9D"/>
    <w:rsid w:val="00AD32AA"/>
    <w:rsid w:val="00AD3D32"/>
    <w:rsid w:val="00AD4EA1"/>
    <w:rsid w:val="00AD4F21"/>
    <w:rsid w:val="00AD633D"/>
    <w:rsid w:val="00AD6E8E"/>
    <w:rsid w:val="00AD6E9F"/>
    <w:rsid w:val="00AD7A75"/>
    <w:rsid w:val="00AE0801"/>
    <w:rsid w:val="00AE0A7B"/>
    <w:rsid w:val="00AE0B55"/>
    <w:rsid w:val="00AE16DE"/>
    <w:rsid w:val="00AE1F17"/>
    <w:rsid w:val="00AE3870"/>
    <w:rsid w:val="00AE3C94"/>
    <w:rsid w:val="00AE4F9A"/>
    <w:rsid w:val="00AE7439"/>
    <w:rsid w:val="00AE746F"/>
    <w:rsid w:val="00AE77D3"/>
    <w:rsid w:val="00AF060F"/>
    <w:rsid w:val="00AF0EA6"/>
    <w:rsid w:val="00AF1292"/>
    <w:rsid w:val="00AF12DB"/>
    <w:rsid w:val="00AF251E"/>
    <w:rsid w:val="00AF2A67"/>
    <w:rsid w:val="00AF4F27"/>
    <w:rsid w:val="00AF5AD4"/>
    <w:rsid w:val="00AF742C"/>
    <w:rsid w:val="00AF78C8"/>
    <w:rsid w:val="00AF7D2F"/>
    <w:rsid w:val="00B002D9"/>
    <w:rsid w:val="00B003B6"/>
    <w:rsid w:val="00B00981"/>
    <w:rsid w:val="00B00A6D"/>
    <w:rsid w:val="00B00E89"/>
    <w:rsid w:val="00B01217"/>
    <w:rsid w:val="00B02A93"/>
    <w:rsid w:val="00B0387B"/>
    <w:rsid w:val="00B04877"/>
    <w:rsid w:val="00B05646"/>
    <w:rsid w:val="00B05CC4"/>
    <w:rsid w:val="00B06A44"/>
    <w:rsid w:val="00B06A46"/>
    <w:rsid w:val="00B06EFD"/>
    <w:rsid w:val="00B074AC"/>
    <w:rsid w:val="00B0784C"/>
    <w:rsid w:val="00B10261"/>
    <w:rsid w:val="00B105E2"/>
    <w:rsid w:val="00B10880"/>
    <w:rsid w:val="00B113A9"/>
    <w:rsid w:val="00B12120"/>
    <w:rsid w:val="00B124A3"/>
    <w:rsid w:val="00B12539"/>
    <w:rsid w:val="00B12566"/>
    <w:rsid w:val="00B12BC6"/>
    <w:rsid w:val="00B13C30"/>
    <w:rsid w:val="00B14041"/>
    <w:rsid w:val="00B143C7"/>
    <w:rsid w:val="00B14E49"/>
    <w:rsid w:val="00B15116"/>
    <w:rsid w:val="00B15186"/>
    <w:rsid w:val="00B16A38"/>
    <w:rsid w:val="00B16C61"/>
    <w:rsid w:val="00B1730A"/>
    <w:rsid w:val="00B177E8"/>
    <w:rsid w:val="00B1781D"/>
    <w:rsid w:val="00B21367"/>
    <w:rsid w:val="00B21B4C"/>
    <w:rsid w:val="00B21D0D"/>
    <w:rsid w:val="00B21D43"/>
    <w:rsid w:val="00B235B0"/>
    <w:rsid w:val="00B237C8"/>
    <w:rsid w:val="00B23E6A"/>
    <w:rsid w:val="00B240BA"/>
    <w:rsid w:val="00B248B1"/>
    <w:rsid w:val="00B2493A"/>
    <w:rsid w:val="00B25387"/>
    <w:rsid w:val="00B25AB8"/>
    <w:rsid w:val="00B300A6"/>
    <w:rsid w:val="00B3045A"/>
    <w:rsid w:val="00B3110B"/>
    <w:rsid w:val="00B314CD"/>
    <w:rsid w:val="00B337DC"/>
    <w:rsid w:val="00B34772"/>
    <w:rsid w:val="00B34EA0"/>
    <w:rsid w:val="00B355CC"/>
    <w:rsid w:val="00B36D10"/>
    <w:rsid w:val="00B36D30"/>
    <w:rsid w:val="00B37656"/>
    <w:rsid w:val="00B379C9"/>
    <w:rsid w:val="00B37A1D"/>
    <w:rsid w:val="00B37BF7"/>
    <w:rsid w:val="00B37E9D"/>
    <w:rsid w:val="00B37FC5"/>
    <w:rsid w:val="00B40EF8"/>
    <w:rsid w:val="00B4173E"/>
    <w:rsid w:val="00B41AC6"/>
    <w:rsid w:val="00B42891"/>
    <w:rsid w:val="00B4334F"/>
    <w:rsid w:val="00B44461"/>
    <w:rsid w:val="00B44D0E"/>
    <w:rsid w:val="00B44F93"/>
    <w:rsid w:val="00B45107"/>
    <w:rsid w:val="00B45B15"/>
    <w:rsid w:val="00B45BC8"/>
    <w:rsid w:val="00B45EC6"/>
    <w:rsid w:val="00B45FE2"/>
    <w:rsid w:val="00B46A12"/>
    <w:rsid w:val="00B50028"/>
    <w:rsid w:val="00B50DFC"/>
    <w:rsid w:val="00B50E5B"/>
    <w:rsid w:val="00B50EB9"/>
    <w:rsid w:val="00B51118"/>
    <w:rsid w:val="00B514CF"/>
    <w:rsid w:val="00B51CC1"/>
    <w:rsid w:val="00B52761"/>
    <w:rsid w:val="00B52F9F"/>
    <w:rsid w:val="00B5318D"/>
    <w:rsid w:val="00B53257"/>
    <w:rsid w:val="00B53D20"/>
    <w:rsid w:val="00B54871"/>
    <w:rsid w:val="00B54EA7"/>
    <w:rsid w:val="00B55581"/>
    <w:rsid w:val="00B5565E"/>
    <w:rsid w:val="00B5574F"/>
    <w:rsid w:val="00B55840"/>
    <w:rsid w:val="00B55861"/>
    <w:rsid w:val="00B55E89"/>
    <w:rsid w:val="00B56ACA"/>
    <w:rsid w:val="00B56DA3"/>
    <w:rsid w:val="00B60C71"/>
    <w:rsid w:val="00B6142D"/>
    <w:rsid w:val="00B614DF"/>
    <w:rsid w:val="00B61C9F"/>
    <w:rsid w:val="00B62B6A"/>
    <w:rsid w:val="00B630D0"/>
    <w:rsid w:val="00B63373"/>
    <w:rsid w:val="00B6406D"/>
    <w:rsid w:val="00B6449F"/>
    <w:rsid w:val="00B64C77"/>
    <w:rsid w:val="00B65B5D"/>
    <w:rsid w:val="00B65BB8"/>
    <w:rsid w:val="00B66488"/>
    <w:rsid w:val="00B66734"/>
    <w:rsid w:val="00B672C4"/>
    <w:rsid w:val="00B706F2"/>
    <w:rsid w:val="00B70A43"/>
    <w:rsid w:val="00B715DB"/>
    <w:rsid w:val="00B718CB"/>
    <w:rsid w:val="00B71C48"/>
    <w:rsid w:val="00B71C54"/>
    <w:rsid w:val="00B721B2"/>
    <w:rsid w:val="00B72F1D"/>
    <w:rsid w:val="00B736D4"/>
    <w:rsid w:val="00B73D82"/>
    <w:rsid w:val="00B74FB7"/>
    <w:rsid w:val="00B75623"/>
    <w:rsid w:val="00B75954"/>
    <w:rsid w:val="00B75AC2"/>
    <w:rsid w:val="00B75D21"/>
    <w:rsid w:val="00B7731A"/>
    <w:rsid w:val="00B774FE"/>
    <w:rsid w:val="00B80FE4"/>
    <w:rsid w:val="00B819E0"/>
    <w:rsid w:val="00B81F77"/>
    <w:rsid w:val="00B82430"/>
    <w:rsid w:val="00B834C9"/>
    <w:rsid w:val="00B8564B"/>
    <w:rsid w:val="00B86CBC"/>
    <w:rsid w:val="00B86DAD"/>
    <w:rsid w:val="00B86ED0"/>
    <w:rsid w:val="00B871DE"/>
    <w:rsid w:val="00B90B24"/>
    <w:rsid w:val="00B90CEA"/>
    <w:rsid w:val="00B9297F"/>
    <w:rsid w:val="00B929FA"/>
    <w:rsid w:val="00B93005"/>
    <w:rsid w:val="00B9333A"/>
    <w:rsid w:val="00B936D9"/>
    <w:rsid w:val="00B93CF6"/>
    <w:rsid w:val="00B9578C"/>
    <w:rsid w:val="00B96975"/>
    <w:rsid w:val="00B969FD"/>
    <w:rsid w:val="00B96A76"/>
    <w:rsid w:val="00B96D21"/>
    <w:rsid w:val="00B96E17"/>
    <w:rsid w:val="00B971DD"/>
    <w:rsid w:val="00B97593"/>
    <w:rsid w:val="00BA05C0"/>
    <w:rsid w:val="00BA080D"/>
    <w:rsid w:val="00BA0E35"/>
    <w:rsid w:val="00BA12D3"/>
    <w:rsid w:val="00BA1B8F"/>
    <w:rsid w:val="00BA2642"/>
    <w:rsid w:val="00BA28DE"/>
    <w:rsid w:val="00BA3513"/>
    <w:rsid w:val="00BA42E7"/>
    <w:rsid w:val="00BA48EA"/>
    <w:rsid w:val="00BA57B5"/>
    <w:rsid w:val="00BA5FE6"/>
    <w:rsid w:val="00BA664F"/>
    <w:rsid w:val="00BA6693"/>
    <w:rsid w:val="00BA6F0F"/>
    <w:rsid w:val="00BA6F10"/>
    <w:rsid w:val="00BA77CF"/>
    <w:rsid w:val="00BB28F5"/>
    <w:rsid w:val="00BB2AC2"/>
    <w:rsid w:val="00BB2D37"/>
    <w:rsid w:val="00BB3081"/>
    <w:rsid w:val="00BB35CC"/>
    <w:rsid w:val="00BB3D88"/>
    <w:rsid w:val="00BB4B78"/>
    <w:rsid w:val="00BB4C63"/>
    <w:rsid w:val="00BB4F74"/>
    <w:rsid w:val="00BB5000"/>
    <w:rsid w:val="00BB517F"/>
    <w:rsid w:val="00BB61FA"/>
    <w:rsid w:val="00BB685B"/>
    <w:rsid w:val="00BB6D5C"/>
    <w:rsid w:val="00BB7457"/>
    <w:rsid w:val="00BC0815"/>
    <w:rsid w:val="00BC2927"/>
    <w:rsid w:val="00BC2D41"/>
    <w:rsid w:val="00BC2F35"/>
    <w:rsid w:val="00BC4560"/>
    <w:rsid w:val="00BC5287"/>
    <w:rsid w:val="00BC5B5C"/>
    <w:rsid w:val="00BC5FBD"/>
    <w:rsid w:val="00BC63D6"/>
    <w:rsid w:val="00BC644C"/>
    <w:rsid w:val="00BC7423"/>
    <w:rsid w:val="00BC77AB"/>
    <w:rsid w:val="00BD0C65"/>
    <w:rsid w:val="00BD11EB"/>
    <w:rsid w:val="00BD163E"/>
    <w:rsid w:val="00BD4205"/>
    <w:rsid w:val="00BD4756"/>
    <w:rsid w:val="00BD4924"/>
    <w:rsid w:val="00BD49C8"/>
    <w:rsid w:val="00BD4B6F"/>
    <w:rsid w:val="00BD4DC0"/>
    <w:rsid w:val="00BD5F7D"/>
    <w:rsid w:val="00BD65EC"/>
    <w:rsid w:val="00BD7F72"/>
    <w:rsid w:val="00BE09E9"/>
    <w:rsid w:val="00BE1D59"/>
    <w:rsid w:val="00BE29CA"/>
    <w:rsid w:val="00BE3261"/>
    <w:rsid w:val="00BE63BD"/>
    <w:rsid w:val="00BE6867"/>
    <w:rsid w:val="00BE7941"/>
    <w:rsid w:val="00BF21FA"/>
    <w:rsid w:val="00BF2DDD"/>
    <w:rsid w:val="00BF2E88"/>
    <w:rsid w:val="00BF3429"/>
    <w:rsid w:val="00BF4349"/>
    <w:rsid w:val="00BF4377"/>
    <w:rsid w:val="00BF4482"/>
    <w:rsid w:val="00BF47D3"/>
    <w:rsid w:val="00BF5658"/>
    <w:rsid w:val="00BF5D65"/>
    <w:rsid w:val="00BF6DBD"/>
    <w:rsid w:val="00BF71BE"/>
    <w:rsid w:val="00BF76C3"/>
    <w:rsid w:val="00BF78FC"/>
    <w:rsid w:val="00C00CBD"/>
    <w:rsid w:val="00C01706"/>
    <w:rsid w:val="00C01E5B"/>
    <w:rsid w:val="00C02351"/>
    <w:rsid w:val="00C025AE"/>
    <w:rsid w:val="00C028A6"/>
    <w:rsid w:val="00C02C63"/>
    <w:rsid w:val="00C03816"/>
    <w:rsid w:val="00C0430D"/>
    <w:rsid w:val="00C0439C"/>
    <w:rsid w:val="00C05457"/>
    <w:rsid w:val="00C05E43"/>
    <w:rsid w:val="00C10C74"/>
    <w:rsid w:val="00C10CB6"/>
    <w:rsid w:val="00C121E4"/>
    <w:rsid w:val="00C12AB5"/>
    <w:rsid w:val="00C134B0"/>
    <w:rsid w:val="00C14905"/>
    <w:rsid w:val="00C154F4"/>
    <w:rsid w:val="00C15813"/>
    <w:rsid w:val="00C160A3"/>
    <w:rsid w:val="00C206AE"/>
    <w:rsid w:val="00C20F09"/>
    <w:rsid w:val="00C20F72"/>
    <w:rsid w:val="00C22E03"/>
    <w:rsid w:val="00C22ECE"/>
    <w:rsid w:val="00C247BB"/>
    <w:rsid w:val="00C24DB7"/>
    <w:rsid w:val="00C259D7"/>
    <w:rsid w:val="00C26148"/>
    <w:rsid w:val="00C263DC"/>
    <w:rsid w:val="00C268BA"/>
    <w:rsid w:val="00C26CBB"/>
    <w:rsid w:val="00C2700A"/>
    <w:rsid w:val="00C2706D"/>
    <w:rsid w:val="00C271F0"/>
    <w:rsid w:val="00C272DF"/>
    <w:rsid w:val="00C30381"/>
    <w:rsid w:val="00C30A79"/>
    <w:rsid w:val="00C30E71"/>
    <w:rsid w:val="00C31D25"/>
    <w:rsid w:val="00C3277C"/>
    <w:rsid w:val="00C32CA1"/>
    <w:rsid w:val="00C32FA2"/>
    <w:rsid w:val="00C34211"/>
    <w:rsid w:val="00C3474B"/>
    <w:rsid w:val="00C35176"/>
    <w:rsid w:val="00C3525C"/>
    <w:rsid w:val="00C352E5"/>
    <w:rsid w:val="00C353C9"/>
    <w:rsid w:val="00C35595"/>
    <w:rsid w:val="00C35D73"/>
    <w:rsid w:val="00C36083"/>
    <w:rsid w:val="00C363F1"/>
    <w:rsid w:val="00C36BAE"/>
    <w:rsid w:val="00C371E4"/>
    <w:rsid w:val="00C377DE"/>
    <w:rsid w:val="00C37848"/>
    <w:rsid w:val="00C37A80"/>
    <w:rsid w:val="00C40138"/>
    <w:rsid w:val="00C4063F"/>
    <w:rsid w:val="00C414E8"/>
    <w:rsid w:val="00C4183A"/>
    <w:rsid w:val="00C41DD3"/>
    <w:rsid w:val="00C41E94"/>
    <w:rsid w:val="00C41FA1"/>
    <w:rsid w:val="00C41FDC"/>
    <w:rsid w:val="00C427E5"/>
    <w:rsid w:val="00C42930"/>
    <w:rsid w:val="00C431E3"/>
    <w:rsid w:val="00C432D3"/>
    <w:rsid w:val="00C43D90"/>
    <w:rsid w:val="00C44A4E"/>
    <w:rsid w:val="00C45F34"/>
    <w:rsid w:val="00C464E8"/>
    <w:rsid w:val="00C46672"/>
    <w:rsid w:val="00C5030E"/>
    <w:rsid w:val="00C50326"/>
    <w:rsid w:val="00C50828"/>
    <w:rsid w:val="00C5091C"/>
    <w:rsid w:val="00C51C8F"/>
    <w:rsid w:val="00C5222E"/>
    <w:rsid w:val="00C5232F"/>
    <w:rsid w:val="00C52A14"/>
    <w:rsid w:val="00C53981"/>
    <w:rsid w:val="00C53C38"/>
    <w:rsid w:val="00C54177"/>
    <w:rsid w:val="00C54748"/>
    <w:rsid w:val="00C55FAE"/>
    <w:rsid w:val="00C55FAF"/>
    <w:rsid w:val="00C60037"/>
    <w:rsid w:val="00C60765"/>
    <w:rsid w:val="00C625FF"/>
    <w:rsid w:val="00C63303"/>
    <w:rsid w:val="00C659DC"/>
    <w:rsid w:val="00C65C8D"/>
    <w:rsid w:val="00C670C5"/>
    <w:rsid w:val="00C6753F"/>
    <w:rsid w:val="00C70FF0"/>
    <w:rsid w:val="00C72294"/>
    <w:rsid w:val="00C72832"/>
    <w:rsid w:val="00C72FC4"/>
    <w:rsid w:val="00C7596B"/>
    <w:rsid w:val="00C75F17"/>
    <w:rsid w:val="00C76793"/>
    <w:rsid w:val="00C767B2"/>
    <w:rsid w:val="00C76A29"/>
    <w:rsid w:val="00C777EF"/>
    <w:rsid w:val="00C802D3"/>
    <w:rsid w:val="00C8086C"/>
    <w:rsid w:val="00C80D13"/>
    <w:rsid w:val="00C8160C"/>
    <w:rsid w:val="00C824B0"/>
    <w:rsid w:val="00C82924"/>
    <w:rsid w:val="00C83FFD"/>
    <w:rsid w:val="00C8404B"/>
    <w:rsid w:val="00C8442A"/>
    <w:rsid w:val="00C844F8"/>
    <w:rsid w:val="00C8454D"/>
    <w:rsid w:val="00C85870"/>
    <w:rsid w:val="00C85C3C"/>
    <w:rsid w:val="00C85E00"/>
    <w:rsid w:val="00C87750"/>
    <w:rsid w:val="00C90140"/>
    <w:rsid w:val="00C90BEC"/>
    <w:rsid w:val="00C91711"/>
    <w:rsid w:val="00C91890"/>
    <w:rsid w:val="00C927E0"/>
    <w:rsid w:val="00C92B99"/>
    <w:rsid w:val="00C9378D"/>
    <w:rsid w:val="00C93EF1"/>
    <w:rsid w:val="00C94AE2"/>
    <w:rsid w:val="00C950B7"/>
    <w:rsid w:val="00C96C45"/>
    <w:rsid w:val="00C96EFB"/>
    <w:rsid w:val="00C972D1"/>
    <w:rsid w:val="00C97CF9"/>
    <w:rsid w:val="00C97D3F"/>
    <w:rsid w:val="00CA036F"/>
    <w:rsid w:val="00CA115D"/>
    <w:rsid w:val="00CA16A6"/>
    <w:rsid w:val="00CA1EFC"/>
    <w:rsid w:val="00CA2471"/>
    <w:rsid w:val="00CA2D46"/>
    <w:rsid w:val="00CA369C"/>
    <w:rsid w:val="00CA4893"/>
    <w:rsid w:val="00CA4DBA"/>
    <w:rsid w:val="00CA5A4F"/>
    <w:rsid w:val="00CA5EB5"/>
    <w:rsid w:val="00CA7182"/>
    <w:rsid w:val="00CB00A3"/>
    <w:rsid w:val="00CB107A"/>
    <w:rsid w:val="00CB1F06"/>
    <w:rsid w:val="00CB2096"/>
    <w:rsid w:val="00CB217F"/>
    <w:rsid w:val="00CB2533"/>
    <w:rsid w:val="00CB27A5"/>
    <w:rsid w:val="00CB2A11"/>
    <w:rsid w:val="00CB2B27"/>
    <w:rsid w:val="00CB2BB0"/>
    <w:rsid w:val="00CB2D8A"/>
    <w:rsid w:val="00CB2D93"/>
    <w:rsid w:val="00CB327E"/>
    <w:rsid w:val="00CB4B2D"/>
    <w:rsid w:val="00CB4FC4"/>
    <w:rsid w:val="00CB580B"/>
    <w:rsid w:val="00CB5E07"/>
    <w:rsid w:val="00CB71D7"/>
    <w:rsid w:val="00CC0217"/>
    <w:rsid w:val="00CC06C0"/>
    <w:rsid w:val="00CC16A3"/>
    <w:rsid w:val="00CC2708"/>
    <w:rsid w:val="00CC486F"/>
    <w:rsid w:val="00CC5421"/>
    <w:rsid w:val="00CC55EB"/>
    <w:rsid w:val="00CC579A"/>
    <w:rsid w:val="00CC5F6B"/>
    <w:rsid w:val="00CC76CE"/>
    <w:rsid w:val="00CD19CC"/>
    <w:rsid w:val="00CD1D0E"/>
    <w:rsid w:val="00CD2477"/>
    <w:rsid w:val="00CD2E39"/>
    <w:rsid w:val="00CD364F"/>
    <w:rsid w:val="00CD3792"/>
    <w:rsid w:val="00CD43C3"/>
    <w:rsid w:val="00CD594C"/>
    <w:rsid w:val="00CD5CEA"/>
    <w:rsid w:val="00CD5EC1"/>
    <w:rsid w:val="00CD6C03"/>
    <w:rsid w:val="00CD7A1F"/>
    <w:rsid w:val="00CE092A"/>
    <w:rsid w:val="00CE0A3F"/>
    <w:rsid w:val="00CE0E50"/>
    <w:rsid w:val="00CE1B45"/>
    <w:rsid w:val="00CE1BC1"/>
    <w:rsid w:val="00CE28E6"/>
    <w:rsid w:val="00CE2E8F"/>
    <w:rsid w:val="00CE4261"/>
    <w:rsid w:val="00CE42CE"/>
    <w:rsid w:val="00CE4A3C"/>
    <w:rsid w:val="00CE4FB8"/>
    <w:rsid w:val="00CE5336"/>
    <w:rsid w:val="00CE58C2"/>
    <w:rsid w:val="00CE6050"/>
    <w:rsid w:val="00CE6378"/>
    <w:rsid w:val="00CE6E48"/>
    <w:rsid w:val="00CF06BD"/>
    <w:rsid w:val="00CF0EF4"/>
    <w:rsid w:val="00CF18E9"/>
    <w:rsid w:val="00CF19FB"/>
    <w:rsid w:val="00CF1F0F"/>
    <w:rsid w:val="00CF2A67"/>
    <w:rsid w:val="00CF2E37"/>
    <w:rsid w:val="00CF4479"/>
    <w:rsid w:val="00CF45FC"/>
    <w:rsid w:val="00CF4E7A"/>
    <w:rsid w:val="00CF7709"/>
    <w:rsid w:val="00CF7EAE"/>
    <w:rsid w:val="00D00BA0"/>
    <w:rsid w:val="00D00E73"/>
    <w:rsid w:val="00D00ECD"/>
    <w:rsid w:val="00D0209F"/>
    <w:rsid w:val="00D020CF"/>
    <w:rsid w:val="00D02404"/>
    <w:rsid w:val="00D02507"/>
    <w:rsid w:val="00D02A94"/>
    <w:rsid w:val="00D02F20"/>
    <w:rsid w:val="00D0321E"/>
    <w:rsid w:val="00D03B82"/>
    <w:rsid w:val="00D03EDE"/>
    <w:rsid w:val="00D05BAE"/>
    <w:rsid w:val="00D061C5"/>
    <w:rsid w:val="00D067F4"/>
    <w:rsid w:val="00D06B2E"/>
    <w:rsid w:val="00D07DA0"/>
    <w:rsid w:val="00D11225"/>
    <w:rsid w:val="00D13D9B"/>
    <w:rsid w:val="00D14692"/>
    <w:rsid w:val="00D14A62"/>
    <w:rsid w:val="00D15203"/>
    <w:rsid w:val="00D1585A"/>
    <w:rsid w:val="00D15A1A"/>
    <w:rsid w:val="00D15E5C"/>
    <w:rsid w:val="00D16004"/>
    <w:rsid w:val="00D17627"/>
    <w:rsid w:val="00D17804"/>
    <w:rsid w:val="00D206DE"/>
    <w:rsid w:val="00D21619"/>
    <w:rsid w:val="00D216A4"/>
    <w:rsid w:val="00D21B66"/>
    <w:rsid w:val="00D21C2B"/>
    <w:rsid w:val="00D21DFB"/>
    <w:rsid w:val="00D21E31"/>
    <w:rsid w:val="00D227E2"/>
    <w:rsid w:val="00D235A1"/>
    <w:rsid w:val="00D23D61"/>
    <w:rsid w:val="00D25C79"/>
    <w:rsid w:val="00D25ED1"/>
    <w:rsid w:val="00D3042A"/>
    <w:rsid w:val="00D305C7"/>
    <w:rsid w:val="00D31750"/>
    <w:rsid w:val="00D31912"/>
    <w:rsid w:val="00D327CC"/>
    <w:rsid w:val="00D32F5F"/>
    <w:rsid w:val="00D33561"/>
    <w:rsid w:val="00D336E4"/>
    <w:rsid w:val="00D33EFF"/>
    <w:rsid w:val="00D33F6A"/>
    <w:rsid w:val="00D34B3F"/>
    <w:rsid w:val="00D35709"/>
    <w:rsid w:val="00D36343"/>
    <w:rsid w:val="00D37D65"/>
    <w:rsid w:val="00D40960"/>
    <w:rsid w:val="00D410F4"/>
    <w:rsid w:val="00D41E64"/>
    <w:rsid w:val="00D42568"/>
    <w:rsid w:val="00D427F7"/>
    <w:rsid w:val="00D42EC3"/>
    <w:rsid w:val="00D4338A"/>
    <w:rsid w:val="00D43D3A"/>
    <w:rsid w:val="00D44FAA"/>
    <w:rsid w:val="00D44FAB"/>
    <w:rsid w:val="00D4528D"/>
    <w:rsid w:val="00D45852"/>
    <w:rsid w:val="00D45F0B"/>
    <w:rsid w:val="00D467F0"/>
    <w:rsid w:val="00D473B9"/>
    <w:rsid w:val="00D47790"/>
    <w:rsid w:val="00D47957"/>
    <w:rsid w:val="00D47A57"/>
    <w:rsid w:val="00D50AF9"/>
    <w:rsid w:val="00D50B4F"/>
    <w:rsid w:val="00D50E66"/>
    <w:rsid w:val="00D514B6"/>
    <w:rsid w:val="00D518ED"/>
    <w:rsid w:val="00D51B2A"/>
    <w:rsid w:val="00D5217E"/>
    <w:rsid w:val="00D52355"/>
    <w:rsid w:val="00D528BA"/>
    <w:rsid w:val="00D5353E"/>
    <w:rsid w:val="00D53889"/>
    <w:rsid w:val="00D543E6"/>
    <w:rsid w:val="00D54960"/>
    <w:rsid w:val="00D5499B"/>
    <w:rsid w:val="00D54AE1"/>
    <w:rsid w:val="00D55D6F"/>
    <w:rsid w:val="00D561B9"/>
    <w:rsid w:val="00D566E1"/>
    <w:rsid w:val="00D56A32"/>
    <w:rsid w:val="00D56CA2"/>
    <w:rsid w:val="00D57A44"/>
    <w:rsid w:val="00D6208B"/>
    <w:rsid w:val="00D62A54"/>
    <w:rsid w:val="00D636D4"/>
    <w:rsid w:val="00D63F47"/>
    <w:rsid w:val="00D6454A"/>
    <w:rsid w:val="00D6459B"/>
    <w:rsid w:val="00D64755"/>
    <w:rsid w:val="00D65CCD"/>
    <w:rsid w:val="00D65E48"/>
    <w:rsid w:val="00D65EEB"/>
    <w:rsid w:val="00D6609E"/>
    <w:rsid w:val="00D669BA"/>
    <w:rsid w:val="00D67416"/>
    <w:rsid w:val="00D676C0"/>
    <w:rsid w:val="00D677D4"/>
    <w:rsid w:val="00D70197"/>
    <w:rsid w:val="00D70628"/>
    <w:rsid w:val="00D70A43"/>
    <w:rsid w:val="00D70B6E"/>
    <w:rsid w:val="00D71849"/>
    <w:rsid w:val="00D7191B"/>
    <w:rsid w:val="00D71ABC"/>
    <w:rsid w:val="00D73C74"/>
    <w:rsid w:val="00D74175"/>
    <w:rsid w:val="00D7419F"/>
    <w:rsid w:val="00D74698"/>
    <w:rsid w:val="00D74A4F"/>
    <w:rsid w:val="00D755A1"/>
    <w:rsid w:val="00D7563D"/>
    <w:rsid w:val="00D75BB0"/>
    <w:rsid w:val="00D75E30"/>
    <w:rsid w:val="00D7641E"/>
    <w:rsid w:val="00D76506"/>
    <w:rsid w:val="00D778FE"/>
    <w:rsid w:val="00D77CA6"/>
    <w:rsid w:val="00D77DD1"/>
    <w:rsid w:val="00D80C3E"/>
    <w:rsid w:val="00D812D3"/>
    <w:rsid w:val="00D82005"/>
    <w:rsid w:val="00D83D14"/>
    <w:rsid w:val="00D84670"/>
    <w:rsid w:val="00D84ABF"/>
    <w:rsid w:val="00D8564E"/>
    <w:rsid w:val="00D85FC7"/>
    <w:rsid w:val="00D8687C"/>
    <w:rsid w:val="00D90B4B"/>
    <w:rsid w:val="00D91122"/>
    <w:rsid w:val="00D927CA"/>
    <w:rsid w:val="00D93227"/>
    <w:rsid w:val="00D942FD"/>
    <w:rsid w:val="00D9454E"/>
    <w:rsid w:val="00D94BF7"/>
    <w:rsid w:val="00D94FC0"/>
    <w:rsid w:val="00D9719B"/>
    <w:rsid w:val="00D97905"/>
    <w:rsid w:val="00D97EEC"/>
    <w:rsid w:val="00DA03E3"/>
    <w:rsid w:val="00DA1E73"/>
    <w:rsid w:val="00DA30D1"/>
    <w:rsid w:val="00DA36A3"/>
    <w:rsid w:val="00DA3CA3"/>
    <w:rsid w:val="00DA655F"/>
    <w:rsid w:val="00DA6AF8"/>
    <w:rsid w:val="00DB0D8D"/>
    <w:rsid w:val="00DB0F9C"/>
    <w:rsid w:val="00DB124F"/>
    <w:rsid w:val="00DB1383"/>
    <w:rsid w:val="00DB264A"/>
    <w:rsid w:val="00DB2A0A"/>
    <w:rsid w:val="00DB4041"/>
    <w:rsid w:val="00DB45BF"/>
    <w:rsid w:val="00DB4915"/>
    <w:rsid w:val="00DB4B7F"/>
    <w:rsid w:val="00DB4CA6"/>
    <w:rsid w:val="00DB53F8"/>
    <w:rsid w:val="00DB592B"/>
    <w:rsid w:val="00DB664C"/>
    <w:rsid w:val="00DB6ACB"/>
    <w:rsid w:val="00DB71EE"/>
    <w:rsid w:val="00DB7D64"/>
    <w:rsid w:val="00DB7EF6"/>
    <w:rsid w:val="00DC0722"/>
    <w:rsid w:val="00DC0A31"/>
    <w:rsid w:val="00DC0C4E"/>
    <w:rsid w:val="00DC0CB3"/>
    <w:rsid w:val="00DC0D00"/>
    <w:rsid w:val="00DC165A"/>
    <w:rsid w:val="00DC256E"/>
    <w:rsid w:val="00DC33AE"/>
    <w:rsid w:val="00DC4780"/>
    <w:rsid w:val="00DC4B84"/>
    <w:rsid w:val="00DC4DB5"/>
    <w:rsid w:val="00DC4EA3"/>
    <w:rsid w:val="00DC618C"/>
    <w:rsid w:val="00DC6576"/>
    <w:rsid w:val="00DC6845"/>
    <w:rsid w:val="00DC7297"/>
    <w:rsid w:val="00DC7D41"/>
    <w:rsid w:val="00DD0457"/>
    <w:rsid w:val="00DD0599"/>
    <w:rsid w:val="00DD0BF8"/>
    <w:rsid w:val="00DD1AE1"/>
    <w:rsid w:val="00DD2006"/>
    <w:rsid w:val="00DD2624"/>
    <w:rsid w:val="00DD2B3F"/>
    <w:rsid w:val="00DD30BE"/>
    <w:rsid w:val="00DD3A39"/>
    <w:rsid w:val="00DD3A94"/>
    <w:rsid w:val="00DD40F2"/>
    <w:rsid w:val="00DD477A"/>
    <w:rsid w:val="00DD4FCE"/>
    <w:rsid w:val="00DD61B8"/>
    <w:rsid w:val="00DD6780"/>
    <w:rsid w:val="00DD67E6"/>
    <w:rsid w:val="00DD6809"/>
    <w:rsid w:val="00DD6DAF"/>
    <w:rsid w:val="00DD7BE8"/>
    <w:rsid w:val="00DE10CB"/>
    <w:rsid w:val="00DE15A8"/>
    <w:rsid w:val="00DE1DB4"/>
    <w:rsid w:val="00DE1F17"/>
    <w:rsid w:val="00DE227A"/>
    <w:rsid w:val="00DE29C4"/>
    <w:rsid w:val="00DE2B62"/>
    <w:rsid w:val="00DE33FE"/>
    <w:rsid w:val="00DE35C2"/>
    <w:rsid w:val="00DE4BF7"/>
    <w:rsid w:val="00DE5162"/>
    <w:rsid w:val="00DE5FA3"/>
    <w:rsid w:val="00DE6279"/>
    <w:rsid w:val="00DE784C"/>
    <w:rsid w:val="00DE79E6"/>
    <w:rsid w:val="00DE7D7C"/>
    <w:rsid w:val="00DF11C3"/>
    <w:rsid w:val="00DF12DF"/>
    <w:rsid w:val="00DF2319"/>
    <w:rsid w:val="00DF2A7E"/>
    <w:rsid w:val="00DF2AD6"/>
    <w:rsid w:val="00DF3DE4"/>
    <w:rsid w:val="00DF3EB1"/>
    <w:rsid w:val="00DF57EA"/>
    <w:rsid w:val="00DF5D40"/>
    <w:rsid w:val="00DF6A1F"/>
    <w:rsid w:val="00DF6A36"/>
    <w:rsid w:val="00DF725E"/>
    <w:rsid w:val="00DF7EFC"/>
    <w:rsid w:val="00E00440"/>
    <w:rsid w:val="00E02516"/>
    <w:rsid w:val="00E0278B"/>
    <w:rsid w:val="00E03741"/>
    <w:rsid w:val="00E0380E"/>
    <w:rsid w:val="00E042FC"/>
    <w:rsid w:val="00E049D9"/>
    <w:rsid w:val="00E0585B"/>
    <w:rsid w:val="00E05903"/>
    <w:rsid w:val="00E05B42"/>
    <w:rsid w:val="00E06CBB"/>
    <w:rsid w:val="00E06FAC"/>
    <w:rsid w:val="00E078E1"/>
    <w:rsid w:val="00E1087B"/>
    <w:rsid w:val="00E10998"/>
    <w:rsid w:val="00E11CE5"/>
    <w:rsid w:val="00E14257"/>
    <w:rsid w:val="00E148C6"/>
    <w:rsid w:val="00E153B5"/>
    <w:rsid w:val="00E1649F"/>
    <w:rsid w:val="00E16797"/>
    <w:rsid w:val="00E16DFF"/>
    <w:rsid w:val="00E16F44"/>
    <w:rsid w:val="00E1736D"/>
    <w:rsid w:val="00E17558"/>
    <w:rsid w:val="00E17F93"/>
    <w:rsid w:val="00E21D91"/>
    <w:rsid w:val="00E225AE"/>
    <w:rsid w:val="00E225F6"/>
    <w:rsid w:val="00E2289D"/>
    <w:rsid w:val="00E230FC"/>
    <w:rsid w:val="00E239AA"/>
    <w:rsid w:val="00E2404C"/>
    <w:rsid w:val="00E24A2A"/>
    <w:rsid w:val="00E24B39"/>
    <w:rsid w:val="00E2529B"/>
    <w:rsid w:val="00E25785"/>
    <w:rsid w:val="00E30378"/>
    <w:rsid w:val="00E308A9"/>
    <w:rsid w:val="00E315D9"/>
    <w:rsid w:val="00E317FE"/>
    <w:rsid w:val="00E31A22"/>
    <w:rsid w:val="00E33E67"/>
    <w:rsid w:val="00E3457A"/>
    <w:rsid w:val="00E34B0F"/>
    <w:rsid w:val="00E34EFA"/>
    <w:rsid w:val="00E35224"/>
    <w:rsid w:val="00E36E24"/>
    <w:rsid w:val="00E3734C"/>
    <w:rsid w:val="00E377F0"/>
    <w:rsid w:val="00E3788F"/>
    <w:rsid w:val="00E4306F"/>
    <w:rsid w:val="00E431D3"/>
    <w:rsid w:val="00E45412"/>
    <w:rsid w:val="00E454D9"/>
    <w:rsid w:val="00E45E77"/>
    <w:rsid w:val="00E47144"/>
    <w:rsid w:val="00E47C44"/>
    <w:rsid w:val="00E50D68"/>
    <w:rsid w:val="00E511D1"/>
    <w:rsid w:val="00E515F9"/>
    <w:rsid w:val="00E522BC"/>
    <w:rsid w:val="00E522C0"/>
    <w:rsid w:val="00E52D72"/>
    <w:rsid w:val="00E54258"/>
    <w:rsid w:val="00E545E4"/>
    <w:rsid w:val="00E5547C"/>
    <w:rsid w:val="00E56268"/>
    <w:rsid w:val="00E5688B"/>
    <w:rsid w:val="00E5707E"/>
    <w:rsid w:val="00E57763"/>
    <w:rsid w:val="00E57DD4"/>
    <w:rsid w:val="00E57F49"/>
    <w:rsid w:val="00E6077C"/>
    <w:rsid w:val="00E61285"/>
    <w:rsid w:val="00E616AC"/>
    <w:rsid w:val="00E61AE8"/>
    <w:rsid w:val="00E61F51"/>
    <w:rsid w:val="00E62949"/>
    <w:rsid w:val="00E635C6"/>
    <w:rsid w:val="00E648FE"/>
    <w:rsid w:val="00E66502"/>
    <w:rsid w:val="00E673AE"/>
    <w:rsid w:val="00E70422"/>
    <w:rsid w:val="00E7065F"/>
    <w:rsid w:val="00E70EB6"/>
    <w:rsid w:val="00E71BF5"/>
    <w:rsid w:val="00E71F03"/>
    <w:rsid w:val="00E71FA0"/>
    <w:rsid w:val="00E72036"/>
    <w:rsid w:val="00E728E7"/>
    <w:rsid w:val="00E729CD"/>
    <w:rsid w:val="00E72A44"/>
    <w:rsid w:val="00E72B89"/>
    <w:rsid w:val="00E72EC1"/>
    <w:rsid w:val="00E73358"/>
    <w:rsid w:val="00E73433"/>
    <w:rsid w:val="00E734D4"/>
    <w:rsid w:val="00E73702"/>
    <w:rsid w:val="00E73736"/>
    <w:rsid w:val="00E738C7"/>
    <w:rsid w:val="00E74375"/>
    <w:rsid w:val="00E74DDE"/>
    <w:rsid w:val="00E75D09"/>
    <w:rsid w:val="00E75DB1"/>
    <w:rsid w:val="00E75DD5"/>
    <w:rsid w:val="00E761A7"/>
    <w:rsid w:val="00E76870"/>
    <w:rsid w:val="00E76976"/>
    <w:rsid w:val="00E76D50"/>
    <w:rsid w:val="00E777A2"/>
    <w:rsid w:val="00E80182"/>
    <w:rsid w:val="00E802DC"/>
    <w:rsid w:val="00E803B0"/>
    <w:rsid w:val="00E815E8"/>
    <w:rsid w:val="00E8176E"/>
    <w:rsid w:val="00E81870"/>
    <w:rsid w:val="00E82106"/>
    <w:rsid w:val="00E82F88"/>
    <w:rsid w:val="00E83895"/>
    <w:rsid w:val="00E83BCD"/>
    <w:rsid w:val="00E83FD2"/>
    <w:rsid w:val="00E850CD"/>
    <w:rsid w:val="00E8655D"/>
    <w:rsid w:val="00E86910"/>
    <w:rsid w:val="00E872CD"/>
    <w:rsid w:val="00E91D7A"/>
    <w:rsid w:val="00E92407"/>
    <w:rsid w:val="00E93113"/>
    <w:rsid w:val="00E93CE9"/>
    <w:rsid w:val="00E93E67"/>
    <w:rsid w:val="00E9458D"/>
    <w:rsid w:val="00E94DF5"/>
    <w:rsid w:val="00E9593C"/>
    <w:rsid w:val="00E95E29"/>
    <w:rsid w:val="00E960C8"/>
    <w:rsid w:val="00E962FA"/>
    <w:rsid w:val="00E96891"/>
    <w:rsid w:val="00E96A2A"/>
    <w:rsid w:val="00E96BE2"/>
    <w:rsid w:val="00E97063"/>
    <w:rsid w:val="00EA0239"/>
    <w:rsid w:val="00EA03A0"/>
    <w:rsid w:val="00EA082C"/>
    <w:rsid w:val="00EA098A"/>
    <w:rsid w:val="00EA14AB"/>
    <w:rsid w:val="00EA1F9F"/>
    <w:rsid w:val="00EA286D"/>
    <w:rsid w:val="00EA3D6C"/>
    <w:rsid w:val="00EA40F8"/>
    <w:rsid w:val="00EA46BB"/>
    <w:rsid w:val="00EA4B03"/>
    <w:rsid w:val="00EA530B"/>
    <w:rsid w:val="00EA54FF"/>
    <w:rsid w:val="00EA55A6"/>
    <w:rsid w:val="00EA65B3"/>
    <w:rsid w:val="00EA6714"/>
    <w:rsid w:val="00EA681E"/>
    <w:rsid w:val="00EA6D9A"/>
    <w:rsid w:val="00EA773D"/>
    <w:rsid w:val="00EB09C2"/>
    <w:rsid w:val="00EB1C7F"/>
    <w:rsid w:val="00EB349F"/>
    <w:rsid w:val="00EB427C"/>
    <w:rsid w:val="00EB460C"/>
    <w:rsid w:val="00EB4A7E"/>
    <w:rsid w:val="00EB58F5"/>
    <w:rsid w:val="00EB6005"/>
    <w:rsid w:val="00EB62C1"/>
    <w:rsid w:val="00EB6382"/>
    <w:rsid w:val="00EB705A"/>
    <w:rsid w:val="00EB7C22"/>
    <w:rsid w:val="00EC1823"/>
    <w:rsid w:val="00EC1B34"/>
    <w:rsid w:val="00EC2E97"/>
    <w:rsid w:val="00EC3ADF"/>
    <w:rsid w:val="00EC48FD"/>
    <w:rsid w:val="00EC5163"/>
    <w:rsid w:val="00EC7A10"/>
    <w:rsid w:val="00EC7A15"/>
    <w:rsid w:val="00ED063B"/>
    <w:rsid w:val="00ED0CFB"/>
    <w:rsid w:val="00ED134D"/>
    <w:rsid w:val="00ED1EA1"/>
    <w:rsid w:val="00ED1FEB"/>
    <w:rsid w:val="00ED1FF8"/>
    <w:rsid w:val="00ED3AAD"/>
    <w:rsid w:val="00ED3B49"/>
    <w:rsid w:val="00ED4413"/>
    <w:rsid w:val="00ED44D4"/>
    <w:rsid w:val="00ED46DB"/>
    <w:rsid w:val="00ED4AF7"/>
    <w:rsid w:val="00ED56AD"/>
    <w:rsid w:val="00ED591D"/>
    <w:rsid w:val="00ED5D19"/>
    <w:rsid w:val="00ED6CFB"/>
    <w:rsid w:val="00ED6F79"/>
    <w:rsid w:val="00ED77B3"/>
    <w:rsid w:val="00EE133D"/>
    <w:rsid w:val="00EE17A8"/>
    <w:rsid w:val="00EE1E96"/>
    <w:rsid w:val="00EE290B"/>
    <w:rsid w:val="00EE2B94"/>
    <w:rsid w:val="00EE3528"/>
    <w:rsid w:val="00EE360B"/>
    <w:rsid w:val="00EE4960"/>
    <w:rsid w:val="00EE6DDA"/>
    <w:rsid w:val="00EE6FB1"/>
    <w:rsid w:val="00EE70DC"/>
    <w:rsid w:val="00EE7E9F"/>
    <w:rsid w:val="00EF0747"/>
    <w:rsid w:val="00EF0864"/>
    <w:rsid w:val="00EF2DA2"/>
    <w:rsid w:val="00EF2F07"/>
    <w:rsid w:val="00EF329C"/>
    <w:rsid w:val="00EF3700"/>
    <w:rsid w:val="00EF38BB"/>
    <w:rsid w:val="00EF5146"/>
    <w:rsid w:val="00EF5459"/>
    <w:rsid w:val="00EF56BF"/>
    <w:rsid w:val="00EF5860"/>
    <w:rsid w:val="00EF61F5"/>
    <w:rsid w:val="00EF643D"/>
    <w:rsid w:val="00EF7029"/>
    <w:rsid w:val="00EF72EC"/>
    <w:rsid w:val="00F0052F"/>
    <w:rsid w:val="00F00C19"/>
    <w:rsid w:val="00F010C4"/>
    <w:rsid w:val="00F01DB1"/>
    <w:rsid w:val="00F0244E"/>
    <w:rsid w:val="00F02EBD"/>
    <w:rsid w:val="00F03AA0"/>
    <w:rsid w:val="00F065EC"/>
    <w:rsid w:val="00F070BA"/>
    <w:rsid w:val="00F0714C"/>
    <w:rsid w:val="00F07542"/>
    <w:rsid w:val="00F07A79"/>
    <w:rsid w:val="00F118A3"/>
    <w:rsid w:val="00F1294E"/>
    <w:rsid w:val="00F14A0F"/>
    <w:rsid w:val="00F14E0A"/>
    <w:rsid w:val="00F157E7"/>
    <w:rsid w:val="00F16845"/>
    <w:rsid w:val="00F1699F"/>
    <w:rsid w:val="00F16A3D"/>
    <w:rsid w:val="00F202CD"/>
    <w:rsid w:val="00F20810"/>
    <w:rsid w:val="00F20876"/>
    <w:rsid w:val="00F20FFA"/>
    <w:rsid w:val="00F217F0"/>
    <w:rsid w:val="00F21BA7"/>
    <w:rsid w:val="00F21D0B"/>
    <w:rsid w:val="00F21D94"/>
    <w:rsid w:val="00F22804"/>
    <w:rsid w:val="00F25725"/>
    <w:rsid w:val="00F25D4B"/>
    <w:rsid w:val="00F26DDB"/>
    <w:rsid w:val="00F274BF"/>
    <w:rsid w:val="00F27CB1"/>
    <w:rsid w:val="00F317CB"/>
    <w:rsid w:val="00F31E2A"/>
    <w:rsid w:val="00F31EFD"/>
    <w:rsid w:val="00F3207F"/>
    <w:rsid w:val="00F33568"/>
    <w:rsid w:val="00F3405E"/>
    <w:rsid w:val="00F34153"/>
    <w:rsid w:val="00F342D6"/>
    <w:rsid w:val="00F342E0"/>
    <w:rsid w:val="00F344ED"/>
    <w:rsid w:val="00F34A0C"/>
    <w:rsid w:val="00F34C1E"/>
    <w:rsid w:val="00F351CF"/>
    <w:rsid w:val="00F351F0"/>
    <w:rsid w:val="00F35D02"/>
    <w:rsid w:val="00F372B8"/>
    <w:rsid w:val="00F3739A"/>
    <w:rsid w:val="00F37AF7"/>
    <w:rsid w:val="00F37B77"/>
    <w:rsid w:val="00F402E5"/>
    <w:rsid w:val="00F4168C"/>
    <w:rsid w:val="00F41B43"/>
    <w:rsid w:val="00F41F3B"/>
    <w:rsid w:val="00F42BF9"/>
    <w:rsid w:val="00F44342"/>
    <w:rsid w:val="00F45066"/>
    <w:rsid w:val="00F459F0"/>
    <w:rsid w:val="00F45AE0"/>
    <w:rsid w:val="00F46366"/>
    <w:rsid w:val="00F47262"/>
    <w:rsid w:val="00F473BD"/>
    <w:rsid w:val="00F47DCC"/>
    <w:rsid w:val="00F5004B"/>
    <w:rsid w:val="00F50691"/>
    <w:rsid w:val="00F509F7"/>
    <w:rsid w:val="00F50DD2"/>
    <w:rsid w:val="00F50FB1"/>
    <w:rsid w:val="00F52683"/>
    <w:rsid w:val="00F54304"/>
    <w:rsid w:val="00F54890"/>
    <w:rsid w:val="00F54B87"/>
    <w:rsid w:val="00F55BE1"/>
    <w:rsid w:val="00F561B1"/>
    <w:rsid w:val="00F5623F"/>
    <w:rsid w:val="00F564B6"/>
    <w:rsid w:val="00F56827"/>
    <w:rsid w:val="00F57173"/>
    <w:rsid w:val="00F572B3"/>
    <w:rsid w:val="00F608DA"/>
    <w:rsid w:val="00F630D3"/>
    <w:rsid w:val="00F641D4"/>
    <w:rsid w:val="00F656D9"/>
    <w:rsid w:val="00F66507"/>
    <w:rsid w:val="00F66613"/>
    <w:rsid w:val="00F66A5A"/>
    <w:rsid w:val="00F66F23"/>
    <w:rsid w:val="00F7005A"/>
    <w:rsid w:val="00F708A3"/>
    <w:rsid w:val="00F71022"/>
    <w:rsid w:val="00F710A8"/>
    <w:rsid w:val="00F72A44"/>
    <w:rsid w:val="00F7338C"/>
    <w:rsid w:val="00F745ED"/>
    <w:rsid w:val="00F752ED"/>
    <w:rsid w:val="00F75D03"/>
    <w:rsid w:val="00F764A1"/>
    <w:rsid w:val="00F77234"/>
    <w:rsid w:val="00F8036D"/>
    <w:rsid w:val="00F80685"/>
    <w:rsid w:val="00F80E87"/>
    <w:rsid w:val="00F8147F"/>
    <w:rsid w:val="00F820CF"/>
    <w:rsid w:val="00F822EE"/>
    <w:rsid w:val="00F828C6"/>
    <w:rsid w:val="00F82C30"/>
    <w:rsid w:val="00F84046"/>
    <w:rsid w:val="00F84907"/>
    <w:rsid w:val="00F84D17"/>
    <w:rsid w:val="00F84DAF"/>
    <w:rsid w:val="00F84ECC"/>
    <w:rsid w:val="00F8531E"/>
    <w:rsid w:val="00F86721"/>
    <w:rsid w:val="00F87F55"/>
    <w:rsid w:val="00F90581"/>
    <w:rsid w:val="00F91E6A"/>
    <w:rsid w:val="00F91E74"/>
    <w:rsid w:val="00F91F54"/>
    <w:rsid w:val="00F92025"/>
    <w:rsid w:val="00F9226F"/>
    <w:rsid w:val="00F92305"/>
    <w:rsid w:val="00F92815"/>
    <w:rsid w:val="00F92B0C"/>
    <w:rsid w:val="00F93C74"/>
    <w:rsid w:val="00F94571"/>
    <w:rsid w:val="00F97B97"/>
    <w:rsid w:val="00FA03D9"/>
    <w:rsid w:val="00FA0BE3"/>
    <w:rsid w:val="00FA13EB"/>
    <w:rsid w:val="00FA21B6"/>
    <w:rsid w:val="00FA2F8B"/>
    <w:rsid w:val="00FA491D"/>
    <w:rsid w:val="00FA547A"/>
    <w:rsid w:val="00FA5943"/>
    <w:rsid w:val="00FA6BC1"/>
    <w:rsid w:val="00FA7388"/>
    <w:rsid w:val="00FB1493"/>
    <w:rsid w:val="00FB1AFB"/>
    <w:rsid w:val="00FB2697"/>
    <w:rsid w:val="00FB3237"/>
    <w:rsid w:val="00FB35CA"/>
    <w:rsid w:val="00FB396E"/>
    <w:rsid w:val="00FB4196"/>
    <w:rsid w:val="00FB44F6"/>
    <w:rsid w:val="00FB5549"/>
    <w:rsid w:val="00FB605C"/>
    <w:rsid w:val="00FB6CEE"/>
    <w:rsid w:val="00FB6DB1"/>
    <w:rsid w:val="00FB705A"/>
    <w:rsid w:val="00FB79AA"/>
    <w:rsid w:val="00FB7A01"/>
    <w:rsid w:val="00FB7BF2"/>
    <w:rsid w:val="00FB7C9B"/>
    <w:rsid w:val="00FC1E7A"/>
    <w:rsid w:val="00FC2804"/>
    <w:rsid w:val="00FC2C4B"/>
    <w:rsid w:val="00FC4500"/>
    <w:rsid w:val="00FC4D02"/>
    <w:rsid w:val="00FC5890"/>
    <w:rsid w:val="00FC5C9C"/>
    <w:rsid w:val="00FC7560"/>
    <w:rsid w:val="00FC767D"/>
    <w:rsid w:val="00FD06F9"/>
    <w:rsid w:val="00FD1C7B"/>
    <w:rsid w:val="00FD25D3"/>
    <w:rsid w:val="00FD26B3"/>
    <w:rsid w:val="00FD2D1C"/>
    <w:rsid w:val="00FD4B2B"/>
    <w:rsid w:val="00FD5000"/>
    <w:rsid w:val="00FD53E2"/>
    <w:rsid w:val="00FD54EC"/>
    <w:rsid w:val="00FD5A5C"/>
    <w:rsid w:val="00FD63D2"/>
    <w:rsid w:val="00FD6D2B"/>
    <w:rsid w:val="00FE018D"/>
    <w:rsid w:val="00FE031C"/>
    <w:rsid w:val="00FE236B"/>
    <w:rsid w:val="00FE29B7"/>
    <w:rsid w:val="00FE2C8B"/>
    <w:rsid w:val="00FE30B3"/>
    <w:rsid w:val="00FE3620"/>
    <w:rsid w:val="00FE3C1C"/>
    <w:rsid w:val="00FE472F"/>
    <w:rsid w:val="00FE505D"/>
    <w:rsid w:val="00FE52F6"/>
    <w:rsid w:val="00FE6371"/>
    <w:rsid w:val="00FE7509"/>
    <w:rsid w:val="00FF09B8"/>
    <w:rsid w:val="00FF2614"/>
    <w:rsid w:val="00FF2B6B"/>
    <w:rsid w:val="00FF4734"/>
    <w:rsid w:val="00FF5527"/>
    <w:rsid w:val="00FF5892"/>
    <w:rsid w:val="00FF64D7"/>
    <w:rsid w:val="00FF6BBA"/>
    <w:rsid w:val="00FF7159"/>
    <w:rsid w:val="00FF72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65DE14"/>
  <w15:docId w15:val="{14CF0214-BDC7-4551-A0C0-CACB125E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4A2A"/>
    <w:rPr>
      <w:sz w:val="24"/>
      <w:szCs w:val="24"/>
    </w:rPr>
  </w:style>
  <w:style w:type="paragraph" w:styleId="Nagwek1">
    <w:name w:val="heading 1"/>
    <w:basedOn w:val="Normalny"/>
    <w:next w:val="Normalny"/>
    <w:link w:val="Nagwek1Znak"/>
    <w:uiPriority w:val="99"/>
    <w:qFormat/>
    <w:rsid w:val="00E24A2A"/>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9"/>
    <w:qFormat/>
    <w:rsid w:val="00E24A2A"/>
    <w:pPr>
      <w:keepNext/>
      <w:widowControl w:val="0"/>
      <w:autoSpaceDE w:val="0"/>
      <w:autoSpaceDN w:val="0"/>
      <w:adjustRightInd w:val="0"/>
      <w:jc w:val="center"/>
      <w:outlineLvl w:val="1"/>
    </w:pPr>
    <w:rPr>
      <w:b/>
      <w:bCs/>
      <w:color w:val="000000"/>
      <w:sz w:val="22"/>
      <w:szCs w:val="22"/>
    </w:rPr>
  </w:style>
  <w:style w:type="paragraph" w:styleId="Nagwek5">
    <w:name w:val="heading 5"/>
    <w:basedOn w:val="Normalny"/>
    <w:next w:val="Normalny"/>
    <w:link w:val="Nagwek5Znak"/>
    <w:uiPriority w:val="99"/>
    <w:qFormat/>
    <w:locked/>
    <w:rsid w:val="00A743BF"/>
    <w:pPr>
      <w:keepNext/>
      <w:keepLines/>
      <w:spacing w:before="40"/>
      <w:outlineLvl w:val="4"/>
    </w:pPr>
    <w:rPr>
      <w:rFonts w:ascii="Calibri Light" w:hAnsi="Calibri Light"/>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E049D9"/>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E049D9"/>
    <w:rPr>
      <w:rFonts w:ascii="Cambria" w:hAnsi="Cambria" w:cs="Times New Roman"/>
      <w:b/>
      <w:bCs/>
      <w:i/>
      <w:iCs/>
      <w:sz w:val="28"/>
      <w:szCs w:val="28"/>
    </w:rPr>
  </w:style>
  <w:style w:type="character" w:customStyle="1" w:styleId="Nagwek5Znak">
    <w:name w:val="Nagłówek 5 Znak"/>
    <w:basedOn w:val="Domylnaczcionkaakapitu"/>
    <w:link w:val="Nagwek5"/>
    <w:uiPriority w:val="99"/>
    <w:semiHidden/>
    <w:locked/>
    <w:rsid w:val="00A743BF"/>
    <w:rPr>
      <w:rFonts w:ascii="Calibri Light" w:hAnsi="Calibri Light" w:cs="Times New Roman"/>
      <w:color w:val="2E74B5"/>
      <w:sz w:val="24"/>
    </w:rPr>
  </w:style>
  <w:style w:type="paragraph" w:styleId="Tekstpodstawowy">
    <w:name w:val="Body Text"/>
    <w:basedOn w:val="Normalny"/>
    <w:link w:val="TekstpodstawowyZnak"/>
    <w:uiPriority w:val="99"/>
    <w:rsid w:val="00E24A2A"/>
    <w:pPr>
      <w:widowControl w:val="0"/>
      <w:tabs>
        <w:tab w:val="left" w:pos="284"/>
      </w:tabs>
      <w:autoSpaceDE w:val="0"/>
      <w:autoSpaceDN w:val="0"/>
      <w:adjustRightInd w:val="0"/>
    </w:pPr>
    <w:rPr>
      <w:color w:val="000000"/>
      <w:sz w:val="22"/>
      <w:szCs w:val="22"/>
    </w:rPr>
  </w:style>
  <w:style w:type="character" w:customStyle="1" w:styleId="TekstpodstawowyZnak">
    <w:name w:val="Tekst podstawowy Znak"/>
    <w:basedOn w:val="Domylnaczcionkaakapitu"/>
    <w:link w:val="Tekstpodstawowy"/>
    <w:uiPriority w:val="99"/>
    <w:semiHidden/>
    <w:locked/>
    <w:rsid w:val="00E049D9"/>
    <w:rPr>
      <w:rFonts w:cs="Times New Roman"/>
      <w:sz w:val="24"/>
      <w:szCs w:val="24"/>
    </w:rPr>
  </w:style>
  <w:style w:type="paragraph" w:styleId="Tekstpodstawowywcity">
    <w:name w:val="Body Text Indent"/>
    <w:basedOn w:val="Normalny"/>
    <w:link w:val="TekstpodstawowywcityZnak"/>
    <w:uiPriority w:val="99"/>
    <w:rsid w:val="00E24A2A"/>
    <w:pPr>
      <w:widowControl w:val="0"/>
      <w:tabs>
        <w:tab w:val="left" w:pos="426"/>
      </w:tabs>
      <w:autoSpaceDE w:val="0"/>
      <w:autoSpaceDN w:val="0"/>
      <w:adjustRightInd w:val="0"/>
      <w:ind w:left="426" w:hanging="426"/>
    </w:pPr>
    <w:rPr>
      <w:color w:val="000000"/>
      <w:sz w:val="22"/>
      <w:szCs w:val="22"/>
    </w:rPr>
  </w:style>
  <w:style w:type="character" w:customStyle="1" w:styleId="TekstpodstawowywcityZnak">
    <w:name w:val="Tekst podstawowy wcięty Znak"/>
    <w:basedOn w:val="Domylnaczcionkaakapitu"/>
    <w:link w:val="Tekstpodstawowywcity"/>
    <w:uiPriority w:val="99"/>
    <w:locked/>
    <w:rsid w:val="00763369"/>
    <w:rPr>
      <w:rFonts w:eastAsia="Times New Roman" w:cs="Times New Roman"/>
      <w:color w:val="000000"/>
      <w:sz w:val="22"/>
    </w:rPr>
  </w:style>
  <w:style w:type="paragraph" w:styleId="Tekstblokowy">
    <w:name w:val="Block Text"/>
    <w:basedOn w:val="Normalny"/>
    <w:uiPriority w:val="99"/>
    <w:rsid w:val="00E24A2A"/>
    <w:pPr>
      <w:widowControl w:val="0"/>
      <w:autoSpaceDE w:val="0"/>
      <w:autoSpaceDN w:val="0"/>
      <w:adjustRightInd w:val="0"/>
      <w:ind w:left="1560" w:right="-530" w:hanging="142"/>
    </w:pPr>
    <w:rPr>
      <w:color w:val="000000"/>
      <w:sz w:val="22"/>
      <w:szCs w:val="22"/>
    </w:rPr>
  </w:style>
  <w:style w:type="paragraph" w:styleId="Tekstpodstawowywcity2">
    <w:name w:val="Body Text Indent 2"/>
    <w:basedOn w:val="Normalny"/>
    <w:link w:val="Tekstpodstawowywcity2Znak"/>
    <w:uiPriority w:val="99"/>
    <w:rsid w:val="00E24A2A"/>
    <w:pPr>
      <w:widowControl w:val="0"/>
      <w:tabs>
        <w:tab w:val="left" w:pos="426"/>
      </w:tabs>
      <w:autoSpaceDE w:val="0"/>
      <w:autoSpaceDN w:val="0"/>
      <w:adjustRightInd w:val="0"/>
      <w:ind w:left="284"/>
    </w:pPr>
    <w:rPr>
      <w:color w:val="000000"/>
      <w:sz w:val="22"/>
      <w:szCs w:val="22"/>
    </w:rPr>
  </w:style>
  <w:style w:type="character" w:customStyle="1" w:styleId="Tekstpodstawowywcity2Znak">
    <w:name w:val="Tekst podstawowy wcięty 2 Znak"/>
    <w:basedOn w:val="Domylnaczcionkaakapitu"/>
    <w:link w:val="Tekstpodstawowywcity2"/>
    <w:uiPriority w:val="99"/>
    <w:semiHidden/>
    <w:locked/>
    <w:rsid w:val="00E049D9"/>
    <w:rPr>
      <w:rFonts w:cs="Times New Roman"/>
      <w:sz w:val="24"/>
      <w:szCs w:val="24"/>
    </w:rPr>
  </w:style>
  <w:style w:type="paragraph" w:styleId="Tekstpodstawowywcity3">
    <w:name w:val="Body Text Indent 3"/>
    <w:basedOn w:val="Normalny"/>
    <w:link w:val="Tekstpodstawowywcity3Znak"/>
    <w:uiPriority w:val="99"/>
    <w:rsid w:val="00E24A2A"/>
    <w:pPr>
      <w:widowControl w:val="0"/>
      <w:tabs>
        <w:tab w:val="left" w:pos="360"/>
      </w:tabs>
      <w:autoSpaceDE w:val="0"/>
      <w:autoSpaceDN w:val="0"/>
      <w:adjustRightInd w:val="0"/>
      <w:ind w:left="284" w:hanging="284"/>
      <w:jc w:val="both"/>
    </w:pPr>
    <w:rPr>
      <w:color w:val="000000"/>
      <w:sz w:val="22"/>
      <w:szCs w:val="22"/>
    </w:rPr>
  </w:style>
  <w:style w:type="character" w:customStyle="1" w:styleId="Tekstpodstawowywcity3Znak">
    <w:name w:val="Tekst podstawowy wcięty 3 Znak"/>
    <w:basedOn w:val="Domylnaczcionkaakapitu"/>
    <w:link w:val="Tekstpodstawowywcity3"/>
    <w:uiPriority w:val="99"/>
    <w:semiHidden/>
    <w:locked/>
    <w:rsid w:val="00E049D9"/>
    <w:rPr>
      <w:rFonts w:cs="Times New Roman"/>
      <w:sz w:val="16"/>
      <w:szCs w:val="16"/>
    </w:rPr>
  </w:style>
  <w:style w:type="paragraph" w:styleId="Tekstpodstawowy2">
    <w:name w:val="Body Text 2"/>
    <w:basedOn w:val="Normalny"/>
    <w:link w:val="Tekstpodstawowy2Znak"/>
    <w:uiPriority w:val="99"/>
    <w:rsid w:val="00E24A2A"/>
    <w:pPr>
      <w:widowControl w:val="0"/>
      <w:autoSpaceDE w:val="0"/>
      <w:autoSpaceDN w:val="0"/>
      <w:adjustRightInd w:val="0"/>
      <w:jc w:val="both"/>
    </w:pPr>
    <w:rPr>
      <w:color w:val="000000"/>
      <w:sz w:val="22"/>
      <w:szCs w:val="22"/>
    </w:rPr>
  </w:style>
  <w:style w:type="character" w:customStyle="1" w:styleId="Tekstpodstawowy2Znak">
    <w:name w:val="Tekst podstawowy 2 Znak"/>
    <w:basedOn w:val="Domylnaczcionkaakapitu"/>
    <w:link w:val="Tekstpodstawowy2"/>
    <w:uiPriority w:val="99"/>
    <w:semiHidden/>
    <w:locked/>
    <w:rsid w:val="00E049D9"/>
    <w:rPr>
      <w:rFonts w:cs="Times New Roman"/>
      <w:sz w:val="24"/>
      <w:szCs w:val="24"/>
    </w:rPr>
  </w:style>
  <w:style w:type="paragraph" w:customStyle="1" w:styleId="WW-Nagwekwykazurde">
    <w:name w:val="WW-Nagłówek wykazu źródeł"/>
    <w:basedOn w:val="Normalny"/>
    <w:next w:val="Normalny"/>
    <w:uiPriority w:val="99"/>
    <w:rsid w:val="00E24A2A"/>
    <w:pPr>
      <w:tabs>
        <w:tab w:val="left" w:pos="9000"/>
        <w:tab w:val="right" w:pos="9360"/>
      </w:tabs>
      <w:suppressAutoHyphens/>
      <w:jc w:val="both"/>
    </w:pPr>
    <w:rPr>
      <w:szCs w:val="20"/>
      <w:lang w:val="en-US" w:eastAsia="ar-SA"/>
    </w:rPr>
  </w:style>
  <w:style w:type="paragraph" w:styleId="Tekstdymka">
    <w:name w:val="Balloon Text"/>
    <w:basedOn w:val="Normalny"/>
    <w:link w:val="TekstdymkaZnak"/>
    <w:uiPriority w:val="99"/>
    <w:semiHidden/>
    <w:rsid w:val="00E24A2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E049D9"/>
    <w:rPr>
      <w:rFonts w:cs="Times New Roman"/>
      <w:sz w:val="2"/>
    </w:rPr>
  </w:style>
  <w:style w:type="paragraph" w:styleId="Stopka">
    <w:name w:val="footer"/>
    <w:basedOn w:val="Normalny"/>
    <w:link w:val="StopkaZnak"/>
    <w:uiPriority w:val="99"/>
    <w:rsid w:val="00E24A2A"/>
    <w:pPr>
      <w:tabs>
        <w:tab w:val="center" w:pos="4536"/>
        <w:tab w:val="right" w:pos="9072"/>
      </w:tabs>
    </w:pPr>
  </w:style>
  <w:style w:type="character" w:customStyle="1" w:styleId="StopkaZnak">
    <w:name w:val="Stopka Znak"/>
    <w:basedOn w:val="Domylnaczcionkaakapitu"/>
    <w:link w:val="Stopka"/>
    <w:uiPriority w:val="99"/>
    <w:locked/>
    <w:rsid w:val="002465D8"/>
    <w:rPr>
      <w:rFonts w:cs="Times New Roman"/>
      <w:sz w:val="24"/>
    </w:rPr>
  </w:style>
  <w:style w:type="character" w:styleId="Numerstrony">
    <w:name w:val="page number"/>
    <w:basedOn w:val="Domylnaczcionkaakapitu"/>
    <w:uiPriority w:val="99"/>
    <w:rsid w:val="00E24A2A"/>
    <w:rPr>
      <w:rFonts w:cs="Times New Roman"/>
    </w:rPr>
  </w:style>
  <w:style w:type="paragraph" w:styleId="Tytu">
    <w:name w:val="Title"/>
    <w:basedOn w:val="Normalny"/>
    <w:link w:val="TytuZnak"/>
    <w:uiPriority w:val="99"/>
    <w:qFormat/>
    <w:rsid w:val="003A062C"/>
    <w:pPr>
      <w:jc w:val="center"/>
    </w:pPr>
    <w:rPr>
      <w:b/>
      <w:sz w:val="28"/>
      <w:szCs w:val="20"/>
    </w:rPr>
  </w:style>
  <w:style w:type="character" w:customStyle="1" w:styleId="TytuZnak">
    <w:name w:val="Tytuł Znak"/>
    <w:basedOn w:val="Domylnaczcionkaakapitu"/>
    <w:link w:val="Tytu"/>
    <w:uiPriority w:val="99"/>
    <w:locked/>
    <w:rsid w:val="00E049D9"/>
    <w:rPr>
      <w:rFonts w:ascii="Cambria" w:hAnsi="Cambria" w:cs="Times New Roman"/>
      <w:b/>
      <w:bCs/>
      <w:kern w:val="28"/>
      <w:sz w:val="32"/>
      <w:szCs w:val="32"/>
    </w:rPr>
  </w:style>
  <w:style w:type="paragraph" w:styleId="Nagwek">
    <w:name w:val="header"/>
    <w:aliases w:val="Znak,Znak + Wyjustowany,Przed:  3 pt,Po:  7,2 pt,Interlinia:  Wi... Znak Znak Znak Znak,Interlinia:  Wi..."/>
    <w:basedOn w:val="Normalny"/>
    <w:link w:val="NagwekZnak"/>
    <w:uiPriority w:val="99"/>
    <w:rsid w:val="00B9333A"/>
    <w:pPr>
      <w:tabs>
        <w:tab w:val="center" w:pos="4536"/>
        <w:tab w:val="right" w:pos="9072"/>
      </w:tabs>
    </w:pPr>
  </w:style>
  <w:style w:type="character" w:customStyle="1" w:styleId="NagwekZnak">
    <w:name w:val="Nagłówek Znak"/>
    <w:aliases w:val="Znak Znak,Znak + Wyjustowany Znak,Przed:  3 pt Znak,Po:  7 Znak,2 pt Znak,Interlinia:  Wi... Znak Znak Znak Znak Znak,Interlinia:  Wi... Znak"/>
    <w:basedOn w:val="Domylnaczcionkaakapitu"/>
    <w:link w:val="Nagwek"/>
    <w:uiPriority w:val="99"/>
    <w:locked/>
    <w:rsid w:val="00423D2D"/>
    <w:rPr>
      <w:rFonts w:cs="Times New Roman"/>
      <w:sz w:val="24"/>
    </w:rPr>
  </w:style>
  <w:style w:type="paragraph" w:customStyle="1" w:styleId="ZnakZnak1">
    <w:name w:val="Znak Znak1"/>
    <w:basedOn w:val="Normalny"/>
    <w:uiPriority w:val="99"/>
    <w:rsid w:val="00E16797"/>
    <w:rPr>
      <w:rFonts w:ascii="Arial" w:hAnsi="Arial" w:cs="Arial"/>
    </w:rPr>
  </w:style>
  <w:style w:type="character" w:customStyle="1" w:styleId="grame">
    <w:name w:val="grame"/>
    <w:basedOn w:val="Domylnaczcionkaakapitu"/>
    <w:uiPriority w:val="99"/>
    <w:rsid w:val="003C4EE2"/>
    <w:rPr>
      <w:rFonts w:cs="Times New Roman"/>
    </w:rPr>
  </w:style>
  <w:style w:type="character" w:styleId="Odwoaniedokomentarza">
    <w:name w:val="annotation reference"/>
    <w:basedOn w:val="Domylnaczcionkaakapitu"/>
    <w:uiPriority w:val="99"/>
    <w:rsid w:val="002E4532"/>
    <w:rPr>
      <w:rFonts w:cs="Times New Roman"/>
      <w:sz w:val="16"/>
    </w:rPr>
  </w:style>
  <w:style w:type="paragraph" w:styleId="Tekstkomentarza">
    <w:name w:val="annotation text"/>
    <w:basedOn w:val="Normalny"/>
    <w:link w:val="TekstkomentarzaZnak"/>
    <w:uiPriority w:val="99"/>
    <w:rsid w:val="002E4532"/>
    <w:rPr>
      <w:sz w:val="20"/>
      <w:szCs w:val="20"/>
    </w:rPr>
  </w:style>
  <w:style w:type="character" w:customStyle="1" w:styleId="TekstkomentarzaZnak">
    <w:name w:val="Tekst komentarza Znak"/>
    <w:basedOn w:val="Domylnaczcionkaakapitu"/>
    <w:link w:val="Tekstkomentarza"/>
    <w:uiPriority w:val="99"/>
    <w:locked/>
    <w:rsid w:val="002E4532"/>
    <w:rPr>
      <w:rFonts w:cs="Times New Roman"/>
    </w:rPr>
  </w:style>
  <w:style w:type="paragraph" w:styleId="Tematkomentarza">
    <w:name w:val="annotation subject"/>
    <w:basedOn w:val="Tekstkomentarza"/>
    <w:next w:val="Tekstkomentarza"/>
    <w:link w:val="TematkomentarzaZnak"/>
    <w:uiPriority w:val="99"/>
    <w:rsid w:val="002E4532"/>
    <w:rPr>
      <w:b/>
      <w:bCs/>
    </w:rPr>
  </w:style>
  <w:style w:type="character" w:customStyle="1" w:styleId="TematkomentarzaZnak">
    <w:name w:val="Temat komentarza Znak"/>
    <w:basedOn w:val="TekstkomentarzaZnak"/>
    <w:link w:val="Tematkomentarza"/>
    <w:uiPriority w:val="99"/>
    <w:locked/>
    <w:rsid w:val="002E4532"/>
    <w:rPr>
      <w:rFonts w:cs="Times New Roman"/>
      <w:b/>
    </w:rPr>
  </w:style>
  <w:style w:type="paragraph" w:styleId="Akapitzlist">
    <w:name w:val="List Paragraph"/>
    <w:aliases w:val="List Paragraph1,L1,Numerowanie,Akapit z listą5,List Paragraph,normalny tekst,Obiekt,BulletC,Akapit z listą31,NOWY,Akapit z listą32,Akapit z listą2,Akapit z listą BS,sw tekst,Kolorowa lista — akcent 11,CW_Lista,ISCG Numerowanie,lp1,Normal"/>
    <w:basedOn w:val="Normalny"/>
    <w:link w:val="AkapitzlistZnak"/>
    <w:uiPriority w:val="34"/>
    <w:qFormat/>
    <w:rsid w:val="00CB580B"/>
    <w:pPr>
      <w:ind w:left="720"/>
      <w:contextualSpacing/>
    </w:pPr>
    <w:rPr>
      <w:szCs w:val="20"/>
    </w:rPr>
  </w:style>
  <w:style w:type="paragraph" w:styleId="Bezodstpw">
    <w:name w:val="No Spacing"/>
    <w:uiPriority w:val="99"/>
    <w:qFormat/>
    <w:rsid w:val="009217AB"/>
    <w:pPr>
      <w:suppressAutoHyphens/>
    </w:pPr>
    <w:rPr>
      <w:rFonts w:ascii="Calibri" w:hAnsi="Calibri"/>
      <w:lang w:eastAsia="ar-SA"/>
    </w:rPr>
  </w:style>
  <w:style w:type="paragraph" w:customStyle="1" w:styleId="Default">
    <w:name w:val="Default"/>
    <w:uiPriority w:val="99"/>
    <w:rsid w:val="009217AB"/>
    <w:pPr>
      <w:autoSpaceDE w:val="0"/>
      <w:autoSpaceDN w:val="0"/>
      <w:adjustRightInd w:val="0"/>
    </w:pPr>
    <w:rPr>
      <w:color w:val="000000"/>
      <w:sz w:val="24"/>
      <w:szCs w:val="24"/>
    </w:rPr>
  </w:style>
  <w:style w:type="character" w:customStyle="1" w:styleId="AkapitzlistZnak">
    <w:name w:val="Akapit z listą Znak"/>
    <w:aliases w:val="List Paragraph1 Znak,L1 Znak,Numerowanie Znak,Akapit z listą5 Znak,List Paragraph Znak,normalny tekst Znak,Obiekt Znak,BulletC Znak,Akapit z listą31 Znak,NOWY Znak,Akapit z listą32 Znak,Akapit z listą2 Znak,Akapit z listą BS Znak"/>
    <w:link w:val="Akapitzlist"/>
    <w:uiPriority w:val="99"/>
    <w:qFormat/>
    <w:locked/>
    <w:rsid w:val="00ED3AAD"/>
    <w:rPr>
      <w:sz w:val="24"/>
    </w:rPr>
  </w:style>
  <w:style w:type="table" w:styleId="Tabela-Siatka">
    <w:name w:val="Table Grid"/>
    <w:basedOn w:val="Standardowy"/>
    <w:uiPriority w:val="99"/>
    <w:rsid w:val="00A307B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260253"/>
    <w:rPr>
      <w:rFonts w:cs="Times New Roman"/>
      <w:color w:val="0563C1"/>
      <w:u w:val="single"/>
    </w:rPr>
  </w:style>
  <w:style w:type="paragraph" w:customStyle="1" w:styleId="Style35">
    <w:name w:val="Style35"/>
    <w:basedOn w:val="Normalny"/>
    <w:uiPriority w:val="99"/>
    <w:rsid w:val="00CF2A67"/>
    <w:pPr>
      <w:widowControl w:val="0"/>
      <w:autoSpaceDE w:val="0"/>
      <w:autoSpaceDN w:val="0"/>
      <w:adjustRightInd w:val="0"/>
      <w:spacing w:line="276" w:lineRule="exact"/>
      <w:ind w:hanging="346"/>
      <w:jc w:val="both"/>
    </w:pPr>
  </w:style>
  <w:style w:type="character" w:styleId="Uwydatnienie">
    <w:name w:val="Emphasis"/>
    <w:basedOn w:val="Domylnaczcionkaakapitu"/>
    <w:uiPriority w:val="99"/>
    <w:qFormat/>
    <w:locked/>
    <w:rsid w:val="00E21D91"/>
    <w:rPr>
      <w:rFonts w:cs="Times New Roman"/>
      <w:i/>
    </w:rPr>
  </w:style>
  <w:style w:type="paragraph" w:styleId="Tekstprzypisudolnego">
    <w:name w:val="footnote text"/>
    <w:basedOn w:val="Normalny"/>
    <w:link w:val="TekstprzypisudolnegoZnak"/>
    <w:uiPriority w:val="99"/>
    <w:rsid w:val="00E315D9"/>
    <w:pPr>
      <w:suppressAutoHyphens/>
    </w:pPr>
    <w:rPr>
      <w:sz w:val="20"/>
      <w:szCs w:val="20"/>
      <w:lang w:eastAsia="ar-SA"/>
    </w:rPr>
  </w:style>
  <w:style w:type="character" w:customStyle="1" w:styleId="TekstprzypisudolnegoZnak">
    <w:name w:val="Tekst przypisu dolnego Znak"/>
    <w:basedOn w:val="Domylnaczcionkaakapitu"/>
    <w:link w:val="Tekstprzypisudolnego"/>
    <w:uiPriority w:val="99"/>
    <w:locked/>
    <w:rsid w:val="00E315D9"/>
    <w:rPr>
      <w:rFonts w:cs="Times New Roman"/>
      <w:lang w:eastAsia="ar-SA" w:bidi="ar-SA"/>
    </w:rPr>
  </w:style>
  <w:style w:type="character" w:styleId="Odwoanieprzypisudolnego">
    <w:name w:val="footnote reference"/>
    <w:basedOn w:val="Domylnaczcionkaakapitu"/>
    <w:uiPriority w:val="99"/>
    <w:rsid w:val="00E315D9"/>
    <w:rPr>
      <w:rFonts w:cs="Times New Roman"/>
      <w:vertAlign w:val="superscript"/>
    </w:rPr>
  </w:style>
  <w:style w:type="paragraph" w:customStyle="1" w:styleId="ZnakZnakZnakZnak">
    <w:name w:val="Znak Znak Znak Znak"/>
    <w:basedOn w:val="Normalny"/>
    <w:uiPriority w:val="99"/>
    <w:rsid w:val="00E315D9"/>
  </w:style>
  <w:style w:type="paragraph" w:styleId="Poprawka">
    <w:name w:val="Revision"/>
    <w:hidden/>
    <w:uiPriority w:val="99"/>
    <w:semiHidden/>
    <w:rsid w:val="00E315D9"/>
    <w:rPr>
      <w:sz w:val="24"/>
      <w:szCs w:val="24"/>
    </w:rPr>
  </w:style>
  <w:style w:type="paragraph" w:styleId="NormalnyWeb">
    <w:name w:val="Normal (Web)"/>
    <w:basedOn w:val="Normalny"/>
    <w:uiPriority w:val="99"/>
    <w:rsid w:val="00AE0A7B"/>
    <w:pPr>
      <w:spacing w:before="100" w:beforeAutospacing="1" w:after="100" w:afterAutospacing="1"/>
    </w:pPr>
  </w:style>
  <w:style w:type="paragraph" w:styleId="Tekstprzypisukocowego">
    <w:name w:val="endnote text"/>
    <w:basedOn w:val="Normalny"/>
    <w:link w:val="TekstprzypisukocowegoZnak"/>
    <w:uiPriority w:val="99"/>
    <w:semiHidden/>
    <w:unhideWhenUsed/>
    <w:locked/>
    <w:rsid w:val="003B1426"/>
    <w:rPr>
      <w:sz w:val="20"/>
      <w:szCs w:val="20"/>
    </w:rPr>
  </w:style>
  <w:style w:type="character" w:customStyle="1" w:styleId="TekstprzypisukocowegoZnak">
    <w:name w:val="Tekst przypisu końcowego Znak"/>
    <w:basedOn w:val="Domylnaczcionkaakapitu"/>
    <w:link w:val="Tekstprzypisukocowego"/>
    <w:uiPriority w:val="99"/>
    <w:semiHidden/>
    <w:rsid w:val="003B1426"/>
    <w:rPr>
      <w:sz w:val="20"/>
      <w:szCs w:val="20"/>
    </w:rPr>
  </w:style>
  <w:style w:type="character" w:styleId="Odwoanieprzypisukocowego">
    <w:name w:val="endnote reference"/>
    <w:basedOn w:val="Domylnaczcionkaakapitu"/>
    <w:uiPriority w:val="99"/>
    <w:semiHidden/>
    <w:unhideWhenUsed/>
    <w:locked/>
    <w:rsid w:val="003B1426"/>
    <w:rPr>
      <w:vertAlign w:val="superscript"/>
    </w:rPr>
  </w:style>
  <w:style w:type="character" w:customStyle="1" w:styleId="ui-provider">
    <w:name w:val="ui-provider"/>
    <w:basedOn w:val="Domylnaczcionkaakapitu"/>
    <w:rsid w:val="005D4C53"/>
  </w:style>
  <w:style w:type="paragraph" w:customStyle="1" w:styleId="PodPODtytu">
    <w:name w:val="PodPODtytuł"/>
    <w:basedOn w:val="Normalny"/>
    <w:next w:val="Tekstpodstawowy"/>
    <w:autoRedefine/>
    <w:qFormat/>
    <w:rsid w:val="00303B69"/>
    <w:pPr>
      <w:keepNext/>
      <w:widowControl w:val="0"/>
      <w:numPr>
        <w:numId w:val="30"/>
      </w:numPr>
      <w:shd w:val="clear" w:color="auto" w:fill="FFFFFF" w:themeFill="background1"/>
      <w:tabs>
        <w:tab w:val="left" w:pos="1276"/>
      </w:tabs>
      <w:suppressAutoHyphens/>
      <w:spacing w:before="120" w:after="120" w:line="288" w:lineRule="auto"/>
      <w:outlineLvl w:val="1"/>
    </w:pPr>
    <w:rPr>
      <w:rFonts w:ascii="Verdana" w:eastAsia="DejaVu Sans" w:hAnsi="Verdana" w:cs="Lohit Hindi;Times New Roman"/>
      <w:bCs/>
      <w:color w:val="00000A"/>
      <w:kern w:val="2"/>
      <w:sz w:val="22"/>
      <w:szCs w:val="22"/>
      <w:lang w:eastAsia="zh-CN" w:bidi="hi-IN"/>
    </w:rPr>
  </w:style>
  <w:style w:type="paragraph" w:styleId="Zwykytekst">
    <w:name w:val="Plain Text"/>
    <w:basedOn w:val="Normalny"/>
    <w:link w:val="ZwykytekstZnak"/>
    <w:uiPriority w:val="99"/>
    <w:locked/>
    <w:rsid w:val="00E47144"/>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E47144"/>
    <w:rPr>
      <w:rFonts w:ascii="Courier New" w:hAnsi="Courier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547">
      <w:bodyDiv w:val="1"/>
      <w:marLeft w:val="0"/>
      <w:marRight w:val="0"/>
      <w:marTop w:val="0"/>
      <w:marBottom w:val="0"/>
      <w:divBdr>
        <w:top w:val="none" w:sz="0" w:space="0" w:color="auto"/>
        <w:left w:val="none" w:sz="0" w:space="0" w:color="auto"/>
        <w:bottom w:val="none" w:sz="0" w:space="0" w:color="auto"/>
        <w:right w:val="none" w:sz="0" w:space="0" w:color="auto"/>
      </w:divBdr>
      <w:divsChild>
        <w:div w:id="149830690">
          <w:marLeft w:val="0"/>
          <w:marRight w:val="0"/>
          <w:marTop w:val="0"/>
          <w:marBottom w:val="0"/>
          <w:divBdr>
            <w:top w:val="none" w:sz="0" w:space="0" w:color="auto"/>
            <w:left w:val="none" w:sz="0" w:space="0" w:color="auto"/>
            <w:bottom w:val="none" w:sz="0" w:space="0" w:color="auto"/>
            <w:right w:val="none" w:sz="0" w:space="0" w:color="auto"/>
          </w:divBdr>
        </w:div>
      </w:divsChild>
    </w:div>
    <w:div w:id="76247111">
      <w:bodyDiv w:val="1"/>
      <w:marLeft w:val="0"/>
      <w:marRight w:val="0"/>
      <w:marTop w:val="0"/>
      <w:marBottom w:val="0"/>
      <w:divBdr>
        <w:top w:val="none" w:sz="0" w:space="0" w:color="auto"/>
        <w:left w:val="none" w:sz="0" w:space="0" w:color="auto"/>
        <w:bottom w:val="none" w:sz="0" w:space="0" w:color="auto"/>
        <w:right w:val="none" w:sz="0" w:space="0" w:color="auto"/>
      </w:divBdr>
      <w:divsChild>
        <w:div w:id="2094817974">
          <w:marLeft w:val="0"/>
          <w:marRight w:val="0"/>
          <w:marTop w:val="0"/>
          <w:marBottom w:val="0"/>
          <w:divBdr>
            <w:top w:val="none" w:sz="0" w:space="0" w:color="auto"/>
            <w:left w:val="none" w:sz="0" w:space="0" w:color="auto"/>
            <w:bottom w:val="none" w:sz="0" w:space="0" w:color="auto"/>
            <w:right w:val="none" w:sz="0" w:space="0" w:color="auto"/>
          </w:divBdr>
        </w:div>
      </w:divsChild>
    </w:div>
    <w:div w:id="163203818">
      <w:bodyDiv w:val="1"/>
      <w:marLeft w:val="0"/>
      <w:marRight w:val="0"/>
      <w:marTop w:val="0"/>
      <w:marBottom w:val="0"/>
      <w:divBdr>
        <w:top w:val="none" w:sz="0" w:space="0" w:color="auto"/>
        <w:left w:val="none" w:sz="0" w:space="0" w:color="auto"/>
        <w:bottom w:val="none" w:sz="0" w:space="0" w:color="auto"/>
        <w:right w:val="none" w:sz="0" w:space="0" w:color="auto"/>
      </w:divBdr>
      <w:divsChild>
        <w:div w:id="716510186">
          <w:marLeft w:val="0"/>
          <w:marRight w:val="0"/>
          <w:marTop w:val="0"/>
          <w:marBottom w:val="0"/>
          <w:divBdr>
            <w:top w:val="none" w:sz="0" w:space="0" w:color="auto"/>
            <w:left w:val="none" w:sz="0" w:space="0" w:color="auto"/>
            <w:bottom w:val="none" w:sz="0" w:space="0" w:color="auto"/>
            <w:right w:val="none" w:sz="0" w:space="0" w:color="auto"/>
          </w:divBdr>
        </w:div>
      </w:divsChild>
    </w:div>
    <w:div w:id="276373597">
      <w:bodyDiv w:val="1"/>
      <w:marLeft w:val="0"/>
      <w:marRight w:val="0"/>
      <w:marTop w:val="0"/>
      <w:marBottom w:val="0"/>
      <w:divBdr>
        <w:top w:val="none" w:sz="0" w:space="0" w:color="auto"/>
        <w:left w:val="none" w:sz="0" w:space="0" w:color="auto"/>
        <w:bottom w:val="none" w:sz="0" w:space="0" w:color="auto"/>
        <w:right w:val="none" w:sz="0" w:space="0" w:color="auto"/>
      </w:divBdr>
    </w:div>
    <w:div w:id="340592157">
      <w:bodyDiv w:val="1"/>
      <w:marLeft w:val="0"/>
      <w:marRight w:val="0"/>
      <w:marTop w:val="0"/>
      <w:marBottom w:val="0"/>
      <w:divBdr>
        <w:top w:val="none" w:sz="0" w:space="0" w:color="auto"/>
        <w:left w:val="none" w:sz="0" w:space="0" w:color="auto"/>
        <w:bottom w:val="none" w:sz="0" w:space="0" w:color="auto"/>
        <w:right w:val="none" w:sz="0" w:space="0" w:color="auto"/>
      </w:divBdr>
      <w:divsChild>
        <w:div w:id="1400710007">
          <w:marLeft w:val="0"/>
          <w:marRight w:val="0"/>
          <w:marTop w:val="0"/>
          <w:marBottom w:val="0"/>
          <w:divBdr>
            <w:top w:val="none" w:sz="0" w:space="0" w:color="auto"/>
            <w:left w:val="none" w:sz="0" w:space="0" w:color="auto"/>
            <w:bottom w:val="none" w:sz="0" w:space="0" w:color="auto"/>
            <w:right w:val="none" w:sz="0" w:space="0" w:color="auto"/>
          </w:divBdr>
        </w:div>
      </w:divsChild>
    </w:div>
    <w:div w:id="535048909">
      <w:bodyDiv w:val="1"/>
      <w:marLeft w:val="0"/>
      <w:marRight w:val="0"/>
      <w:marTop w:val="0"/>
      <w:marBottom w:val="0"/>
      <w:divBdr>
        <w:top w:val="none" w:sz="0" w:space="0" w:color="auto"/>
        <w:left w:val="none" w:sz="0" w:space="0" w:color="auto"/>
        <w:bottom w:val="none" w:sz="0" w:space="0" w:color="auto"/>
        <w:right w:val="none" w:sz="0" w:space="0" w:color="auto"/>
      </w:divBdr>
      <w:divsChild>
        <w:div w:id="843860701">
          <w:marLeft w:val="0"/>
          <w:marRight w:val="0"/>
          <w:marTop w:val="0"/>
          <w:marBottom w:val="0"/>
          <w:divBdr>
            <w:top w:val="none" w:sz="0" w:space="0" w:color="auto"/>
            <w:left w:val="none" w:sz="0" w:space="0" w:color="auto"/>
            <w:bottom w:val="none" w:sz="0" w:space="0" w:color="auto"/>
            <w:right w:val="none" w:sz="0" w:space="0" w:color="auto"/>
          </w:divBdr>
        </w:div>
      </w:divsChild>
    </w:div>
    <w:div w:id="725110226">
      <w:bodyDiv w:val="1"/>
      <w:marLeft w:val="0"/>
      <w:marRight w:val="0"/>
      <w:marTop w:val="0"/>
      <w:marBottom w:val="0"/>
      <w:divBdr>
        <w:top w:val="none" w:sz="0" w:space="0" w:color="auto"/>
        <w:left w:val="none" w:sz="0" w:space="0" w:color="auto"/>
        <w:bottom w:val="none" w:sz="0" w:space="0" w:color="auto"/>
        <w:right w:val="none" w:sz="0" w:space="0" w:color="auto"/>
      </w:divBdr>
    </w:div>
    <w:div w:id="782264623">
      <w:bodyDiv w:val="1"/>
      <w:marLeft w:val="0"/>
      <w:marRight w:val="0"/>
      <w:marTop w:val="0"/>
      <w:marBottom w:val="0"/>
      <w:divBdr>
        <w:top w:val="none" w:sz="0" w:space="0" w:color="auto"/>
        <w:left w:val="none" w:sz="0" w:space="0" w:color="auto"/>
        <w:bottom w:val="none" w:sz="0" w:space="0" w:color="auto"/>
        <w:right w:val="none" w:sz="0" w:space="0" w:color="auto"/>
      </w:divBdr>
      <w:divsChild>
        <w:div w:id="759831762">
          <w:marLeft w:val="0"/>
          <w:marRight w:val="0"/>
          <w:marTop w:val="0"/>
          <w:marBottom w:val="0"/>
          <w:divBdr>
            <w:top w:val="none" w:sz="0" w:space="0" w:color="auto"/>
            <w:left w:val="none" w:sz="0" w:space="0" w:color="auto"/>
            <w:bottom w:val="none" w:sz="0" w:space="0" w:color="auto"/>
            <w:right w:val="none" w:sz="0" w:space="0" w:color="auto"/>
          </w:divBdr>
        </w:div>
      </w:divsChild>
    </w:div>
    <w:div w:id="817111172">
      <w:bodyDiv w:val="1"/>
      <w:marLeft w:val="0"/>
      <w:marRight w:val="0"/>
      <w:marTop w:val="0"/>
      <w:marBottom w:val="0"/>
      <w:divBdr>
        <w:top w:val="none" w:sz="0" w:space="0" w:color="auto"/>
        <w:left w:val="none" w:sz="0" w:space="0" w:color="auto"/>
        <w:bottom w:val="none" w:sz="0" w:space="0" w:color="auto"/>
        <w:right w:val="none" w:sz="0" w:space="0" w:color="auto"/>
      </w:divBdr>
      <w:divsChild>
        <w:div w:id="87700148">
          <w:marLeft w:val="0"/>
          <w:marRight w:val="0"/>
          <w:marTop w:val="0"/>
          <w:marBottom w:val="0"/>
          <w:divBdr>
            <w:top w:val="none" w:sz="0" w:space="0" w:color="auto"/>
            <w:left w:val="none" w:sz="0" w:space="0" w:color="auto"/>
            <w:bottom w:val="none" w:sz="0" w:space="0" w:color="auto"/>
            <w:right w:val="none" w:sz="0" w:space="0" w:color="auto"/>
          </w:divBdr>
        </w:div>
      </w:divsChild>
    </w:div>
    <w:div w:id="1038122269">
      <w:bodyDiv w:val="1"/>
      <w:marLeft w:val="0"/>
      <w:marRight w:val="0"/>
      <w:marTop w:val="0"/>
      <w:marBottom w:val="0"/>
      <w:divBdr>
        <w:top w:val="none" w:sz="0" w:space="0" w:color="auto"/>
        <w:left w:val="none" w:sz="0" w:space="0" w:color="auto"/>
        <w:bottom w:val="none" w:sz="0" w:space="0" w:color="auto"/>
        <w:right w:val="none" w:sz="0" w:space="0" w:color="auto"/>
      </w:divBdr>
      <w:divsChild>
        <w:div w:id="2112314880">
          <w:marLeft w:val="0"/>
          <w:marRight w:val="0"/>
          <w:marTop w:val="0"/>
          <w:marBottom w:val="0"/>
          <w:divBdr>
            <w:top w:val="none" w:sz="0" w:space="0" w:color="auto"/>
            <w:left w:val="none" w:sz="0" w:space="0" w:color="auto"/>
            <w:bottom w:val="none" w:sz="0" w:space="0" w:color="auto"/>
            <w:right w:val="none" w:sz="0" w:space="0" w:color="auto"/>
          </w:divBdr>
        </w:div>
      </w:divsChild>
    </w:div>
    <w:div w:id="1179124770">
      <w:bodyDiv w:val="1"/>
      <w:marLeft w:val="0"/>
      <w:marRight w:val="0"/>
      <w:marTop w:val="0"/>
      <w:marBottom w:val="0"/>
      <w:divBdr>
        <w:top w:val="none" w:sz="0" w:space="0" w:color="auto"/>
        <w:left w:val="none" w:sz="0" w:space="0" w:color="auto"/>
        <w:bottom w:val="none" w:sz="0" w:space="0" w:color="auto"/>
        <w:right w:val="none" w:sz="0" w:space="0" w:color="auto"/>
      </w:divBdr>
      <w:divsChild>
        <w:div w:id="1234193608">
          <w:marLeft w:val="0"/>
          <w:marRight w:val="0"/>
          <w:marTop w:val="0"/>
          <w:marBottom w:val="0"/>
          <w:divBdr>
            <w:top w:val="none" w:sz="0" w:space="0" w:color="auto"/>
            <w:left w:val="none" w:sz="0" w:space="0" w:color="auto"/>
            <w:bottom w:val="none" w:sz="0" w:space="0" w:color="auto"/>
            <w:right w:val="none" w:sz="0" w:space="0" w:color="auto"/>
          </w:divBdr>
        </w:div>
      </w:divsChild>
    </w:div>
    <w:div w:id="1289819424">
      <w:bodyDiv w:val="1"/>
      <w:marLeft w:val="0"/>
      <w:marRight w:val="0"/>
      <w:marTop w:val="0"/>
      <w:marBottom w:val="0"/>
      <w:divBdr>
        <w:top w:val="none" w:sz="0" w:space="0" w:color="auto"/>
        <w:left w:val="none" w:sz="0" w:space="0" w:color="auto"/>
        <w:bottom w:val="none" w:sz="0" w:space="0" w:color="auto"/>
        <w:right w:val="none" w:sz="0" w:space="0" w:color="auto"/>
      </w:divBdr>
      <w:divsChild>
        <w:div w:id="55469552">
          <w:marLeft w:val="0"/>
          <w:marRight w:val="0"/>
          <w:marTop w:val="0"/>
          <w:marBottom w:val="0"/>
          <w:divBdr>
            <w:top w:val="none" w:sz="0" w:space="0" w:color="auto"/>
            <w:left w:val="none" w:sz="0" w:space="0" w:color="auto"/>
            <w:bottom w:val="none" w:sz="0" w:space="0" w:color="auto"/>
            <w:right w:val="none" w:sz="0" w:space="0" w:color="auto"/>
          </w:divBdr>
        </w:div>
      </w:divsChild>
    </w:div>
    <w:div w:id="1911454470">
      <w:bodyDiv w:val="1"/>
      <w:marLeft w:val="0"/>
      <w:marRight w:val="0"/>
      <w:marTop w:val="0"/>
      <w:marBottom w:val="0"/>
      <w:divBdr>
        <w:top w:val="none" w:sz="0" w:space="0" w:color="auto"/>
        <w:left w:val="none" w:sz="0" w:space="0" w:color="auto"/>
        <w:bottom w:val="none" w:sz="0" w:space="0" w:color="auto"/>
        <w:right w:val="none" w:sz="0" w:space="0" w:color="auto"/>
      </w:divBdr>
      <w:divsChild>
        <w:div w:id="288781960">
          <w:marLeft w:val="0"/>
          <w:marRight w:val="0"/>
          <w:marTop w:val="0"/>
          <w:marBottom w:val="0"/>
          <w:divBdr>
            <w:top w:val="none" w:sz="0" w:space="0" w:color="auto"/>
            <w:left w:val="none" w:sz="0" w:space="0" w:color="auto"/>
            <w:bottom w:val="none" w:sz="0" w:space="0" w:color="auto"/>
            <w:right w:val="none" w:sz="0" w:space="0" w:color="auto"/>
          </w:divBdr>
        </w:div>
      </w:divsChild>
    </w:div>
    <w:div w:id="1998262166">
      <w:marLeft w:val="0"/>
      <w:marRight w:val="0"/>
      <w:marTop w:val="0"/>
      <w:marBottom w:val="0"/>
      <w:divBdr>
        <w:top w:val="none" w:sz="0" w:space="0" w:color="auto"/>
        <w:left w:val="none" w:sz="0" w:space="0" w:color="auto"/>
        <w:bottom w:val="none" w:sz="0" w:space="0" w:color="auto"/>
        <w:right w:val="none" w:sz="0" w:space="0" w:color="auto"/>
      </w:divBdr>
    </w:div>
    <w:div w:id="1998262168">
      <w:marLeft w:val="0"/>
      <w:marRight w:val="0"/>
      <w:marTop w:val="0"/>
      <w:marBottom w:val="0"/>
      <w:divBdr>
        <w:top w:val="none" w:sz="0" w:space="0" w:color="auto"/>
        <w:left w:val="none" w:sz="0" w:space="0" w:color="auto"/>
        <w:bottom w:val="none" w:sz="0" w:space="0" w:color="auto"/>
        <w:right w:val="none" w:sz="0" w:space="0" w:color="auto"/>
      </w:divBdr>
    </w:div>
    <w:div w:id="1998262169">
      <w:marLeft w:val="0"/>
      <w:marRight w:val="0"/>
      <w:marTop w:val="0"/>
      <w:marBottom w:val="0"/>
      <w:divBdr>
        <w:top w:val="none" w:sz="0" w:space="0" w:color="auto"/>
        <w:left w:val="none" w:sz="0" w:space="0" w:color="auto"/>
        <w:bottom w:val="none" w:sz="0" w:space="0" w:color="auto"/>
        <w:right w:val="none" w:sz="0" w:space="0" w:color="auto"/>
      </w:divBdr>
    </w:div>
    <w:div w:id="1998262170">
      <w:marLeft w:val="0"/>
      <w:marRight w:val="0"/>
      <w:marTop w:val="0"/>
      <w:marBottom w:val="0"/>
      <w:divBdr>
        <w:top w:val="none" w:sz="0" w:space="0" w:color="auto"/>
        <w:left w:val="none" w:sz="0" w:space="0" w:color="auto"/>
        <w:bottom w:val="none" w:sz="0" w:space="0" w:color="auto"/>
        <w:right w:val="none" w:sz="0" w:space="0" w:color="auto"/>
      </w:divBdr>
    </w:div>
    <w:div w:id="1998262173">
      <w:marLeft w:val="0"/>
      <w:marRight w:val="0"/>
      <w:marTop w:val="0"/>
      <w:marBottom w:val="0"/>
      <w:divBdr>
        <w:top w:val="none" w:sz="0" w:space="0" w:color="auto"/>
        <w:left w:val="none" w:sz="0" w:space="0" w:color="auto"/>
        <w:bottom w:val="none" w:sz="0" w:space="0" w:color="auto"/>
        <w:right w:val="none" w:sz="0" w:space="0" w:color="auto"/>
      </w:divBdr>
    </w:div>
    <w:div w:id="1998262174">
      <w:marLeft w:val="0"/>
      <w:marRight w:val="0"/>
      <w:marTop w:val="0"/>
      <w:marBottom w:val="0"/>
      <w:divBdr>
        <w:top w:val="none" w:sz="0" w:space="0" w:color="auto"/>
        <w:left w:val="none" w:sz="0" w:space="0" w:color="auto"/>
        <w:bottom w:val="none" w:sz="0" w:space="0" w:color="auto"/>
        <w:right w:val="none" w:sz="0" w:space="0" w:color="auto"/>
      </w:divBdr>
    </w:div>
    <w:div w:id="1998262175">
      <w:marLeft w:val="0"/>
      <w:marRight w:val="0"/>
      <w:marTop w:val="0"/>
      <w:marBottom w:val="0"/>
      <w:divBdr>
        <w:top w:val="none" w:sz="0" w:space="0" w:color="auto"/>
        <w:left w:val="none" w:sz="0" w:space="0" w:color="auto"/>
        <w:bottom w:val="none" w:sz="0" w:space="0" w:color="auto"/>
        <w:right w:val="none" w:sz="0" w:space="0" w:color="auto"/>
      </w:divBdr>
      <w:divsChild>
        <w:div w:id="1998262190">
          <w:marLeft w:val="0"/>
          <w:marRight w:val="0"/>
          <w:marTop w:val="0"/>
          <w:marBottom w:val="0"/>
          <w:divBdr>
            <w:top w:val="none" w:sz="0" w:space="0" w:color="auto"/>
            <w:left w:val="none" w:sz="0" w:space="0" w:color="auto"/>
            <w:bottom w:val="none" w:sz="0" w:space="0" w:color="auto"/>
            <w:right w:val="none" w:sz="0" w:space="0" w:color="auto"/>
          </w:divBdr>
        </w:div>
      </w:divsChild>
    </w:div>
    <w:div w:id="1998262176">
      <w:marLeft w:val="0"/>
      <w:marRight w:val="0"/>
      <w:marTop w:val="0"/>
      <w:marBottom w:val="0"/>
      <w:divBdr>
        <w:top w:val="none" w:sz="0" w:space="0" w:color="auto"/>
        <w:left w:val="none" w:sz="0" w:space="0" w:color="auto"/>
        <w:bottom w:val="none" w:sz="0" w:space="0" w:color="auto"/>
        <w:right w:val="none" w:sz="0" w:space="0" w:color="auto"/>
      </w:divBdr>
    </w:div>
    <w:div w:id="1998262180">
      <w:marLeft w:val="0"/>
      <w:marRight w:val="0"/>
      <w:marTop w:val="0"/>
      <w:marBottom w:val="0"/>
      <w:divBdr>
        <w:top w:val="none" w:sz="0" w:space="0" w:color="auto"/>
        <w:left w:val="none" w:sz="0" w:space="0" w:color="auto"/>
        <w:bottom w:val="none" w:sz="0" w:space="0" w:color="auto"/>
        <w:right w:val="none" w:sz="0" w:space="0" w:color="auto"/>
      </w:divBdr>
      <w:divsChild>
        <w:div w:id="1998262187">
          <w:marLeft w:val="0"/>
          <w:marRight w:val="0"/>
          <w:marTop w:val="0"/>
          <w:marBottom w:val="0"/>
          <w:divBdr>
            <w:top w:val="none" w:sz="0" w:space="0" w:color="auto"/>
            <w:left w:val="none" w:sz="0" w:space="0" w:color="auto"/>
            <w:bottom w:val="none" w:sz="0" w:space="0" w:color="auto"/>
            <w:right w:val="none" w:sz="0" w:space="0" w:color="auto"/>
          </w:divBdr>
        </w:div>
      </w:divsChild>
    </w:div>
    <w:div w:id="1998262181">
      <w:marLeft w:val="0"/>
      <w:marRight w:val="0"/>
      <w:marTop w:val="0"/>
      <w:marBottom w:val="0"/>
      <w:divBdr>
        <w:top w:val="none" w:sz="0" w:space="0" w:color="auto"/>
        <w:left w:val="none" w:sz="0" w:space="0" w:color="auto"/>
        <w:bottom w:val="none" w:sz="0" w:space="0" w:color="auto"/>
        <w:right w:val="none" w:sz="0" w:space="0" w:color="auto"/>
      </w:divBdr>
    </w:div>
    <w:div w:id="1998262182">
      <w:marLeft w:val="0"/>
      <w:marRight w:val="0"/>
      <w:marTop w:val="0"/>
      <w:marBottom w:val="0"/>
      <w:divBdr>
        <w:top w:val="none" w:sz="0" w:space="0" w:color="auto"/>
        <w:left w:val="none" w:sz="0" w:space="0" w:color="auto"/>
        <w:bottom w:val="none" w:sz="0" w:space="0" w:color="auto"/>
        <w:right w:val="none" w:sz="0" w:space="0" w:color="auto"/>
      </w:divBdr>
    </w:div>
    <w:div w:id="1998262184">
      <w:marLeft w:val="0"/>
      <w:marRight w:val="0"/>
      <w:marTop w:val="0"/>
      <w:marBottom w:val="0"/>
      <w:divBdr>
        <w:top w:val="none" w:sz="0" w:space="0" w:color="auto"/>
        <w:left w:val="none" w:sz="0" w:space="0" w:color="auto"/>
        <w:bottom w:val="none" w:sz="0" w:space="0" w:color="auto"/>
        <w:right w:val="none" w:sz="0" w:space="0" w:color="auto"/>
      </w:divBdr>
    </w:div>
    <w:div w:id="1998262186">
      <w:marLeft w:val="0"/>
      <w:marRight w:val="0"/>
      <w:marTop w:val="0"/>
      <w:marBottom w:val="0"/>
      <w:divBdr>
        <w:top w:val="none" w:sz="0" w:space="0" w:color="auto"/>
        <w:left w:val="none" w:sz="0" w:space="0" w:color="auto"/>
        <w:bottom w:val="none" w:sz="0" w:space="0" w:color="auto"/>
        <w:right w:val="none" w:sz="0" w:space="0" w:color="auto"/>
      </w:divBdr>
    </w:div>
    <w:div w:id="1998262188">
      <w:marLeft w:val="0"/>
      <w:marRight w:val="0"/>
      <w:marTop w:val="0"/>
      <w:marBottom w:val="0"/>
      <w:divBdr>
        <w:top w:val="none" w:sz="0" w:space="0" w:color="auto"/>
        <w:left w:val="none" w:sz="0" w:space="0" w:color="auto"/>
        <w:bottom w:val="none" w:sz="0" w:space="0" w:color="auto"/>
        <w:right w:val="none" w:sz="0" w:space="0" w:color="auto"/>
      </w:divBdr>
    </w:div>
    <w:div w:id="1998262189">
      <w:marLeft w:val="0"/>
      <w:marRight w:val="0"/>
      <w:marTop w:val="0"/>
      <w:marBottom w:val="0"/>
      <w:divBdr>
        <w:top w:val="none" w:sz="0" w:space="0" w:color="auto"/>
        <w:left w:val="none" w:sz="0" w:space="0" w:color="auto"/>
        <w:bottom w:val="none" w:sz="0" w:space="0" w:color="auto"/>
        <w:right w:val="none" w:sz="0" w:space="0" w:color="auto"/>
      </w:divBdr>
      <w:divsChild>
        <w:div w:id="1998262177">
          <w:marLeft w:val="0"/>
          <w:marRight w:val="0"/>
          <w:marTop w:val="0"/>
          <w:marBottom w:val="0"/>
          <w:divBdr>
            <w:top w:val="none" w:sz="0" w:space="0" w:color="auto"/>
            <w:left w:val="none" w:sz="0" w:space="0" w:color="auto"/>
            <w:bottom w:val="none" w:sz="0" w:space="0" w:color="auto"/>
            <w:right w:val="none" w:sz="0" w:space="0" w:color="auto"/>
          </w:divBdr>
          <w:divsChild>
            <w:div w:id="1998262172">
              <w:marLeft w:val="0"/>
              <w:marRight w:val="0"/>
              <w:marTop w:val="0"/>
              <w:marBottom w:val="0"/>
              <w:divBdr>
                <w:top w:val="none" w:sz="0" w:space="0" w:color="auto"/>
                <w:left w:val="none" w:sz="0" w:space="0" w:color="auto"/>
                <w:bottom w:val="none" w:sz="0" w:space="0" w:color="auto"/>
                <w:right w:val="none" w:sz="0" w:space="0" w:color="auto"/>
              </w:divBdr>
            </w:div>
            <w:div w:id="1998262178">
              <w:marLeft w:val="0"/>
              <w:marRight w:val="0"/>
              <w:marTop w:val="0"/>
              <w:marBottom w:val="0"/>
              <w:divBdr>
                <w:top w:val="none" w:sz="0" w:space="0" w:color="auto"/>
                <w:left w:val="none" w:sz="0" w:space="0" w:color="auto"/>
                <w:bottom w:val="none" w:sz="0" w:space="0" w:color="auto"/>
                <w:right w:val="none" w:sz="0" w:space="0" w:color="auto"/>
              </w:divBdr>
            </w:div>
            <w:div w:id="1998262191">
              <w:marLeft w:val="0"/>
              <w:marRight w:val="0"/>
              <w:marTop w:val="0"/>
              <w:marBottom w:val="0"/>
              <w:divBdr>
                <w:top w:val="none" w:sz="0" w:space="0" w:color="auto"/>
                <w:left w:val="none" w:sz="0" w:space="0" w:color="auto"/>
                <w:bottom w:val="none" w:sz="0" w:space="0" w:color="auto"/>
                <w:right w:val="none" w:sz="0" w:space="0" w:color="auto"/>
              </w:divBdr>
            </w:div>
            <w:div w:id="199826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2192">
      <w:marLeft w:val="0"/>
      <w:marRight w:val="0"/>
      <w:marTop w:val="0"/>
      <w:marBottom w:val="0"/>
      <w:divBdr>
        <w:top w:val="none" w:sz="0" w:space="0" w:color="auto"/>
        <w:left w:val="none" w:sz="0" w:space="0" w:color="auto"/>
        <w:bottom w:val="none" w:sz="0" w:space="0" w:color="auto"/>
        <w:right w:val="none" w:sz="0" w:space="0" w:color="auto"/>
      </w:divBdr>
      <w:divsChild>
        <w:div w:id="1998262183">
          <w:marLeft w:val="0"/>
          <w:marRight w:val="0"/>
          <w:marTop w:val="0"/>
          <w:marBottom w:val="0"/>
          <w:divBdr>
            <w:top w:val="none" w:sz="0" w:space="0" w:color="auto"/>
            <w:left w:val="none" w:sz="0" w:space="0" w:color="auto"/>
            <w:bottom w:val="none" w:sz="0" w:space="0" w:color="auto"/>
            <w:right w:val="none" w:sz="0" w:space="0" w:color="auto"/>
          </w:divBdr>
          <w:divsChild>
            <w:div w:id="1998262167">
              <w:marLeft w:val="0"/>
              <w:marRight w:val="0"/>
              <w:marTop w:val="0"/>
              <w:marBottom w:val="0"/>
              <w:divBdr>
                <w:top w:val="none" w:sz="0" w:space="0" w:color="auto"/>
                <w:left w:val="none" w:sz="0" w:space="0" w:color="auto"/>
                <w:bottom w:val="none" w:sz="0" w:space="0" w:color="auto"/>
                <w:right w:val="none" w:sz="0" w:space="0" w:color="auto"/>
              </w:divBdr>
            </w:div>
            <w:div w:id="1998262171">
              <w:marLeft w:val="0"/>
              <w:marRight w:val="0"/>
              <w:marTop w:val="0"/>
              <w:marBottom w:val="0"/>
              <w:divBdr>
                <w:top w:val="none" w:sz="0" w:space="0" w:color="auto"/>
                <w:left w:val="none" w:sz="0" w:space="0" w:color="auto"/>
                <w:bottom w:val="none" w:sz="0" w:space="0" w:color="auto"/>
                <w:right w:val="none" w:sz="0" w:space="0" w:color="auto"/>
              </w:divBdr>
            </w:div>
            <w:div w:id="1998262179">
              <w:marLeft w:val="0"/>
              <w:marRight w:val="0"/>
              <w:marTop w:val="0"/>
              <w:marBottom w:val="0"/>
              <w:divBdr>
                <w:top w:val="none" w:sz="0" w:space="0" w:color="auto"/>
                <w:left w:val="none" w:sz="0" w:space="0" w:color="auto"/>
                <w:bottom w:val="none" w:sz="0" w:space="0" w:color="auto"/>
                <w:right w:val="none" w:sz="0" w:space="0" w:color="auto"/>
              </w:divBdr>
            </w:div>
            <w:div w:id="199826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2194">
      <w:marLeft w:val="0"/>
      <w:marRight w:val="0"/>
      <w:marTop w:val="0"/>
      <w:marBottom w:val="0"/>
      <w:divBdr>
        <w:top w:val="none" w:sz="0" w:space="0" w:color="auto"/>
        <w:left w:val="none" w:sz="0" w:space="0" w:color="auto"/>
        <w:bottom w:val="none" w:sz="0" w:space="0" w:color="auto"/>
        <w:right w:val="none" w:sz="0" w:space="0" w:color="auto"/>
      </w:divBdr>
    </w:div>
    <w:div w:id="1998262195">
      <w:marLeft w:val="0"/>
      <w:marRight w:val="0"/>
      <w:marTop w:val="0"/>
      <w:marBottom w:val="0"/>
      <w:divBdr>
        <w:top w:val="none" w:sz="0" w:space="0" w:color="auto"/>
        <w:left w:val="none" w:sz="0" w:space="0" w:color="auto"/>
        <w:bottom w:val="none" w:sz="0" w:space="0" w:color="auto"/>
        <w:right w:val="none" w:sz="0" w:space="0" w:color="auto"/>
      </w:divBdr>
    </w:div>
    <w:div w:id="2075661067">
      <w:bodyDiv w:val="1"/>
      <w:marLeft w:val="0"/>
      <w:marRight w:val="0"/>
      <w:marTop w:val="0"/>
      <w:marBottom w:val="0"/>
      <w:divBdr>
        <w:top w:val="none" w:sz="0" w:space="0" w:color="auto"/>
        <w:left w:val="none" w:sz="0" w:space="0" w:color="auto"/>
        <w:bottom w:val="none" w:sz="0" w:space="0" w:color="auto"/>
        <w:right w:val="none" w:sz="0" w:space="0" w:color="auto"/>
      </w:divBdr>
      <w:divsChild>
        <w:div w:id="554128236">
          <w:marLeft w:val="0"/>
          <w:marRight w:val="0"/>
          <w:marTop w:val="0"/>
          <w:marBottom w:val="0"/>
          <w:divBdr>
            <w:top w:val="none" w:sz="0" w:space="0" w:color="auto"/>
            <w:left w:val="none" w:sz="0" w:space="0" w:color="auto"/>
            <w:bottom w:val="none" w:sz="0" w:space="0" w:color="auto"/>
            <w:right w:val="none" w:sz="0" w:space="0" w:color="auto"/>
          </w:divBdr>
        </w:div>
      </w:divsChild>
    </w:div>
    <w:div w:id="2105416151">
      <w:bodyDiv w:val="1"/>
      <w:marLeft w:val="0"/>
      <w:marRight w:val="0"/>
      <w:marTop w:val="0"/>
      <w:marBottom w:val="0"/>
      <w:divBdr>
        <w:top w:val="none" w:sz="0" w:space="0" w:color="auto"/>
        <w:left w:val="none" w:sz="0" w:space="0" w:color="auto"/>
        <w:bottom w:val="none" w:sz="0" w:space="0" w:color="auto"/>
        <w:right w:val="none" w:sz="0" w:space="0" w:color="auto"/>
      </w:divBdr>
    </w:div>
    <w:div w:id="2114937527">
      <w:bodyDiv w:val="1"/>
      <w:marLeft w:val="0"/>
      <w:marRight w:val="0"/>
      <w:marTop w:val="0"/>
      <w:marBottom w:val="0"/>
      <w:divBdr>
        <w:top w:val="none" w:sz="0" w:space="0" w:color="auto"/>
        <w:left w:val="none" w:sz="0" w:space="0" w:color="auto"/>
        <w:bottom w:val="none" w:sz="0" w:space="0" w:color="auto"/>
        <w:right w:val="none" w:sz="0" w:space="0" w:color="auto"/>
      </w:divBdr>
      <w:divsChild>
        <w:div w:id="6501379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13907-FA88-4C4A-BF0F-0F806ADB7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10469</Words>
  <Characters>62814</Characters>
  <Application>Microsoft Office Word</Application>
  <DocSecurity>0</DocSecurity>
  <Lines>523</Lines>
  <Paragraphs>146</Paragraphs>
  <ScaleCrop>false</ScaleCrop>
  <HeadingPairs>
    <vt:vector size="2" baseType="variant">
      <vt:variant>
        <vt:lpstr>Tytuł</vt:lpstr>
      </vt:variant>
      <vt:variant>
        <vt:i4>1</vt:i4>
      </vt:variant>
    </vt:vector>
  </HeadingPairs>
  <TitlesOfParts>
    <vt:vector size="1" baseType="lpstr">
      <vt:lpstr>UMOWA</vt:lpstr>
    </vt:vector>
  </TitlesOfParts>
  <Company>UO</Company>
  <LinksUpToDate>false</LinksUpToDate>
  <CharactersWithSpaces>73137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
  <dc:creator>admin</dc:creator>
  <cp:keywords/>
  <dc:description/>
  <cp:lastModifiedBy>Iwona Kupiec</cp:lastModifiedBy>
  <cp:revision>2</cp:revision>
  <cp:lastPrinted>2025-05-21T08:26:00Z</cp:lastPrinted>
  <dcterms:created xsi:type="dcterms:W3CDTF">2026-05-13T05:41:00Z</dcterms:created>
  <dcterms:modified xsi:type="dcterms:W3CDTF">2026-05-13T05:41:00Z</dcterms:modified>
</cp:coreProperties>
</file>